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9E92C" w14:textId="74F287CB" w:rsidR="00836526" w:rsidRDefault="004115AA" w:rsidP="004F3C5D">
      <w:pPr>
        <w:widowControl w:val="0"/>
        <w:spacing w:line="276" w:lineRule="auto"/>
        <w:ind w:firstLine="142"/>
        <w:jc w:val="center"/>
        <w:rPr>
          <w:b/>
          <w:sz w:val="28"/>
          <w:szCs w:val="28"/>
        </w:rPr>
      </w:pPr>
      <w:r>
        <w:rPr>
          <w:b/>
          <w:sz w:val="28"/>
          <w:szCs w:val="28"/>
        </w:rPr>
        <w:t>YÊU CẦU</w:t>
      </w:r>
      <w:r w:rsidR="00836526">
        <w:rPr>
          <w:b/>
          <w:sz w:val="28"/>
          <w:szCs w:val="28"/>
        </w:rPr>
        <w:t xml:space="preserve"> KỸ THUẬT</w:t>
      </w:r>
      <w:r w:rsidR="004F3C5D">
        <w:rPr>
          <w:b/>
          <w:sz w:val="28"/>
          <w:szCs w:val="28"/>
        </w:rPr>
        <w:t xml:space="preserve"> </w:t>
      </w:r>
      <w:r w:rsidR="00836526">
        <w:rPr>
          <w:b/>
          <w:sz w:val="28"/>
          <w:szCs w:val="28"/>
        </w:rPr>
        <w:t xml:space="preserve">TỦ </w:t>
      </w:r>
      <w:r w:rsidR="004F3C5D">
        <w:rPr>
          <w:b/>
          <w:sz w:val="28"/>
          <w:szCs w:val="28"/>
        </w:rPr>
        <w:t xml:space="preserve">ĐIỆN TỔNG </w:t>
      </w:r>
      <w:r w:rsidR="00836526">
        <w:rPr>
          <w:b/>
          <w:sz w:val="28"/>
          <w:szCs w:val="28"/>
        </w:rPr>
        <w:t xml:space="preserve">HẠ ÁP </w:t>
      </w:r>
    </w:p>
    <w:p w14:paraId="12A7F166" w14:textId="77777777" w:rsidR="00173B3E" w:rsidRDefault="00836526" w:rsidP="00400C48">
      <w:pPr>
        <w:jc w:val="center"/>
        <w:rPr>
          <w:rFonts w:ascii="TimesNewRomanPSMT" w:hAnsi="TimesNewRomanPSMT"/>
          <w:b/>
          <w:color w:val="000000"/>
          <w:sz w:val="28"/>
          <w:szCs w:val="28"/>
        </w:rPr>
      </w:pPr>
      <w:r w:rsidRPr="00CE13BE">
        <w:rPr>
          <w:rFonts w:ascii="TimesNewRomanPSMT" w:hAnsi="TimesNewRomanPSMT"/>
          <w:b/>
          <w:color w:val="000000"/>
          <w:sz w:val="28"/>
          <w:szCs w:val="28"/>
        </w:rPr>
        <w:t>(</w:t>
      </w:r>
      <w:r w:rsidR="00F46E82" w:rsidRPr="00CE13BE">
        <w:rPr>
          <w:rFonts w:ascii="TimesNewRomanPSMT" w:hAnsi="TimesNewRomanPSMT"/>
          <w:b/>
          <w:color w:val="000000"/>
          <w:sz w:val="28"/>
          <w:szCs w:val="28"/>
        </w:rPr>
        <w:t>Tủ điện hạ áp 600V-1000A-</w:t>
      </w:r>
      <w:r w:rsidR="00CE13BE" w:rsidRPr="00CE13BE">
        <w:rPr>
          <w:rFonts w:ascii="TimesNewRomanPSMT" w:hAnsi="TimesNewRomanPSMT"/>
          <w:b/>
          <w:color w:val="000000"/>
          <w:sz w:val="28"/>
          <w:szCs w:val="28"/>
        </w:rPr>
        <w:t>Ngoài trời</w:t>
      </w:r>
      <w:r w:rsidR="00067A16">
        <w:rPr>
          <w:rFonts w:ascii="TimesNewRomanPSMT" w:hAnsi="TimesNewRomanPSMT"/>
          <w:b/>
          <w:color w:val="000000"/>
          <w:sz w:val="28"/>
          <w:szCs w:val="28"/>
        </w:rPr>
        <w:t xml:space="preserve">; </w:t>
      </w:r>
    </w:p>
    <w:p w14:paraId="6FBA39D1" w14:textId="61B25D08" w:rsidR="00836526" w:rsidRPr="00400C48" w:rsidRDefault="00067A16" w:rsidP="00400C48">
      <w:pPr>
        <w:jc w:val="center"/>
        <w:rPr>
          <w:rFonts w:ascii="TimesNewRomanPSMT" w:hAnsi="TimesNewRomanPSMT"/>
          <w:b/>
          <w:color w:val="000000"/>
          <w:sz w:val="28"/>
          <w:szCs w:val="28"/>
        </w:rPr>
      </w:pPr>
      <w:r w:rsidRPr="00067A16">
        <w:rPr>
          <w:rFonts w:ascii="TimesNewRomanPSMT" w:hAnsi="TimesNewRomanPSMT"/>
          <w:b/>
          <w:color w:val="000000"/>
          <w:sz w:val="28"/>
          <w:szCs w:val="28"/>
        </w:rPr>
        <w:t>Tủ tổng hạ áp-1000A-(1x630A+4x400A+1x250+1x25A) kèm Tủ tụ bù 0,4kV-điều khiển 6 cấp-6x</w:t>
      </w:r>
      <w:r w:rsidR="0001145A">
        <w:rPr>
          <w:rFonts w:ascii="TimesNewRomanPSMT" w:hAnsi="TimesNewRomanPSMT"/>
          <w:b/>
          <w:color w:val="000000"/>
          <w:sz w:val="28"/>
          <w:szCs w:val="28"/>
        </w:rPr>
        <w:t>15kVar, có điều khiển trạm Kios</w:t>
      </w:r>
      <w:r w:rsidR="00836526" w:rsidRPr="00CE13BE">
        <w:rPr>
          <w:rFonts w:ascii="TimesNewRomanPSMT" w:hAnsi="TimesNewRomanPSMT"/>
          <w:b/>
          <w:color w:val="000000"/>
          <w:sz w:val="28"/>
          <w:szCs w:val="28"/>
        </w:rPr>
        <w:t>)</w:t>
      </w:r>
    </w:p>
    <w:p w14:paraId="3C435D15" w14:textId="06BF6143" w:rsidR="00A9796F" w:rsidRPr="005D3BB6" w:rsidRDefault="00416306" w:rsidP="00D55EAC">
      <w:pPr>
        <w:widowControl w:val="0"/>
        <w:tabs>
          <w:tab w:val="left" w:pos="567"/>
        </w:tabs>
        <w:spacing w:line="264" w:lineRule="auto"/>
        <w:ind w:firstLine="567"/>
        <w:rPr>
          <w:b/>
          <w:iCs/>
          <w:sz w:val="28"/>
          <w:szCs w:val="28"/>
        </w:rPr>
      </w:pPr>
      <w:r>
        <w:rPr>
          <w:b/>
          <w:iCs/>
          <w:sz w:val="28"/>
          <w:szCs w:val="28"/>
        </w:rPr>
        <w:t>A- Căn cứ</w:t>
      </w:r>
    </w:p>
    <w:p w14:paraId="4470EDFB" w14:textId="25017A47" w:rsidR="000F1508" w:rsidRPr="000F1508" w:rsidRDefault="000F1508" w:rsidP="000F1508">
      <w:pPr>
        <w:widowControl w:val="0"/>
        <w:tabs>
          <w:tab w:val="left" w:pos="567"/>
        </w:tabs>
        <w:spacing w:line="264" w:lineRule="auto"/>
        <w:ind w:firstLine="567"/>
        <w:jc w:val="both"/>
        <w:rPr>
          <w:sz w:val="28"/>
          <w:szCs w:val="28"/>
        </w:rPr>
      </w:pPr>
      <w:r>
        <w:rPr>
          <w:sz w:val="28"/>
          <w:szCs w:val="28"/>
        </w:rPr>
        <w:t xml:space="preserve">- </w:t>
      </w:r>
      <w:r w:rsidRPr="000F1508">
        <w:rPr>
          <w:sz w:val="28"/>
          <w:szCs w:val="28"/>
        </w:rPr>
        <w:t>Quyết định số 9871/QĐ-EVNHANOI ngày 27/11/2020 của Tổng công ty Điện lực TP Hà Nội về việc ban hành tiêu chuẩn kỹ thuật vật tư thiết bị trên lưới điện hạ áp trong Tổng công ty Điện lực TP Hà Nội;</w:t>
      </w:r>
    </w:p>
    <w:p w14:paraId="05C59E38" w14:textId="1CA330EA" w:rsidR="004115AA" w:rsidRDefault="004115AA" w:rsidP="004115AA">
      <w:pPr>
        <w:widowControl w:val="0"/>
        <w:tabs>
          <w:tab w:val="left" w:pos="567"/>
        </w:tabs>
        <w:spacing w:line="264" w:lineRule="auto"/>
        <w:jc w:val="both"/>
        <w:rPr>
          <w:sz w:val="28"/>
          <w:szCs w:val="28"/>
        </w:rPr>
      </w:pPr>
      <w:r>
        <w:rPr>
          <w:sz w:val="28"/>
          <w:szCs w:val="28"/>
        </w:rPr>
        <w:tab/>
      </w:r>
      <w:r w:rsidRPr="004115AA">
        <w:rPr>
          <w:sz w:val="28"/>
          <w:szCs w:val="28"/>
        </w:rPr>
        <w:t>- Quyết định số 2431/QĐ-EVNHANOI ngày 19/3/202</w:t>
      </w:r>
      <w:r w:rsidR="00991CAC">
        <w:rPr>
          <w:sz w:val="28"/>
          <w:szCs w:val="28"/>
        </w:rPr>
        <w:t>6</w:t>
      </w:r>
      <w:r w:rsidRPr="004115AA">
        <w:rPr>
          <w:sz w:val="28"/>
          <w:szCs w:val="28"/>
        </w:rPr>
        <w:t xml:space="preserve"> của Tổng công ty điện lực TP Hà Nội </w:t>
      </w:r>
      <w:r w:rsidRPr="004115AA">
        <w:rPr>
          <w:bCs/>
          <w:sz w:val="28"/>
          <w:szCs w:val="28"/>
        </w:rPr>
        <w:t>về việc ban hành Yêu cầu kỹ thuật Máy cắt hạ áp áp dụng trong Tổng công ty điện lực TP Hà Nội</w:t>
      </w:r>
      <w:r w:rsidRPr="004115AA">
        <w:rPr>
          <w:sz w:val="28"/>
          <w:szCs w:val="28"/>
        </w:rPr>
        <w:t>.</w:t>
      </w:r>
    </w:p>
    <w:p w14:paraId="572B56A7" w14:textId="3EDA59D9" w:rsidR="0091770F" w:rsidRPr="001F30FA" w:rsidRDefault="001F30FA" w:rsidP="0091770F">
      <w:pPr>
        <w:rPr>
          <w:b/>
          <w:sz w:val="28"/>
          <w:szCs w:val="28"/>
        </w:rPr>
      </w:pPr>
      <w:r w:rsidRPr="001F30FA">
        <w:rPr>
          <w:b/>
          <w:sz w:val="28"/>
          <w:szCs w:val="28"/>
        </w:rPr>
        <w:tab/>
        <w:t>B- Nội dung tiêu chuẩn</w:t>
      </w:r>
    </w:p>
    <w:p w14:paraId="34A81D16" w14:textId="2BB088F1" w:rsidR="0091770F" w:rsidRPr="001F30FA" w:rsidRDefault="0091770F" w:rsidP="0091770F">
      <w:pPr>
        <w:rPr>
          <w:b/>
          <w:sz w:val="28"/>
          <w:szCs w:val="28"/>
        </w:rPr>
      </w:pPr>
      <w:r w:rsidRPr="001F30FA">
        <w:rPr>
          <w:b/>
          <w:sz w:val="28"/>
          <w:szCs w:val="28"/>
        </w:rPr>
        <w:tab/>
      </w:r>
      <w:r w:rsidR="00D51C08">
        <w:rPr>
          <w:b/>
          <w:sz w:val="28"/>
          <w:szCs w:val="28"/>
        </w:rPr>
        <w:t>1</w:t>
      </w:r>
      <w:r w:rsidRPr="001F30FA">
        <w:rPr>
          <w:b/>
          <w:sz w:val="28"/>
          <w:szCs w:val="28"/>
        </w:rPr>
        <w:t>- Yêu cầu chung</w:t>
      </w:r>
    </w:p>
    <w:p w14:paraId="3070955B" w14:textId="4E729256" w:rsidR="0091770F" w:rsidRPr="0091770F" w:rsidRDefault="0091770F" w:rsidP="00D51C08">
      <w:pPr>
        <w:ind w:firstLine="567"/>
        <w:jc w:val="both"/>
        <w:rPr>
          <w:sz w:val="28"/>
          <w:szCs w:val="28"/>
        </w:rPr>
      </w:pPr>
      <w:r w:rsidRPr="0091770F">
        <w:rPr>
          <w:sz w:val="28"/>
          <w:szCs w:val="28"/>
        </w:rPr>
        <w:t xml:space="preserve">Yêu cầu đặc điểm kỹ thuật thiết kế, chế tạo, thử nghiệm, đóng gói, giao hàng của tủ điện hạ áp và các thiết bị đồng bộ được </w:t>
      </w:r>
      <w:r w:rsidR="00143963">
        <w:rPr>
          <w:sz w:val="28"/>
          <w:szCs w:val="28"/>
        </w:rPr>
        <w:t xml:space="preserve">lắp đặt trong tủ hạ áp </w:t>
      </w:r>
      <w:r w:rsidR="00143963" w:rsidRPr="00143963">
        <w:rPr>
          <w:sz w:val="28"/>
          <w:szCs w:val="28"/>
        </w:rPr>
        <w:t>vừa lắp đặt trong nhà vừa lắp đặt ngoài trời</w:t>
      </w:r>
      <w:r w:rsidRPr="0091770F">
        <w:rPr>
          <w:sz w:val="28"/>
          <w:szCs w:val="28"/>
        </w:rPr>
        <w:t>.</w:t>
      </w:r>
    </w:p>
    <w:p w14:paraId="6A1E9F05" w14:textId="77777777" w:rsidR="0091770F" w:rsidRPr="0091770F" w:rsidRDefault="0091770F" w:rsidP="00D51C08">
      <w:pPr>
        <w:ind w:firstLine="567"/>
        <w:jc w:val="both"/>
        <w:rPr>
          <w:sz w:val="28"/>
          <w:szCs w:val="28"/>
        </w:rPr>
      </w:pPr>
      <w:r w:rsidRPr="0091770F">
        <w:rPr>
          <w:sz w:val="28"/>
          <w:szCs w:val="28"/>
        </w:rPr>
        <w:t>Các sai khác so với phần điều kiện kỹ thuật này sẽ được nhà thầu nêu trong phụ lục riêng (đính kèm hồ sơ dự thầu nêu rõ các sai khác so với tài liệu thầu).</w:t>
      </w:r>
    </w:p>
    <w:p w14:paraId="33C7704A" w14:textId="7E440C39" w:rsidR="0091770F" w:rsidRPr="00C01DB8" w:rsidRDefault="0091770F" w:rsidP="0091770F">
      <w:pPr>
        <w:rPr>
          <w:b/>
          <w:sz w:val="28"/>
          <w:szCs w:val="28"/>
        </w:rPr>
      </w:pPr>
      <w:r w:rsidRPr="00C01DB8">
        <w:rPr>
          <w:b/>
          <w:sz w:val="28"/>
          <w:szCs w:val="28"/>
        </w:rPr>
        <w:tab/>
      </w:r>
      <w:r w:rsidR="00D51C08" w:rsidRPr="00C01DB8">
        <w:rPr>
          <w:b/>
          <w:sz w:val="28"/>
          <w:szCs w:val="28"/>
        </w:rPr>
        <w:t>2</w:t>
      </w:r>
      <w:r w:rsidRPr="00C01DB8">
        <w:rPr>
          <w:b/>
          <w:sz w:val="28"/>
          <w:szCs w:val="28"/>
        </w:rPr>
        <w:t>- Tiêu chuẩn áp dụng</w:t>
      </w:r>
    </w:p>
    <w:p w14:paraId="052B88D3" w14:textId="77777777" w:rsidR="0091770F" w:rsidRPr="0091770F" w:rsidRDefault="0091770F" w:rsidP="0091770F">
      <w:pPr>
        <w:rPr>
          <w:sz w:val="28"/>
          <w:szCs w:val="28"/>
        </w:rPr>
      </w:pPr>
      <w:r w:rsidRPr="0091770F">
        <w:rPr>
          <w:sz w:val="28"/>
          <w:szCs w:val="28"/>
        </w:rPr>
        <w:tab/>
      </w:r>
      <w:r w:rsidRPr="0091770F">
        <w:rPr>
          <w:sz w:val="28"/>
          <w:szCs w:val="28"/>
        </w:rPr>
        <w:tab/>
        <w:t>- IEC 60529: Mức bảo vệ tủ hạ áp (ký hiệu mã IP).</w:t>
      </w:r>
    </w:p>
    <w:p w14:paraId="722CB422" w14:textId="77777777" w:rsidR="0091770F" w:rsidRPr="0091770F" w:rsidRDefault="0091770F" w:rsidP="0091770F">
      <w:pPr>
        <w:rPr>
          <w:sz w:val="28"/>
          <w:szCs w:val="28"/>
        </w:rPr>
      </w:pPr>
      <w:r w:rsidRPr="0091770F">
        <w:rPr>
          <w:sz w:val="28"/>
          <w:szCs w:val="28"/>
        </w:rPr>
        <w:tab/>
      </w:r>
      <w:r w:rsidRPr="0091770F">
        <w:rPr>
          <w:sz w:val="28"/>
          <w:szCs w:val="28"/>
        </w:rPr>
        <w:tab/>
        <w:t>- IEC 60044-1: Máy biến dòng đo lường.</w:t>
      </w:r>
    </w:p>
    <w:p w14:paraId="38076002" w14:textId="77777777" w:rsidR="0091770F" w:rsidRPr="0091770F" w:rsidRDefault="0091770F" w:rsidP="0091770F">
      <w:pPr>
        <w:rPr>
          <w:sz w:val="28"/>
          <w:szCs w:val="28"/>
        </w:rPr>
      </w:pPr>
      <w:r w:rsidRPr="0091770F">
        <w:rPr>
          <w:sz w:val="28"/>
          <w:szCs w:val="28"/>
        </w:rPr>
        <w:tab/>
      </w:r>
      <w:r w:rsidRPr="0091770F">
        <w:rPr>
          <w:sz w:val="28"/>
          <w:szCs w:val="28"/>
        </w:rPr>
        <w:tab/>
        <w:t>- IEC 60439-1: Lắp ráp cơ cấu đóng ngắt và điều khiển hạ áp - Phần 1 thí nghiệm mẫu (Type tests) và thử nghiệm lắp ráp từng phần.</w:t>
      </w:r>
    </w:p>
    <w:p w14:paraId="0DFAF6AF" w14:textId="77777777" w:rsidR="0091770F" w:rsidRPr="0091770F" w:rsidRDefault="0091770F" w:rsidP="0091770F">
      <w:pPr>
        <w:rPr>
          <w:sz w:val="28"/>
          <w:szCs w:val="28"/>
        </w:rPr>
      </w:pPr>
      <w:r w:rsidRPr="0091770F">
        <w:rPr>
          <w:sz w:val="28"/>
          <w:szCs w:val="28"/>
        </w:rPr>
        <w:tab/>
      </w:r>
      <w:r w:rsidRPr="0091770F">
        <w:rPr>
          <w:sz w:val="28"/>
          <w:szCs w:val="28"/>
        </w:rPr>
        <w:tab/>
        <w:t>- IEC 60947-2: Cơ cấu đóng ngắt và điều khiển hạ áp - Phần 2 Aptômát .</w:t>
      </w:r>
    </w:p>
    <w:p w14:paraId="6FD655C3" w14:textId="41C59065" w:rsidR="0091770F" w:rsidRPr="0091770F" w:rsidRDefault="00C01DB8" w:rsidP="00073C02">
      <w:pPr>
        <w:jc w:val="both"/>
        <w:rPr>
          <w:sz w:val="28"/>
          <w:szCs w:val="28"/>
        </w:rPr>
      </w:pPr>
      <w:r>
        <w:rPr>
          <w:sz w:val="28"/>
          <w:szCs w:val="28"/>
        </w:rPr>
        <w:tab/>
      </w:r>
      <w:r>
        <w:rPr>
          <w:sz w:val="28"/>
          <w:szCs w:val="28"/>
        </w:rPr>
        <w:tab/>
      </w:r>
      <w:r w:rsidR="0091770F" w:rsidRPr="0091770F">
        <w:rPr>
          <w:sz w:val="28"/>
          <w:szCs w:val="28"/>
        </w:rPr>
        <w:t>- Tiêu chuẩn công tơ điện tử và thiết bị truyền dữ liệu trong Tập đoàn điện lực Quốc gia Việt Nam số 103/QĐ-EVN ngày 21/6/2017.</w:t>
      </w:r>
    </w:p>
    <w:p w14:paraId="0CA510E8" w14:textId="77777777" w:rsidR="0091770F" w:rsidRPr="0091770F" w:rsidRDefault="0091770F" w:rsidP="0091770F">
      <w:pPr>
        <w:rPr>
          <w:sz w:val="28"/>
          <w:szCs w:val="28"/>
        </w:rPr>
      </w:pPr>
      <w:r w:rsidRPr="0091770F">
        <w:rPr>
          <w:sz w:val="28"/>
          <w:szCs w:val="28"/>
        </w:rPr>
        <w:tab/>
      </w:r>
      <w:r w:rsidRPr="0091770F">
        <w:rPr>
          <w:sz w:val="28"/>
          <w:szCs w:val="28"/>
        </w:rPr>
        <w:tab/>
        <w:t>- Và các tiêu chuẩn tương đương.</w:t>
      </w:r>
    </w:p>
    <w:p w14:paraId="33863986" w14:textId="594B93F5" w:rsidR="0091770F" w:rsidRPr="00C01DB8" w:rsidRDefault="00C01DB8" w:rsidP="00C01DB8">
      <w:pPr>
        <w:ind w:left="567"/>
        <w:rPr>
          <w:b/>
          <w:sz w:val="28"/>
          <w:szCs w:val="28"/>
        </w:rPr>
      </w:pPr>
      <w:r>
        <w:rPr>
          <w:b/>
          <w:sz w:val="28"/>
          <w:szCs w:val="28"/>
        </w:rPr>
        <w:t>3</w:t>
      </w:r>
      <w:r w:rsidR="0091770F" w:rsidRPr="00C01DB8">
        <w:rPr>
          <w:b/>
          <w:sz w:val="28"/>
          <w:szCs w:val="28"/>
        </w:rPr>
        <w:t>- Yêu cầu khác</w:t>
      </w:r>
    </w:p>
    <w:p w14:paraId="3F5987B8" w14:textId="2013D3B3" w:rsidR="0091770F" w:rsidRPr="00C01DB8" w:rsidRDefault="00C01DB8" w:rsidP="0091770F">
      <w:pPr>
        <w:rPr>
          <w:b/>
          <w:sz w:val="28"/>
          <w:szCs w:val="28"/>
        </w:rPr>
      </w:pPr>
      <w:r w:rsidRPr="00C01DB8">
        <w:rPr>
          <w:b/>
          <w:sz w:val="28"/>
          <w:szCs w:val="28"/>
        </w:rPr>
        <w:tab/>
        <w:t>3</w:t>
      </w:r>
      <w:r w:rsidR="0091770F" w:rsidRPr="00C01DB8">
        <w:rPr>
          <w:b/>
          <w:sz w:val="28"/>
          <w:szCs w:val="28"/>
        </w:rPr>
        <w:t>.1- Yêu cầu về điện</w:t>
      </w:r>
    </w:p>
    <w:p w14:paraId="68B886F7" w14:textId="77777777" w:rsidR="0091770F" w:rsidRPr="0091770F" w:rsidRDefault="0091770F" w:rsidP="00C01DB8">
      <w:pPr>
        <w:spacing w:after="120"/>
        <w:rPr>
          <w:sz w:val="28"/>
          <w:szCs w:val="28"/>
        </w:rPr>
      </w:pPr>
      <w:r w:rsidRPr="0091770F">
        <w:rPr>
          <w:sz w:val="28"/>
          <w:szCs w:val="28"/>
        </w:rPr>
        <w:tab/>
        <w:t>Tủ điện hạ áp phải được thiết kế phù hợp với các giá trị định mức sau:</w:t>
      </w:r>
    </w:p>
    <w:tbl>
      <w:tblPr>
        <w:tblW w:w="7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0"/>
        <w:gridCol w:w="1940"/>
      </w:tblGrid>
      <w:tr w:rsidR="0091770F" w:rsidRPr="0091770F" w14:paraId="79553361" w14:textId="77777777" w:rsidTr="00AA18F1">
        <w:trPr>
          <w:trHeight w:hRule="exact" w:val="390"/>
          <w:jc w:val="center"/>
        </w:trPr>
        <w:tc>
          <w:tcPr>
            <w:tcW w:w="5480" w:type="dxa"/>
            <w:vAlign w:val="center"/>
            <w:hideMark/>
          </w:tcPr>
          <w:p w14:paraId="0A1EABDE" w14:textId="77777777" w:rsidR="0091770F" w:rsidRPr="0091770F" w:rsidRDefault="0091770F" w:rsidP="0091770F">
            <w:pPr>
              <w:rPr>
                <w:sz w:val="28"/>
                <w:szCs w:val="28"/>
              </w:rPr>
            </w:pPr>
            <w:r w:rsidRPr="0091770F">
              <w:rPr>
                <w:sz w:val="28"/>
                <w:szCs w:val="28"/>
              </w:rPr>
              <w:t>- Hệ thống điện áp 3 pha trung tính nối đất</w:t>
            </w:r>
          </w:p>
        </w:tc>
        <w:tc>
          <w:tcPr>
            <w:tcW w:w="1940" w:type="dxa"/>
            <w:vAlign w:val="center"/>
            <w:hideMark/>
          </w:tcPr>
          <w:p w14:paraId="55B419F8" w14:textId="77777777" w:rsidR="0091770F" w:rsidRPr="0091770F" w:rsidRDefault="0091770F" w:rsidP="0091770F">
            <w:pPr>
              <w:rPr>
                <w:sz w:val="28"/>
                <w:szCs w:val="28"/>
              </w:rPr>
            </w:pPr>
            <w:r w:rsidRPr="0091770F">
              <w:rPr>
                <w:sz w:val="28"/>
                <w:szCs w:val="28"/>
              </w:rPr>
              <w:t>230/400V</w:t>
            </w:r>
          </w:p>
        </w:tc>
      </w:tr>
      <w:tr w:rsidR="0091770F" w:rsidRPr="0091770F" w14:paraId="7D8BE7B6" w14:textId="77777777" w:rsidTr="00AA18F1">
        <w:trPr>
          <w:trHeight w:hRule="exact" w:val="390"/>
          <w:jc w:val="center"/>
        </w:trPr>
        <w:tc>
          <w:tcPr>
            <w:tcW w:w="5480" w:type="dxa"/>
            <w:vAlign w:val="center"/>
            <w:hideMark/>
          </w:tcPr>
          <w:p w14:paraId="54A10CD8" w14:textId="77777777" w:rsidR="0091770F" w:rsidRPr="0091770F" w:rsidRDefault="0091770F" w:rsidP="0091770F">
            <w:pPr>
              <w:rPr>
                <w:sz w:val="28"/>
                <w:szCs w:val="28"/>
              </w:rPr>
            </w:pPr>
            <w:r w:rsidRPr="0091770F">
              <w:rPr>
                <w:sz w:val="28"/>
                <w:szCs w:val="28"/>
              </w:rPr>
              <w:t>- Cấp cách điện</w:t>
            </w:r>
          </w:p>
        </w:tc>
        <w:tc>
          <w:tcPr>
            <w:tcW w:w="1940" w:type="dxa"/>
            <w:vAlign w:val="center"/>
            <w:hideMark/>
          </w:tcPr>
          <w:p w14:paraId="41769701" w14:textId="77777777" w:rsidR="0091770F" w:rsidRPr="0091770F" w:rsidRDefault="0091770F" w:rsidP="0091770F">
            <w:pPr>
              <w:rPr>
                <w:sz w:val="28"/>
                <w:szCs w:val="28"/>
              </w:rPr>
            </w:pPr>
            <w:r w:rsidRPr="0091770F">
              <w:rPr>
                <w:sz w:val="28"/>
                <w:szCs w:val="28"/>
              </w:rPr>
              <w:t>0.6/1kV</w:t>
            </w:r>
          </w:p>
        </w:tc>
      </w:tr>
      <w:tr w:rsidR="0091770F" w:rsidRPr="0091770F" w14:paraId="4FD0556C" w14:textId="77777777" w:rsidTr="00AA18F1">
        <w:trPr>
          <w:trHeight w:hRule="exact" w:val="390"/>
          <w:jc w:val="center"/>
        </w:trPr>
        <w:tc>
          <w:tcPr>
            <w:tcW w:w="5480" w:type="dxa"/>
            <w:vAlign w:val="center"/>
            <w:hideMark/>
          </w:tcPr>
          <w:p w14:paraId="7B4535F6" w14:textId="77777777" w:rsidR="0091770F" w:rsidRPr="0091770F" w:rsidRDefault="0091770F" w:rsidP="0091770F">
            <w:pPr>
              <w:rPr>
                <w:sz w:val="28"/>
                <w:szCs w:val="28"/>
              </w:rPr>
            </w:pPr>
            <w:r w:rsidRPr="0091770F">
              <w:rPr>
                <w:sz w:val="28"/>
                <w:szCs w:val="28"/>
              </w:rPr>
              <w:t>- Điện áp cao nhất</w:t>
            </w:r>
          </w:p>
        </w:tc>
        <w:tc>
          <w:tcPr>
            <w:tcW w:w="1940" w:type="dxa"/>
            <w:vAlign w:val="center"/>
            <w:hideMark/>
          </w:tcPr>
          <w:p w14:paraId="29342085" w14:textId="77777777" w:rsidR="0091770F" w:rsidRPr="0091770F" w:rsidRDefault="0091770F" w:rsidP="0091770F">
            <w:pPr>
              <w:rPr>
                <w:sz w:val="28"/>
                <w:szCs w:val="28"/>
              </w:rPr>
            </w:pPr>
            <w:r w:rsidRPr="0091770F">
              <w:rPr>
                <w:sz w:val="28"/>
                <w:szCs w:val="28"/>
              </w:rPr>
              <w:t>600V</w:t>
            </w:r>
          </w:p>
        </w:tc>
      </w:tr>
      <w:tr w:rsidR="0091770F" w:rsidRPr="0091770F" w14:paraId="371031B1" w14:textId="77777777" w:rsidTr="00AA18F1">
        <w:trPr>
          <w:trHeight w:hRule="exact" w:val="390"/>
          <w:jc w:val="center"/>
        </w:trPr>
        <w:tc>
          <w:tcPr>
            <w:tcW w:w="5480" w:type="dxa"/>
            <w:vAlign w:val="center"/>
            <w:hideMark/>
          </w:tcPr>
          <w:p w14:paraId="0669F88A" w14:textId="77777777" w:rsidR="0091770F" w:rsidRPr="0091770F" w:rsidRDefault="0091770F" w:rsidP="0091770F">
            <w:pPr>
              <w:rPr>
                <w:sz w:val="28"/>
                <w:szCs w:val="28"/>
              </w:rPr>
            </w:pPr>
            <w:r w:rsidRPr="0091770F">
              <w:rPr>
                <w:sz w:val="28"/>
                <w:szCs w:val="28"/>
              </w:rPr>
              <w:t>- Tần số</w:t>
            </w:r>
          </w:p>
        </w:tc>
        <w:tc>
          <w:tcPr>
            <w:tcW w:w="1940" w:type="dxa"/>
            <w:vAlign w:val="center"/>
            <w:hideMark/>
          </w:tcPr>
          <w:p w14:paraId="2A70739E" w14:textId="77777777" w:rsidR="0091770F" w:rsidRPr="0091770F" w:rsidRDefault="0091770F" w:rsidP="0091770F">
            <w:pPr>
              <w:rPr>
                <w:sz w:val="28"/>
                <w:szCs w:val="28"/>
              </w:rPr>
            </w:pPr>
            <w:r w:rsidRPr="0091770F">
              <w:rPr>
                <w:sz w:val="28"/>
                <w:szCs w:val="28"/>
              </w:rPr>
              <w:t>50Hz</w:t>
            </w:r>
          </w:p>
        </w:tc>
      </w:tr>
      <w:tr w:rsidR="0091770F" w:rsidRPr="0091770F" w14:paraId="16520D8B" w14:textId="77777777" w:rsidTr="00AA18F1">
        <w:trPr>
          <w:trHeight w:hRule="exact" w:val="390"/>
          <w:jc w:val="center"/>
        </w:trPr>
        <w:tc>
          <w:tcPr>
            <w:tcW w:w="5480" w:type="dxa"/>
            <w:vAlign w:val="center"/>
            <w:hideMark/>
          </w:tcPr>
          <w:p w14:paraId="034F1D1C" w14:textId="77777777" w:rsidR="0091770F" w:rsidRPr="0091770F" w:rsidRDefault="0091770F" w:rsidP="0091770F">
            <w:pPr>
              <w:rPr>
                <w:sz w:val="28"/>
                <w:szCs w:val="28"/>
              </w:rPr>
            </w:pPr>
            <w:r w:rsidRPr="0091770F">
              <w:rPr>
                <w:sz w:val="28"/>
                <w:szCs w:val="28"/>
              </w:rPr>
              <w:t>- Khoảng cách dòng dò nhỏ nhất</w:t>
            </w:r>
          </w:p>
        </w:tc>
        <w:tc>
          <w:tcPr>
            <w:tcW w:w="1940" w:type="dxa"/>
            <w:vAlign w:val="center"/>
            <w:hideMark/>
          </w:tcPr>
          <w:p w14:paraId="0D1C6B6E" w14:textId="77777777" w:rsidR="0091770F" w:rsidRPr="0091770F" w:rsidRDefault="0091770F" w:rsidP="0091770F">
            <w:pPr>
              <w:rPr>
                <w:sz w:val="28"/>
                <w:szCs w:val="28"/>
              </w:rPr>
            </w:pPr>
            <w:r w:rsidRPr="0091770F">
              <w:rPr>
                <w:sz w:val="28"/>
                <w:szCs w:val="28"/>
              </w:rPr>
              <w:t>20mm/kV</w:t>
            </w:r>
          </w:p>
        </w:tc>
      </w:tr>
      <w:tr w:rsidR="0091770F" w:rsidRPr="0091770F" w14:paraId="1073CC94" w14:textId="77777777" w:rsidTr="00AA18F1">
        <w:trPr>
          <w:trHeight w:hRule="exact" w:val="390"/>
          <w:jc w:val="center"/>
        </w:trPr>
        <w:tc>
          <w:tcPr>
            <w:tcW w:w="5480" w:type="dxa"/>
            <w:vAlign w:val="center"/>
            <w:hideMark/>
          </w:tcPr>
          <w:p w14:paraId="64DE48E7" w14:textId="77777777" w:rsidR="0091770F" w:rsidRPr="0091770F" w:rsidRDefault="0091770F" w:rsidP="0091770F">
            <w:pPr>
              <w:rPr>
                <w:sz w:val="28"/>
                <w:szCs w:val="28"/>
              </w:rPr>
            </w:pPr>
            <w:r w:rsidRPr="0091770F">
              <w:rPr>
                <w:sz w:val="28"/>
                <w:szCs w:val="28"/>
              </w:rPr>
              <w:t>- Điện áp thử AC-50Hz trong 1 phút</w:t>
            </w:r>
          </w:p>
        </w:tc>
        <w:tc>
          <w:tcPr>
            <w:tcW w:w="1940" w:type="dxa"/>
            <w:vAlign w:val="center"/>
            <w:hideMark/>
          </w:tcPr>
          <w:p w14:paraId="3E9FB872" w14:textId="77777777" w:rsidR="0091770F" w:rsidRPr="0091770F" w:rsidRDefault="0091770F" w:rsidP="0091770F">
            <w:pPr>
              <w:rPr>
                <w:sz w:val="28"/>
                <w:szCs w:val="28"/>
              </w:rPr>
            </w:pPr>
            <w:r w:rsidRPr="0091770F">
              <w:rPr>
                <w:sz w:val="28"/>
                <w:szCs w:val="28"/>
              </w:rPr>
              <w:t>3.5kV</w:t>
            </w:r>
          </w:p>
        </w:tc>
      </w:tr>
      <w:tr w:rsidR="0091770F" w:rsidRPr="0091770F" w14:paraId="4CD82644" w14:textId="77777777" w:rsidTr="00AA18F1">
        <w:trPr>
          <w:trHeight w:hRule="exact" w:val="390"/>
          <w:jc w:val="center"/>
        </w:trPr>
        <w:tc>
          <w:tcPr>
            <w:tcW w:w="5480" w:type="dxa"/>
            <w:vAlign w:val="center"/>
            <w:hideMark/>
          </w:tcPr>
          <w:p w14:paraId="457BF11A" w14:textId="77777777" w:rsidR="0091770F" w:rsidRPr="0091770F" w:rsidRDefault="0091770F" w:rsidP="0091770F">
            <w:pPr>
              <w:rPr>
                <w:sz w:val="28"/>
                <w:szCs w:val="28"/>
              </w:rPr>
            </w:pPr>
            <w:r w:rsidRPr="0091770F">
              <w:rPr>
                <w:sz w:val="28"/>
                <w:szCs w:val="28"/>
              </w:rPr>
              <w:t>- Điện áp xung danh định</w:t>
            </w:r>
          </w:p>
        </w:tc>
        <w:tc>
          <w:tcPr>
            <w:tcW w:w="1940" w:type="dxa"/>
            <w:vAlign w:val="center"/>
            <w:hideMark/>
          </w:tcPr>
          <w:p w14:paraId="3EDD5A25" w14:textId="77777777" w:rsidR="0091770F" w:rsidRPr="0091770F" w:rsidRDefault="0091770F" w:rsidP="0091770F">
            <w:pPr>
              <w:rPr>
                <w:sz w:val="28"/>
                <w:szCs w:val="28"/>
              </w:rPr>
            </w:pPr>
            <w:r w:rsidRPr="0091770F">
              <w:rPr>
                <w:sz w:val="28"/>
                <w:szCs w:val="28"/>
              </w:rPr>
              <w:t>8.0kV</w:t>
            </w:r>
          </w:p>
        </w:tc>
      </w:tr>
      <w:tr w:rsidR="0091770F" w:rsidRPr="0091770F" w14:paraId="4C8C988F" w14:textId="77777777" w:rsidTr="00AA18F1">
        <w:trPr>
          <w:trHeight w:hRule="exact" w:val="375"/>
          <w:jc w:val="center"/>
        </w:trPr>
        <w:tc>
          <w:tcPr>
            <w:tcW w:w="5480" w:type="dxa"/>
            <w:vAlign w:val="center"/>
            <w:hideMark/>
          </w:tcPr>
          <w:p w14:paraId="1B40DCF7" w14:textId="77777777" w:rsidR="0091770F" w:rsidRPr="0091770F" w:rsidRDefault="0091770F" w:rsidP="0091770F">
            <w:pPr>
              <w:rPr>
                <w:sz w:val="28"/>
                <w:szCs w:val="28"/>
              </w:rPr>
            </w:pPr>
            <w:r w:rsidRPr="0091770F">
              <w:rPr>
                <w:sz w:val="28"/>
                <w:szCs w:val="28"/>
              </w:rPr>
              <w:t>- Mức bảo vệ         + Trong nhà</w:t>
            </w:r>
          </w:p>
        </w:tc>
        <w:tc>
          <w:tcPr>
            <w:tcW w:w="1940" w:type="dxa"/>
            <w:vAlign w:val="center"/>
            <w:hideMark/>
          </w:tcPr>
          <w:p w14:paraId="2269B68A" w14:textId="77777777" w:rsidR="0091770F" w:rsidRPr="0091770F" w:rsidRDefault="0091770F" w:rsidP="0091770F">
            <w:pPr>
              <w:rPr>
                <w:sz w:val="28"/>
                <w:szCs w:val="28"/>
              </w:rPr>
            </w:pPr>
            <w:r w:rsidRPr="0091770F">
              <w:rPr>
                <w:sz w:val="28"/>
                <w:szCs w:val="28"/>
              </w:rPr>
              <w:t>IP 44</w:t>
            </w:r>
          </w:p>
        </w:tc>
      </w:tr>
      <w:tr w:rsidR="0091770F" w:rsidRPr="0091770F" w14:paraId="6075ED2B" w14:textId="77777777" w:rsidTr="00AA18F1">
        <w:trPr>
          <w:trHeight w:val="390"/>
          <w:jc w:val="center"/>
        </w:trPr>
        <w:tc>
          <w:tcPr>
            <w:tcW w:w="5480" w:type="dxa"/>
            <w:vAlign w:val="center"/>
            <w:hideMark/>
          </w:tcPr>
          <w:p w14:paraId="48C58A47" w14:textId="41F5CE30" w:rsidR="0091770F" w:rsidRPr="0091770F" w:rsidRDefault="00C01DB8" w:rsidP="0091770F">
            <w:pPr>
              <w:rPr>
                <w:sz w:val="28"/>
                <w:szCs w:val="28"/>
              </w:rPr>
            </w:pPr>
            <w:r>
              <w:rPr>
                <w:sz w:val="28"/>
                <w:szCs w:val="28"/>
              </w:rPr>
              <w:t xml:space="preserve">                              </w:t>
            </w:r>
            <w:r w:rsidR="0091770F" w:rsidRPr="0091770F">
              <w:rPr>
                <w:sz w:val="28"/>
                <w:szCs w:val="28"/>
              </w:rPr>
              <w:t>+ Ngoài trời</w:t>
            </w:r>
          </w:p>
        </w:tc>
        <w:tc>
          <w:tcPr>
            <w:tcW w:w="1940" w:type="dxa"/>
            <w:vAlign w:val="center"/>
            <w:hideMark/>
          </w:tcPr>
          <w:p w14:paraId="5D56A7F3" w14:textId="77777777" w:rsidR="0091770F" w:rsidRPr="0091770F" w:rsidRDefault="0091770F" w:rsidP="0091770F">
            <w:pPr>
              <w:rPr>
                <w:sz w:val="28"/>
                <w:szCs w:val="28"/>
              </w:rPr>
            </w:pPr>
            <w:r w:rsidRPr="0091770F">
              <w:rPr>
                <w:sz w:val="28"/>
                <w:szCs w:val="28"/>
              </w:rPr>
              <w:t>IP 54</w:t>
            </w:r>
          </w:p>
        </w:tc>
      </w:tr>
    </w:tbl>
    <w:p w14:paraId="271866EF" w14:textId="5B444525" w:rsidR="0091770F" w:rsidRPr="00C01DB8" w:rsidRDefault="0091770F" w:rsidP="00C01DB8">
      <w:pPr>
        <w:spacing w:before="120" w:after="120"/>
        <w:rPr>
          <w:b/>
          <w:sz w:val="28"/>
          <w:szCs w:val="28"/>
        </w:rPr>
      </w:pPr>
      <w:r w:rsidRPr="00C01DB8">
        <w:rPr>
          <w:b/>
          <w:sz w:val="28"/>
          <w:szCs w:val="28"/>
        </w:rPr>
        <w:tab/>
      </w:r>
      <w:r w:rsidR="00C01DB8" w:rsidRPr="00C01DB8">
        <w:rPr>
          <w:b/>
          <w:sz w:val="28"/>
          <w:szCs w:val="28"/>
        </w:rPr>
        <w:t>3</w:t>
      </w:r>
      <w:r w:rsidRPr="00C01DB8">
        <w:rPr>
          <w:b/>
          <w:sz w:val="28"/>
          <w:szCs w:val="28"/>
        </w:rPr>
        <w:t>.2- Yêu cầu về thiết kế</w:t>
      </w:r>
    </w:p>
    <w:p w14:paraId="6E31B045" w14:textId="77777777" w:rsidR="0091770F" w:rsidRPr="0091770F" w:rsidRDefault="0091770F" w:rsidP="00C01DB8">
      <w:pPr>
        <w:ind w:firstLine="567"/>
        <w:rPr>
          <w:sz w:val="28"/>
          <w:szCs w:val="28"/>
        </w:rPr>
      </w:pPr>
      <w:r w:rsidRPr="0091770F">
        <w:rPr>
          <w:sz w:val="28"/>
          <w:szCs w:val="28"/>
        </w:rPr>
        <w:t>Tủ điện hạ áp sẽ được cung cấp toàn bộ và đấu nối phù hợp với các cấu hình của bản vẽ thiết kế và các yêu cầu sau:</w:t>
      </w:r>
    </w:p>
    <w:p w14:paraId="034431EB" w14:textId="6D64FBE8" w:rsidR="0091770F" w:rsidRPr="0091770F" w:rsidRDefault="0091770F" w:rsidP="00C01DB8">
      <w:pPr>
        <w:jc w:val="both"/>
        <w:rPr>
          <w:sz w:val="28"/>
          <w:szCs w:val="28"/>
        </w:rPr>
      </w:pPr>
      <w:r w:rsidRPr="0091770F">
        <w:rPr>
          <w:sz w:val="28"/>
          <w:szCs w:val="28"/>
        </w:rPr>
        <w:lastRenderedPageBreak/>
        <w:tab/>
        <w:t xml:space="preserve">- Trong 01 tủ điện hạ thế trọn bộ: Các </w:t>
      </w:r>
      <w:r w:rsidR="00C01DB8">
        <w:rPr>
          <w:sz w:val="28"/>
          <w:szCs w:val="28"/>
        </w:rPr>
        <w:t>MCCB</w:t>
      </w:r>
      <w:r w:rsidRPr="0091770F">
        <w:rPr>
          <w:sz w:val="28"/>
          <w:szCs w:val="28"/>
        </w:rPr>
        <w:t xml:space="preserve"> sử dụng cùng </w:t>
      </w:r>
      <w:r w:rsidR="00C01DB8">
        <w:rPr>
          <w:sz w:val="28"/>
          <w:szCs w:val="28"/>
        </w:rPr>
        <w:t>0</w:t>
      </w:r>
      <w:r w:rsidRPr="0091770F">
        <w:rPr>
          <w:sz w:val="28"/>
          <w:szCs w:val="28"/>
        </w:rPr>
        <w:t>1 hãng sản xuất để thuận tiện cho việc chỉnh định bảo vệ; thuận tiện cho công tác vận hành, bảo hành và mở rộng trong tương lai.</w:t>
      </w:r>
    </w:p>
    <w:p w14:paraId="6A3BB8BE" w14:textId="77777777" w:rsidR="0091770F" w:rsidRPr="0091770F" w:rsidRDefault="0091770F" w:rsidP="0091770F">
      <w:pPr>
        <w:rPr>
          <w:sz w:val="28"/>
          <w:szCs w:val="28"/>
        </w:rPr>
      </w:pPr>
    </w:p>
    <w:tbl>
      <w:tblPr>
        <w:tblW w:w="93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2126"/>
        <w:gridCol w:w="4287"/>
        <w:gridCol w:w="2225"/>
      </w:tblGrid>
      <w:tr w:rsidR="004B22D5" w:rsidRPr="0091770F" w14:paraId="1705110A" w14:textId="77777777" w:rsidTr="004B22D5">
        <w:trPr>
          <w:trHeight w:hRule="exact" w:val="338"/>
          <w:jc w:val="center"/>
        </w:trPr>
        <w:tc>
          <w:tcPr>
            <w:tcW w:w="704" w:type="dxa"/>
            <w:vMerge w:val="restart"/>
            <w:vAlign w:val="center"/>
          </w:tcPr>
          <w:p w14:paraId="102B4FF5" w14:textId="77777777" w:rsidR="004B22D5" w:rsidRPr="0091770F" w:rsidRDefault="004B22D5" w:rsidP="004B22D5">
            <w:pPr>
              <w:jc w:val="center"/>
              <w:rPr>
                <w:sz w:val="28"/>
                <w:szCs w:val="28"/>
              </w:rPr>
            </w:pPr>
            <w:bookmarkStart w:id="0" w:name="OLE_LINK1"/>
            <w:r w:rsidRPr="0091770F">
              <w:rPr>
                <w:sz w:val="28"/>
                <w:szCs w:val="28"/>
              </w:rPr>
              <w:t>TT</w:t>
            </w:r>
          </w:p>
        </w:tc>
        <w:tc>
          <w:tcPr>
            <w:tcW w:w="2126" w:type="dxa"/>
            <w:vMerge w:val="restart"/>
            <w:vAlign w:val="center"/>
          </w:tcPr>
          <w:p w14:paraId="68A728F1" w14:textId="77777777" w:rsidR="004B22D5" w:rsidRPr="0091770F" w:rsidRDefault="004B22D5" w:rsidP="004B22D5">
            <w:pPr>
              <w:jc w:val="center"/>
              <w:rPr>
                <w:sz w:val="28"/>
                <w:szCs w:val="28"/>
              </w:rPr>
            </w:pPr>
            <w:r w:rsidRPr="0091770F">
              <w:rPr>
                <w:sz w:val="28"/>
                <w:szCs w:val="28"/>
              </w:rPr>
              <w:t>Công suất MBA (kVA)</w:t>
            </w:r>
          </w:p>
        </w:tc>
        <w:tc>
          <w:tcPr>
            <w:tcW w:w="4287" w:type="dxa"/>
            <w:vMerge w:val="restart"/>
            <w:vAlign w:val="center"/>
          </w:tcPr>
          <w:p w14:paraId="6FDA9591" w14:textId="77777777" w:rsidR="004B22D5" w:rsidRPr="0091770F" w:rsidRDefault="004B22D5" w:rsidP="004B22D5">
            <w:pPr>
              <w:jc w:val="center"/>
              <w:rPr>
                <w:sz w:val="28"/>
                <w:szCs w:val="28"/>
              </w:rPr>
            </w:pPr>
            <w:r w:rsidRPr="0091770F">
              <w:rPr>
                <w:sz w:val="28"/>
                <w:szCs w:val="28"/>
              </w:rPr>
              <w:t>Tiết diện thanh cái (mm)</w:t>
            </w:r>
          </w:p>
        </w:tc>
        <w:tc>
          <w:tcPr>
            <w:tcW w:w="2225" w:type="dxa"/>
            <w:vMerge w:val="restart"/>
            <w:vAlign w:val="center"/>
          </w:tcPr>
          <w:p w14:paraId="2FA8CAB9" w14:textId="77777777" w:rsidR="004B22D5" w:rsidRPr="0091770F" w:rsidRDefault="004B22D5" w:rsidP="004B22D5">
            <w:pPr>
              <w:jc w:val="center"/>
              <w:rPr>
                <w:sz w:val="28"/>
                <w:szCs w:val="28"/>
              </w:rPr>
            </w:pPr>
            <w:r w:rsidRPr="0091770F">
              <w:rPr>
                <w:sz w:val="28"/>
                <w:szCs w:val="28"/>
              </w:rPr>
              <w:t>MCCB</w:t>
            </w:r>
          </w:p>
          <w:p w14:paraId="7975D62C" w14:textId="77777777" w:rsidR="004B22D5" w:rsidRPr="0091770F" w:rsidRDefault="004B22D5" w:rsidP="004B22D5">
            <w:pPr>
              <w:jc w:val="center"/>
              <w:rPr>
                <w:sz w:val="28"/>
                <w:szCs w:val="28"/>
              </w:rPr>
            </w:pPr>
            <w:r w:rsidRPr="0091770F">
              <w:rPr>
                <w:sz w:val="28"/>
                <w:szCs w:val="28"/>
              </w:rPr>
              <w:t>tổng (A)</w:t>
            </w:r>
          </w:p>
        </w:tc>
      </w:tr>
      <w:tr w:rsidR="004B22D5" w:rsidRPr="0091770F" w14:paraId="0B312BB8" w14:textId="77777777" w:rsidTr="004B22D5">
        <w:trPr>
          <w:trHeight w:hRule="exact" w:val="324"/>
          <w:jc w:val="center"/>
        </w:trPr>
        <w:tc>
          <w:tcPr>
            <w:tcW w:w="704" w:type="dxa"/>
            <w:vMerge/>
            <w:vAlign w:val="center"/>
          </w:tcPr>
          <w:p w14:paraId="386B6940" w14:textId="77777777" w:rsidR="004B22D5" w:rsidRPr="0091770F" w:rsidRDefault="004B22D5" w:rsidP="004B22D5">
            <w:pPr>
              <w:jc w:val="center"/>
              <w:rPr>
                <w:sz w:val="28"/>
                <w:szCs w:val="28"/>
              </w:rPr>
            </w:pPr>
          </w:p>
        </w:tc>
        <w:tc>
          <w:tcPr>
            <w:tcW w:w="2126" w:type="dxa"/>
            <w:vMerge/>
            <w:vAlign w:val="center"/>
          </w:tcPr>
          <w:p w14:paraId="0BB19412" w14:textId="77777777" w:rsidR="004B22D5" w:rsidRPr="0091770F" w:rsidRDefault="004B22D5" w:rsidP="004B22D5">
            <w:pPr>
              <w:jc w:val="center"/>
              <w:rPr>
                <w:sz w:val="28"/>
                <w:szCs w:val="28"/>
              </w:rPr>
            </w:pPr>
          </w:p>
        </w:tc>
        <w:tc>
          <w:tcPr>
            <w:tcW w:w="4287" w:type="dxa"/>
            <w:vMerge/>
            <w:vAlign w:val="center"/>
          </w:tcPr>
          <w:p w14:paraId="368A2585" w14:textId="77777777" w:rsidR="004B22D5" w:rsidRPr="0091770F" w:rsidRDefault="004B22D5" w:rsidP="004B22D5">
            <w:pPr>
              <w:jc w:val="center"/>
              <w:rPr>
                <w:sz w:val="28"/>
                <w:szCs w:val="28"/>
              </w:rPr>
            </w:pPr>
          </w:p>
        </w:tc>
        <w:tc>
          <w:tcPr>
            <w:tcW w:w="2225" w:type="dxa"/>
            <w:vMerge/>
            <w:vAlign w:val="center"/>
          </w:tcPr>
          <w:p w14:paraId="6CCE34E2" w14:textId="77777777" w:rsidR="004B22D5" w:rsidRPr="0091770F" w:rsidRDefault="004B22D5" w:rsidP="004B22D5">
            <w:pPr>
              <w:jc w:val="center"/>
              <w:rPr>
                <w:sz w:val="28"/>
                <w:szCs w:val="28"/>
              </w:rPr>
            </w:pPr>
          </w:p>
        </w:tc>
      </w:tr>
      <w:tr w:rsidR="004B22D5" w:rsidRPr="0091770F" w14:paraId="12F1E15C" w14:textId="77777777" w:rsidTr="004B22D5">
        <w:trPr>
          <w:trHeight w:hRule="exact" w:val="85"/>
          <w:jc w:val="center"/>
        </w:trPr>
        <w:tc>
          <w:tcPr>
            <w:tcW w:w="704" w:type="dxa"/>
            <w:vMerge/>
            <w:vAlign w:val="center"/>
          </w:tcPr>
          <w:p w14:paraId="7866F80C" w14:textId="77777777" w:rsidR="004B22D5" w:rsidRPr="0091770F" w:rsidRDefault="004B22D5" w:rsidP="004B22D5">
            <w:pPr>
              <w:jc w:val="center"/>
              <w:rPr>
                <w:sz w:val="28"/>
                <w:szCs w:val="28"/>
              </w:rPr>
            </w:pPr>
          </w:p>
        </w:tc>
        <w:tc>
          <w:tcPr>
            <w:tcW w:w="2126" w:type="dxa"/>
            <w:vMerge/>
            <w:vAlign w:val="center"/>
          </w:tcPr>
          <w:p w14:paraId="2146EC22" w14:textId="77777777" w:rsidR="004B22D5" w:rsidRPr="0091770F" w:rsidRDefault="004B22D5" w:rsidP="004B22D5">
            <w:pPr>
              <w:jc w:val="center"/>
              <w:rPr>
                <w:sz w:val="28"/>
                <w:szCs w:val="28"/>
              </w:rPr>
            </w:pPr>
          </w:p>
        </w:tc>
        <w:tc>
          <w:tcPr>
            <w:tcW w:w="4287" w:type="dxa"/>
            <w:vMerge/>
            <w:vAlign w:val="center"/>
          </w:tcPr>
          <w:p w14:paraId="38DD8CEC" w14:textId="77777777" w:rsidR="004B22D5" w:rsidRPr="0091770F" w:rsidRDefault="004B22D5" w:rsidP="004B22D5">
            <w:pPr>
              <w:jc w:val="center"/>
              <w:rPr>
                <w:sz w:val="28"/>
                <w:szCs w:val="28"/>
              </w:rPr>
            </w:pPr>
          </w:p>
        </w:tc>
        <w:tc>
          <w:tcPr>
            <w:tcW w:w="2225" w:type="dxa"/>
            <w:vMerge/>
            <w:vAlign w:val="center"/>
          </w:tcPr>
          <w:p w14:paraId="267418E5" w14:textId="77777777" w:rsidR="004B22D5" w:rsidRPr="0091770F" w:rsidRDefault="004B22D5" w:rsidP="004B22D5">
            <w:pPr>
              <w:jc w:val="center"/>
              <w:rPr>
                <w:sz w:val="28"/>
                <w:szCs w:val="28"/>
              </w:rPr>
            </w:pPr>
          </w:p>
        </w:tc>
      </w:tr>
      <w:tr w:rsidR="004B22D5" w:rsidRPr="0091770F" w14:paraId="727AD0DC" w14:textId="77777777" w:rsidTr="004B22D5">
        <w:trPr>
          <w:trHeight w:hRule="exact" w:val="397"/>
          <w:jc w:val="center"/>
        </w:trPr>
        <w:tc>
          <w:tcPr>
            <w:tcW w:w="704" w:type="dxa"/>
            <w:vAlign w:val="center"/>
          </w:tcPr>
          <w:p w14:paraId="645F4A4E" w14:textId="77777777" w:rsidR="004B22D5" w:rsidRPr="0091770F" w:rsidRDefault="004B22D5" w:rsidP="004B22D5">
            <w:pPr>
              <w:jc w:val="center"/>
              <w:rPr>
                <w:sz w:val="28"/>
                <w:szCs w:val="28"/>
              </w:rPr>
            </w:pPr>
            <w:r w:rsidRPr="0091770F">
              <w:rPr>
                <w:sz w:val="28"/>
                <w:szCs w:val="28"/>
              </w:rPr>
              <w:t>1</w:t>
            </w:r>
          </w:p>
        </w:tc>
        <w:tc>
          <w:tcPr>
            <w:tcW w:w="2126" w:type="dxa"/>
            <w:vAlign w:val="center"/>
          </w:tcPr>
          <w:p w14:paraId="36B281E8" w14:textId="77777777" w:rsidR="004B22D5" w:rsidRPr="0091770F" w:rsidRDefault="004B22D5" w:rsidP="004B22D5">
            <w:pPr>
              <w:jc w:val="center"/>
              <w:rPr>
                <w:sz w:val="28"/>
                <w:szCs w:val="28"/>
              </w:rPr>
            </w:pPr>
            <w:r w:rsidRPr="0091770F">
              <w:rPr>
                <w:sz w:val="28"/>
                <w:szCs w:val="28"/>
              </w:rPr>
              <w:t>400</w:t>
            </w:r>
          </w:p>
        </w:tc>
        <w:tc>
          <w:tcPr>
            <w:tcW w:w="4287" w:type="dxa"/>
            <w:vAlign w:val="center"/>
          </w:tcPr>
          <w:p w14:paraId="792E6683" w14:textId="77777777" w:rsidR="004B22D5" w:rsidRPr="0091770F" w:rsidRDefault="004B22D5" w:rsidP="004B22D5">
            <w:pPr>
              <w:jc w:val="center"/>
              <w:rPr>
                <w:sz w:val="28"/>
                <w:szCs w:val="28"/>
              </w:rPr>
            </w:pPr>
            <w:r w:rsidRPr="0091770F">
              <w:rPr>
                <w:sz w:val="28"/>
                <w:szCs w:val="28"/>
              </w:rPr>
              <w:t>Tương đương 2x50x5</w:t>
            </w:r>
          </w:p>
        </w:tc>
        <w:tc>
          <w:tcPr>
            <w:tcW w:w="2225" w:type="dxa"/>
            <w:vAlign w:val="center"/>
          </w:tcPr>
          <w:p w14:paraId="041FA981" w14:textId="77777777" w:rsidR="004B22D5" w:rsidRPr="0091770F" w:rsidRDefault="004B22D5" w:rsidP="004B22D5">
            <w:pPr>
              <w:jc w:val="center"/>
              <w:rPr>
                <w:sz w:val="28"/>
                <w:szCs w:val="28"/>
              </w:rPr>
            </w:pPr>
            <w:r w:rsidRPr="0091770F">
              <w:rPr>
                <w:sz w:val="28"/>
                <w:szCs w:val="28"/>
              </w:rPr>
              <w:t>630</w:t>
            </w:r>
          </w:p>
        </w:tc>
      </w:tr>
      <w:tr w:rsidR="00482DC2" w:rsidRPr="0091770F" w14:paraId="7D8CADDA" w14:textId="77777777" w:rsidTr="004B22D5">
        <w:trPr>
          <w:trHeight w:hRule="exact" w:val="417"/>
          <w:jc w:val="center"/>
        </w:trPr>
        <w:tc>
          <w:tcPr>
            <w:tcW w:w="704" w:type="dxa"/>
            <w:vAlign w:val="center"/>
          </w:tcPr>
          <w:p w14:paraId="6CAB856D" w14:textId="77777777" w:rsidR="00482DC2" w:rsidRPr="0091770F" w:rsidRDefault="00482DC2" w:rsidP="00482DC2">
            <w:pPr>
              <w:jc w:val="center"/>
              <w:rPr>
                <w:sz w:val="28"/>
                <w:szCs w:val="28"/>
              </w:rPr>
            </w:pPr>
            <w:r w:rsidRPr="0091770F">
              <w:rPr>
                <w:sz w:val="28"/>
                <w:szCs w:val="28"/>
              </w:rPr>
              <w:t>2</w:t>
            </w:r>
          </w:p>
        </w:tc>
        <w:tc>
          <w:tcPr>
            <w:tcW w:w="2126" w:type="dxa"/>
            <w:vAlign w:val="center"/>
          </w:tcPr>
          <w:p w14:paraId="0B2A8A08" w14:textId="7A7881E1" w:rsidR="00482DC2" w:rsidRPr="0091770F" w:rsidRDefault="00482DC2" w:rsidP="00482DC2">
            <w:pPr>
              <w:jc w:val="center"/>
              <w:rPr>
                <w:sz w:val="28"/>
                <w:szCs w:val="28"/>
              </w:rPr>
            </w:pPr>
            <w:r w:rsidRPr="0091770F">
              <w:rPr>
                <w:sz w:val="28"/>
                <w:szCs w:val="28"/>
              </w:rPr>
              <w:t>630</w:t>
            </w:r>
          </w:p>
        </w:tc>
        <w:tc>
          <w:tcPr>
            <w:tcW w:w="4287" w:type="dxa"/>
            <w:vAlign w:val="center"/>
          </w:tcPr>
          <w:p w14:paraId="79FE09E1" w14:textId="7C1B7EE9" w:rsidR="00482DC2" w:rsidRPr="0091770F" w:rsidRDefault="00482DC2" w:rsidP="00482DC2">
            <w:pPr>
              <w:jc w:val="center"/>
              <w:rPr>
                <w:sz w:val="28"/>
                <w:szCs w:val="28"/>
              </w:rPr>
            </w:pPr>
            <w:r w:rsidRPr="0091770F">
              <w:rPr>
                <w:sz w:val="28"/>
                <w:szCs w:val="28"/>
              </w:rPr>
              <w:t>Tương đương 2x80x5</w:t>
            </w:r>
          </w:p>
        </w:tc>
        <w:tc>
          <w:tcPr>
            <w:tcW w:w="2225" w:type="dxa"/>
            <w:vAlign w:val="center"/>
          </w:tcPr>
          <w:p w14:paraId="21CDE6B0" w14:textId="45E09952" w:rsidR="00482DC2" w:rsidRPr="0091770F" w:rsidRDefault="00482DC2" w:rsidP="00482DC2">
            <w:pPr>
              <w:jc w:val="center"/>
              <w:rPr>
                <w:sz w:val="28"/>
                <w:szCs w:val="28"/>
              </w:rPr>
            </w:pPr>
            <w:r w:rsidRPr="0091770F">
              <w:rPr>
                <w:sz w:val="28"/>
                <w:szCs w:val="28"/>
              </w:rPr>
              <w:t>1000</w:t>
            </w:r>
          </w:p>
        </w:tc>
      </w:tr>
      <w:tr w:rsidR="00482DC2" w:rsidRPr="0091770F" w14:paraId="708DC2D3" w14:textId="77777777" w:rsidTr="004B22D5">
        <w:trPr>
          <w:trHeight w:hRule="exact" w:val="437"/>
          <w:jc w:val="center"/>
        </w:trPr>
        <w:tc>
          <w:tcPr>
            <w:tcW w:w="704" w:type="dxa"/>
            <w:vAlign w:val="center"/>
          </w:tcPr>
          <w:p w14:paraId="18F68D04" w14:textId="77777777" w:rsidR="00482DC2" w:rsidRPr="0091770F" w:rsidRDefault="00482DC2" w:rsidP="00482DC2">
            <w:pPr>
              <w:jc w:val="center"/>
              <w:rPr>
                <w:sz w:val="28"/>
                <w:szCs w:val="28"/>
              </w:rPr>
            </w:pPr>
            <w:r w:rsidRPr="0091770F">
              <w:rPr>
                <w:sz w:val="28"/>
                <w:szCs w:val="28"/>
              </w:rPr>
              <w:t>3</w:t>
            </w:r>
          </w:p>
        </w:tc>
        <w:tc>
          <w:tcPr>
            <w:tcW w:w="2126" w:type="dxa"/>
            <w:vAlign w:val="center"/>
          </w:tcPr>
          <w:p w14:paraId="458CA001" w14:textId="5466AF30" w:rsidR="00482DC2" w:rsidRPr="0091770F" w:rsidRDefault="00482DC2" w:rsidP="00482DC2">
            <w:pPr>
              <w:jc w:val="center"/>
              <w:rPr>
                <w:sz w:val="28"/>
                <w:szCs w:val="28"/>
              </w:rPr>
            </w:pPr>
            <w:r>
              <w:rPr>
                <w:sz w:val="28"/>
                <w:szCs w:val="28"/>
              </w:rPr>
              <w:t>750</w:t>
            </w:r>
          </w:p>
        </w:tc>
        <w:tc>
          <w:tcPr>
            <w:tcW w:w="4287" w:type="dxa"/>
            <w:vAlign w:val="center"/>
          </w:tcPr>
          <w:p w14:paraId="3EE32021" w14:textId="025B9A76" w:rsidR="00482DC2" w:rsidRPr="0091770F" w:rsidRDefault="00482DC2" w:rsidP="00482DC2">
            <w:pPr>
              <w:jc w:val="center"/>
              <w:rPr>
                <w:sz w:val="28"/>
                <w:szCs w:val="28"/>
              </w:rPr>
            </w:pPr>
            <w:r w:rsidRPr="0091770F">
              <w:rPr>
                <w:sz w:val="28"/>
                <w:szCs w:val="28"/>
              </w:rPr>
              <w:t>Tương đương 2x</w:t>
            </w:r>
            <w:r>
              <w:rPr>
                <w:sz w:val="28"/>
                <w:szCs w:val="28"/>
              </w:rPr>
              <w:t>10</w:t>
            </w:r>
            <w:r w:rsidRPr="0091770F">
              <w:rPr>
                <w:sz w:val="28"/>
                <w:szCs w:val="28"/>
              </w:rPr>
              <w:t>0x5</w:t>
            </w:r>
          </w:p>
        </w:tc>
        <w:tc>
          <w:tcPr>
            <w:tcW w:w="2225" w:type="dxa"/>
            <w:vAlign w:val="center"/>
          </w:tcPr>
          <w:p w14:paraId="2A545CB2" w14:textId="0F414210" w:rsidR="00482DC2" w:rsidRPr="0091770F" w:rsidRDefault="00482DC2" w:rsidP="00482DC2">
            <w:pPr>
              <w:jc w:val="center"/>
              <w:rPr>
                <w:sz w:val="28"/>
                <w:szCs w:val="28"/>
              </w:rPr>
            </w:pPr>
            <w:r>
              <w:rPr>
                <w:sz w:val="28"/>
                <w:szCs w:val="28"/>
              </w:rPr>
              <w:t>1250</w:t>
            </w:r>
          </w:p>
        </w:tc>
      </w:tr>
      <w:tr w:rsidR="00482DC2" w:rsidRPr="0091770F" w14:paraId="1CC204C0" w14:textId="77777777" w:rsidTr="004B22D5">
        <w:trPr>
          <w:trHeight w:hRule="exact" w:val="429"/>
          <w:jc w:val="center"/>
        </w:trPr>
        <w:tc>
          <w:tcPr>
            <w:tcW w:w="704" w:type="dxa"/>
            <w:vAlign w:val="center"/>
          </w:tcPr>
          <w:p w14:paraId="0977FD36" w14:textId="77777777" w:rsidR="00482DC2" w:rsidRPr="0091770F" w:rsidRDefault="00482DC2" w:rsidP="00482DC2">
            <w:pPr>
              <w:jc w:val="center"/>
              <w:rPr>
                <w:sz w:val="28"/>
                <w:szCs w:val="28"/>
              </w:rPr>
            </w:pPr>
            <w:r w:rsidRPr="0091770F">
              <w:rPr>
                <w:sz w:val="28"/>
                <w:szCs w:val="28"/>
              </w:rPr>
              <w:t>4</w:t>
            </w:r>
          </w:p>
        </w:tc>
        <w:tc>
          <w:tcPr>
            <w:tcW w:w="2126" w:type="dxa"/>
            <w:vAlign w:val="center"/>
          </w:tcPr>
          <w:p w14:paraId="5B39AB1A" w14:textId="55902533" w:rsidR="00482DC2" w:rsidRPr="0091770F" w:rsidRDefault="00482DC2" w:rsidP="00482DC2">
            <w:pPr>
              <w:jc w:val="center"/>
              <w:rPr>
                <w:sz w:val="28"/>
                <w:szCs w:val="28"/>
              </w:rPr>
            </w:pPr>
            <w:r w:rsidRPr="0091770F">
              <w:rPr>
                <w:sz w:val="28"/>
                <w:szCs w:val="28"/>
              </w:rPr>
              <w:t>1000</w:t>
            </w:r>
          </w:p>
        </w:tc>
        <w:tc>
          <w:tcPr>
            <w:tcW w:w="4287" w:type="dxa"/>
            <w:vAlign w:val="center"/>
          </w:tcPr>
          <w:p w14:paraId="4E65DDE9" w14:textId="15EFE7A7" w:rsidR="00482DC2" w:rsidRPr="0091770F" w:rsidRDefault="00482DC2" w:rsidP="00482DC2">
            <w:pPr>
              <w:jc w:val="center"/>
              <w:rPr>
                <w:sz w:val="28"/>
                <w:szCs w:val="28"/>
              </w:rPr>
            </w:pPr>
            <w:r w:rsidRPr="0091770F">
              <w:rPr>
                <w:sz w:val="28"/>
                <w:szCs w:val="28"/>
              </w:rPr>
              <w:t>Tương đương 2x100x5</w:t>
            </w:r>
          </w:p>
        </w:tc>
        <w:tc>
          <w:tcPr>
            <w:tcW w:w="2225" w:type="dxa"/>
            <w:vAlign w:val="center"/>
          </w:tcPr>
          <w:p w14:paraId="34FF08D7" w14:textId="2F96A824" w:rsidR="00482DC2" w:rsidRPr="0091770F" w:rsidRDefault="00482DC2" w:rsidP="00482DC2">
            <w:pPr>
              <w:jc w:val="center"/>
              <w:rPr>
                <w:sz w:val="28"/>
                <w:szCs w:val="28"/>
              </w:rPr>
            </w:pPr>
            <w:r w:rsidRPr="0091770F">
              <w:rPr>
                <w:sz w:val="28"/>
                <w:szCs w:val="28"/>
              </w:rPr>
              <w:t>1600</w:t>
            </w:r>
          </w:p>
        </w:tc>
      </w:tr>
    </w:tbl>
    <w:bookmarkEnd w:id="0"/>
    <w:p w14:paraId="33DDB441" w14:textId="77777777" w:rsidR="0091770F" w:rsidRPr="0091770F" w:rsidRDefault="0091770F" w:rsidP="0091770F">
      <w:pPr>
        <w:rPr>
          <w:sz w:val="28"/>
          <w:szCs w:val="28"/>
        </w:rPr>
      </w:pPr>
      <w:r w:rsidRPr="0091770F">
        <w:rPr>
          <w:sz w:val="28"/>
          <w:szCs w:val="28"/>
        </w:rPr>
        <w:tab/>
        <w:t>- Tiết diện thanh cái tủ phù hợp với công suất máy biến áp</w:t>
      </w:r>
    </w:p>
    <w:p w14:paraId="0073FA27" w14:textId="79B14B26" w:rsidR="0091770F" w:rsidRPr="0091770F" w:rsidRDefault="0091770F" w:rsidP="00B37D3E">
      <w:pPr>
        <w:spacing w:after="120"/>
        <w:rPr>
          <w:sz w:val="28"/>
          <w:szCs w:val="28"/>
        </w:rPr>
      </w:pPr>
      <w:r w:rsidRPr="0091770F">
        <w:rPr>
          <w:sz w:val="28"/>
          <w:szCs w:val="28"/>
        </w:rPr>
        <w:tab/>
        <w:t>- Hệ thống thanh cái tủ bằng đồng phải chịu được lực điện động khi có dòng ngắn mạch chạy qua theo bảng thông số như sau:</w:t>
      </w:r>
    </w:p>
    <w:tbl>
      <w:tblPr>
        <w:tblW w:w="93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97"/>
        <w:gridCol w:w="944"/>
        <w:gridCol w:w="787"/>
        <w:gridCol w:w="1610"/>
      </w:tblGrid>
      <w:tr w:rsidR="0091770F" w:rsidRPr="0091770F" w14:paraId="72263DF9" w14:textId="77777777" w:rsidTr="00974CDF">
        <w:trPr>
          <w:trHeight w:hRule="exact" w:val="518"/>
          <w:jc w:val="center"/>
        </w:trPr>
        <w:tc>
          <w:tcPr>
            <w:tcW w:w="5997" w:type="dxa"/>
            <w:tcBorders>
              <w:top w:val="single" w:sz="4" w:space="0" w:color="auto"/>
              <w:left w:val="single" w:sz="4" w:space="0" w:color="auto"/>
              <w:bottom w:val="single" w:sz="4" w:space="0" w:color="auto"/>
            </w:tcBorders>
            <w:vAlign w:val="center"/>
          </w:tcPr>
          <w:p w14:paraId="7C50559F" w14:textId="77777777" w:rsidR="0091770F" w:rsidRPr="0091770F" w:rsidRDefault="0091770F" w:rsidP="0091770F">
            <w:pPr>
              <w:rPr>
                <w:sz w:val="28"/>
                <w:szCs w:val="28"/>
              </w:rPr>
            </w:pPr>
            <w:r w:rsidRPr="0091770F">
              <w:rPr>
                <w:sz w:val="28"/>
                <w:szCs w:val="28"/>
              </w:rPr>
              <w:t>Loại tủ (A)</w:t>
            </w:r>
          </w:p>
        </w:tc>
        <w:tc>
          <w:tcPr>
            <w:tcW w:w="944" w:type="dxa"/>
            <w:tcBorders>
              <w:top w:val="single" w:sz="4" w:space="0" w:color="auto"/>
              <w:bottom w:val="single" w:sz="4" w:space="0" w:color="auto"/>
            </w:tcBorders>
            <w:vAlign w:val="center"/>
          </w:tcPr>
          <w:p w14:paraId="30F1C274" w14:textId="77777777" w:rsidR="0091770F" w:rsidRPr="0091770F" w:rsidRDefault="0091770F" w:rsidP="00405A74">
            <w:pPr>
              <w:jc w:val="center"/>
              <w:rPr>
                <w:sz w:val="28"/>
                <w:szCs w:val="28"/>
              </w:rPr>
            </w:pPr>
            <w:r w:rsidRPr="0091770F">
              <w:rPr>
                <w:sz w:val="28"/>
                <w:szCs w:val="28"/>
              </w:rPr>
              <w:t>630</w:t>
            </w:r>
          </w:p>
        </w:tc>
        <w:tc>
          <w:tcPr>
            <w:tcW w:w="787" w:type="dxa"/>
            <w:tcBorders>
              <w:top w:val="single" w:sz="4" w:space="0" w:color="auto"/>
              <w:bottom w:val="single" w:sz="4" w:space="0" w:color="auto"/>
            </w:tcBorders>
            <w:vAlign w:val="center"/>
          </w:tcPr>
          <w:p w14:paraId="45BDADBD" w14:textId="77777777" w:rsidR="0091770F" w:rsidRPr="0091770F" w:rsidRDefault="0091770F" w:rsidP="00405A74">
            <w:pPr>
              <w:jc w:val="center"/>
              <w:rPr>
                <w:sz w:val="28"/>
                <w:szCs w:val="28"/>
              </w:rPr>
            </w:pPr>
            <w:r w:rsidRPr="0091770F">
              <w:rPr>
                <w:sz w:val="28"/>
                <w:szCs w:val="28"/>
              </w:rPr>
              <w:t>1000</w:t>
            </w:r>
          </w:p>
        </w:tc>
        <w:tc>
          <w:tcPr>
            <w:tcW w:w="1610" w:type="dxa"/>
            <w:tcBorders>
              <w:top w:val="single" w:sz="4" w:space="0" w:color="auto"/>
              <w:bottom w:val="single" w:sz="4" w:space="0" w:color="auto"/>
              <w:right w:val="single" w:sz="4" w:space="0" w:color="auto"/>
            </w:tcBorders>
            <w:vAlign w:val="center"/>
          </w:tcPr>
          <w:p w14:paraId="18BEFE16" w14:textId="77777777" w:rsidR="0091770F" w:rsidRPr="0091770F" w:rsidRDefault="0091770F" w:rsidP="00405A74">
            <w:pPr>
              <w:jc w:val="center"/>
              <w:rPr>
                <w:sz w:val="28"/>
                <w:szCs w:val="28"/>
              </w:rPr>
            </w:pPr>
            <w:r w:rsidRPr="0091770F">
              <w:rPr>
                <w:sz w:val="28"/>
                <w:szCs w:val="28"/>
              </w:rPr>
              <w:t>1600</w:t>
            </w:r>
          </w:p>
        </w:tc>
      </w:tr>
      <w:tr w:rsidR="0091770F" w:rsidRPr="0091770F" w14:paraId="283F008D" w14:textId="77777777" w:rsidTr="00626840">
        <w:trPr>
          <w:trHeight w:hRule="exact" w:val="426"/>
          <w:jc w:val="center"/>
        </w:trPr>
        <w:tc>
          <w:tcPr>
            <w:tcW w:w="5997" w:type="dxa"/>
            <w:tcBorders>
              <w:top w:val="single" w:sz="4" w:space="0" w:color="auto"/>
            </w:tcBorders>
          </w:tcPr>
          <w:p w14:paraId="40246B33" w14:textId="77777777" w:rsidR="0091770F" w:rsidRPr="0091770F" w:rsidRDefault="0091770F" w:rsidP="0091770F">
            <w:pPr>
              <w:rPr>
                <w:sz w:val="28"/>
                <w:szCs w:val="28"/>
              </w:rPr>
            </w:pPr>
            <w:r w:rsidRPr="0091770F">
              <w:rPr>
                <w:sz w:val="28"/>
                <w:szCs w:val="28"/>
              </w:rPr>
              <w:t>Khả năng chịu dòng ngắn mạch danh định (kA/1s)</w:t>
            </w:r>
          </w:p>
        </w:tc>
        <w:tc>
          <w:tcPr>
            <w:tcW w:w="1731" w:type="dxa"/>
            <w:gridSpan w:val="2"/>
            <w:tcBorders>
              <w:top w:val="single" w:sz="4" w:space="0" w:color="auto"/>
            </w:tcBorders>
            <w:vAlign w:val="center"/>
          </w:tcPr>
          <w:p w14:paraId="5031532D" w14:textId="77777777" w:rsidR="0091770F" w:rsidRPr="0091770F" w:rsidRDefault="0091770F" w:rsidP="00405A74">
            <w:pPr>
              <w:jc w:val="center"/>
              <w:rPr>
                <w:sz w:val="28"/>
                <w:szCs w:val="28"/>
              </w:rPr>
            </w:pPr>
            <w:r w:rsidRPr="0091770F">
              <w:rPr>
                <w:sz w:val="28"/>
                <w:szCs w:val="28"/>
              </w:rPr>
              <w:t>25</w:t>
            </w:r>
          </w:p>
        </w:tc>
        <w:tc>
          <w:tcPr>
            <w:tcW w:w="1610" w:type="dxa"/>
            <w:tcBorders>
              <w:top w:val="single" w:sz="4" w:space="0" w:color="auto"/>
            </w:tcBorders>
            <w:vAlign w:val="center"/>
          </w:tcPr>
          <w:p w14:paraId="0F50C269" w14:textId="77777777" w:rsidR="0091770F" w:rsidRPr="0091770F" w:rsidRDefault="0091770F" w:rsidP="00405A74">
            <w:pPr>
              <w:jc w:val="center"/>
              <w:rPr>
                <w:sz w:val="28"/>
                <w:szCs w:val="28"/>
              </w:rPr>
            </w:pPr>
            <w:r w:rsidRPr="0091770F">
              <w:rPr>
                <w:sz w:val="28"/>
                <w:szCs w:val="28"/>
              </w:rPr>
              <w:t>40</w:t>
            </w:r>
          </w:p>
        </w:tc>
      </w:tr>
      <w:tr w:rsidR="0091770F" w:rsidRPr="0091770F" w14:paraId="2351716C" w14:textId="77777777" w:rsidTr="00626840">
        <w:trPr>
          <w:trHeight w:hRule="exact" w:val="405"/>
          <w:jc w:val="center"/>
        </w:trPr>
        <w:tc>
          <w:tcPr>
            <w:tcW w:w="5997" w:type="dxa"/>
          </w:tcPr>
          <w:p w14:paraId="1404E2DD" w14:textId="77777777" w:rsidR="0091770F" w:rsidRPr="0091770F" w:rsidRDefault="0091770F" w:rsidP="0091770F">
            <w:pPr>
              <w:rPr>
                <w:sz w:val="28"/>
                <w:szCs w:val="28"/>
              </w:rPr>
            </w:pPr>
            <w:r w:rsidRPr="0091770F">
              <w:rPr>
                <w:sz w:val="28"/>
                <w:szCs w:val="28"/>
              </w:rPr>
              <w:t>Khả năng chịu dòng ngắn mạch đỉnh (kA)</w:t>
            </w:r>
          </w:p>
        </w:tc>
        <w:tc>
          <w:tcPr>
            <w:tcW w:w="1731" w:type="dxa"/>
            <w:gridSpan w:val="2"/>
            <w:vAlign w:val="center"/>
          </w:tcPr>
          <w:p w14:paraId="1A7FF042" w14:textId="77777777" w:rsidR="0091770F" w:rsidRPr="0091770F" w:rsidRDefault="0091770F" w:rsidP="00405A74">
            <w:pPr>
              <w:jc w:val="center"/>
              <w:rPr>
                <w:sz w:val="28"/>
                <w:szCs w:val="28"/>
              </w:rPr>
            </w:pPr>
            <w:r w:rsidRPr="0091770F">
              <w:rPr>
                <w:sz w:val="28"/>
                <w:szCs w:val="28"/>
              </w:rPr>
              <w:t>52,5</w:t>
            </w:r>
          </w:p>
        </w:tc>
        <w:tc>
          <w:tcPr>
            <w:tcW w:w="1610" w:type="dxa"/>
            <w:vAlign w:val="center"/>
          </w:tcPr>
          <w:p w14:paraId="3930E1C1" w14:textId="77777777" w:rsidR="0091770F" w:rsidRPr="0091770F" w:rsidRDefault="0091770F" w:rsidP="00405A74">
            <w:pPr>
              <w:jc w:val="center"/>
              <w:rPr>
                <w:sz w:val="28"/>
                <w:szCs w:val="28"/>
              </w:rPr>
            </w:pPr>
            <w:r w:rsidRPr="0091770F">
              <w:rPr>
                <w:sz w:val="28"/>
                <w:szCs w:val="28"/>
              </w:rPr>
              <w:t>84</w:t>
            </w:r>
          </w:p>
        </w:tc>
      </w:tr>
    </w:tbl>
    <w:p w14:paraId="6A31B809" w14:textId="4840EBD3" w:rsidR="0091770F" w:rsidRPr="0091770F" w:rsidRDefault="00626840" w:rsidP="0091770F">
      <w:pPr>
        <w:rPr>
          <w:sz w:val="28"/>
          <w:szCs w:val="28"/>
        </w:rPr>
      </w:pPr>
      <w:r>
        <w:rPr>
          <w:sz w:val="28"/>
          <w:szCs w:val="28"/>
        </w:rPr>
        <w:tab/>
      </w:r>
      <w:r w:rsidR="0091770F" w:rsidRPr="0091770F">
        <w:rPr>
          <w:sz w:val="28"/>
          <w:szCs w:val="28"/>
        </w:rPr>
        <w:t>- Tủ điện có vị trí khoét lỗ cáp đầu vào và đầu ra tương ứng với cấu hình trên.</w:t>
      </w:r>
    </w:p>
    <w:p w14:paraId="106E1AEC" w14:textId="65BA008F" w:rsidR="0091770F" w:rsidRPr="0091770F" w:rsidRDefault="00626840" w:rsidP="0091770F">
      <w:pPr>
        <w:rPr>
          <w:sz w:val="28"/>
          <w:szCs w:val="28"/>
        </w:rPr>
      </w:pPr>
      <w:r>
        <w:rPr>
          <w:sz w:val="28"/>
          <w:szCs w:val="28"/>
        </w:rPr>
        <w:tab/>
      </w:r>
      <w:r w:rsidR="0091770F" w:rsidRPr="0091770F">
        <w:rPr>
          <w:sz w:val="28"/>
          <w:szCs w:val="28"/>
        </w:rPr>
        <w:t xml:space="preserve">- Tủ điện hạ áp được trang bị các thiết bị đo lường và các phụ kiện sau được lắp ở đầu vào bên trên </w:t>
      </w:r>
      <w:r w:rsidR="00C44CE4">
        <w:rPr>
          <w:sz w:val="28"/>
          <w:szCs w:val="28"/>
        </w:rPr>
        <w:t>MCCB</w:t>
      </w:r>
      <w:r w:rsidR="0091770F" w:rsidRPr="0091770F">
        <w:rPr>
          <w:sz w:val="28"/>
          <w:szCs w:val="28"/>
        </w:rPr>
        <w:t xml:space="preserve"> tổng:</w:t>
      </w:r>
    </w:p>
    <w:p w14:paraId="6B0B878E" w14:textId="77777777" w:rsidR="0091770F" w:rsidRPr="0091770F" w:rsidRDefault="0091770F" w:rsidP="0091770F">
      <w:pPr>
        <w:rPr>
          <w:sz w:val="28"/>
          <w:szCs w:val="28"/>
        </w:rPr>
      </w:pPr>
      <w:r w:rsidRPr="0091770F">
        <w:rPr>
          <w:sz w:val="28"/>
          <w:szCs w:val="28"/>
        </w:rPr>
        <w:tab/>
        <w:t>+ Trong tủ thiết kế vị trí lắp đặt: Một công tơ 3 pha điện tử.</w:t>
      </w:r>
    </w:p>
    <w:p w14:paraId="345C38CA" w14:textId="77777777" w:rsidR="0091770F" w:rsidRPr="0091770F" w:rsidRDefault="0091770F" w:rsidP="0091770F">
      <w:pPr>
        <w:rPr>
          <w:sz w:val="28"/>
          <w:szCs w:val="28"/>
        </w:rPr>
      </w:pPr>
      <w:r w:rsidRPr="0091770F">
        <w:rPr>
          <w:sz w:val="28"/>
          <w:szCs w:val="28"/>
        </w:rPr>
        <w:tab/>
        <w:t>+ Một bộ máy biến dòng điện (mỗi bộ 3 chiếc biến dòng 1 pha), có cấp chính xác 0,5 dùng cho đếm kWh, kVARh. Máy biến dòng điện được cố định chắc chắn trên giá đỡ và được lắp đặt ở vị trí thuận tiện trong công tác thay thế định kỳ.</w:t>
      </w:r>
    </w:p>
    <w:p w14:paraId="50FB6DEE" w14:textId="77777777" w:rsidR="0091770F" w:rsidRPr="0091770F" w:rsidRDefault="0091770F" w:rsidP="00C44CE4">
      <w:pPr>
        <w:jc w:val="both"/>
        <w:rPr>
          <w:sz w:val="28"/>
          <w:szCs w:val="28"/>
        </w:rPr>
      </w:pPr>
      <w:r w:rsidRPr="0091770F">
        <w:rPr>
          <w:sz w:val="28"/>
          <w:szCs w:val="28"/>
        </w:rPr>
        <w:tab/>
        <w:t>+ Các công tơ và các bộ biến dòng được lắp ở khoang riêng (khoang chống tổn thất) có khoá và kẹp chì niêm phong riêng.</w:t>
      </w:r>
    </w:p>
    <w:p w14:paraId="58B5276A" w14:textId="77777777" w:rsidR="0091770F" w:rsidRPr="0091770F" w:rsidRDefault="0091770F" w:rsidP="00C44CE4">
      <w:pPr>
        <w:jc w:val="both"/>
        <w:rPr>
          <w:sz w:val="28"/>
          <w:szCs w:val="28"/>
        </w:rPr>
      </w:pPr>
      <w:r w:rsidRPr="0091770F">
        <w:rPr>
          <w:sz w:val="28"/>
          <w:szCs w:val="28"/>
        </w:rPr>
        <w:tab/>
        <w:t>+ Tủ điện có thiết kế vị trí lắp đặt bộ truyền tín hiệu đo xa của công tơ điện tử.</w:t>
      </w:r>
    </w:p>
    <w:p w14:paraId="38B5F330" w14:textId="77777777" w:rsidR="0091770F" w:rsidRPr="0091770F" w:rsidRDefault="0091770F" w:rsidP="0091770F">
      <w:pPr>
        <w:rPr>
          <w:sz w:val="28"/>
          <w:szCs w:val="28"/>
        </w:rPr>
      </w:pPr>
      <w:r w:rsidRPr="0091770F">
        <w:rPr>
          <w:sz w:val="28"/>
          <w:szCs w:val="28"/>
        </w:rPr>
        <w:tab/>
        <w:t>+ Chống sét hạ áp 500V.</w:t>
      </w:r>
    </w:p>
    <w:p w14:paraId="373F3E92" w14:textId="0DB6AAA9" w:rsidR="0091770F" w:rsidRPr="0091770F" w:rsidRDefault="00626840" w:rsidP="00C44CE4">
      <w:pPr>
        <w:jc w:val="both"/>
        <w:rPr>
          <w:sz w:val="28"/>
          <w:szCs w:val="28"/>
        </w:rPr>
      </w:pPr>
      <w:r>
        <w:rPr>
          <w:sz w:val="28"/>
          <w:szCs w:val="28"/>
        </w:rPr>
        <w:tab/>
      </w:r>
      <w:r w:rsidR="0091770F" w:rsidRPr="0091770F">
        <w:rPr>
          <w:sz w:val="28"/>
          <w:szCs w:val="28"/>
        </w:rPr>
        <w:t>- Toàn bộ thông số đo lường dòng điện và điện áp sẽ được theo dõi qua hệ thống đo xa.</w:t>
      </w:r>
    </w:p>
    <w:p w14:paraId="1050417B" w14:textId="6A58840A" w:rsidR="0091770F" w:rsidRPr="0091770F" w:rsidRDefault="00626840" w:rsidP="001A55C2">
      <w:pPr>
        <w:jc w:val="both"/>
        <w:rPr>
          <w:sz w:val="28"/>
          <w:szCs w:val="28"/>
        </w:rPr>
      </w:pPr>
      <w:r>
        <w:rPr>
          <w:sz w:val="28"/>
          <w:szCs w:val="28"/>
        </w:rPr>
        <w:tab/>
      </w:r>
      <w:r w:rsidR="0091770F" w:rsidRPr="0091770F">
        <w:rPr>
          <w:sz w:val="28"/>
          <w:szCs w:val="28"/>
        </w:rPr>
        <w:t>- Tủ phải có vị trí lắp đặt Máy biến dòng điện bên dưới ngăn tổn thất phục vụ lấy tín hiệu cho hệ thống tụ bù, được cố định chắc chắn trên giá đỡ và thuận tiện trong công tác lắp đặt và thay thế.</w:t>
      </w:r>
    </w:p>
    <w:p w14:paraId="71ECC85F" w14:textId="1BAF5766" w:rsidR="0091770F" w:rsidRPr="0091770F" w:rsidRDefault="00626840" w:rsidP="001A55C2">
      <w:pPr>
        <w:jc w:val="both"/>
        <w:rPr>
          <w:sz w:val="28"/>
          <w:szCs w:val="28"/>
        </w:rPr>
      </w:pPr>
      <w:r>
        <w:rPr>
          <w:sz w:val="28"/>
          <w:szCs w:val="28"/>
        </w:rPr>
        <w:tab/>
      </w:r>
      <w:r w:rsidR="0091770F" w:rsidRPr="0091770F">
        <w:rPr>
          <w:sz w:val="28"/>
          <w:szCs w:val="28"/>
        </w:rPr>
        <w:t>- Tủ hạ áp trọn bộ phải tuân theo tiêu chuẩn IEC 60439 và cung cấp hợp bộ các phụ kiện cần thiết kèm theo.</w:t>
      </w:r>
    </w:p>
    <w:p w14:paraId="23CFE9A9" w14:textId="4F7DD61E" w:rsidR="0091770F" w:rsidRPr="0091770F" w:rsidRDefault="00626840" w:rsidP="001A55C2">
      <w:pPr>
        <w:jc w:val="both"/>
        <w:rPr>
          <w:sz w:val="28"/>
          <w:szCs w:val="28"/>
        </w:rPr>
      </w:pPr>
      <w:r>
        <w:rPr>
          <w:sz w:val="28"/>
          <w:szCs w:val="28"/>
        </w:rPr>
        <w:tab/>
      </w:r>
      <w:r w:rsidR="0091770F" w:rsidRPr="0091770F">
        <w:rPr>
          <w:sz w:val="28"/>
          <w:szCs w:val="28"/>
        </w:rPr>
        <w:t>- Các thanh cái đồng phải được gia công kéo nguội và được mạ bạc hoặc mạ thiếc ở tại các điểm nối và dòng điện định mức thanh cái phải đạt như đã nêu ở phần trên.</w:t>
      </w:r>
    </w:p>
    <w:p w14:paraId="7A43C9B0" w14:textId="775B4E9E" w:rsidR="0091770F" w:rsidRPr="0091770F" w:rsidRDefault="00626840" w:rsidP="001A55C2">
      <w:pPr>
        <w:jc w:val="both"/>
        <w:rPr>
          <w:sz w:val="28"/>
          <w:szCs w:val="28"/>
        </w:rPr>
      </w:pPr>
      <w:r>
        <w:rPr>
          <w:sz w:val="28"/>
          <w:szCs w:val="28"/>
        </w:rPr>
        <w:tab/>
      </w:r>
      <w:r w:rsidR="0091770F" w:rsidRPr="0091770F">
        <w:rPr>
          <w:sz w:val="28"/>
          <w:szCs w:val="28"/>
        </w:rPr>
        <w:t>- Các thanh cái được bọc cách điện màu, thanh dẫn đi áp tô mát bọc cách điện màu theo quy định.</w:t>
      </w:r>
    </w:p>
    <w:p w14:paraId="159D6837" w14:textId="3314A51D" w:rsidR="0091770F" w:rsidRPr="0091770F" w:rsidRDefault="00626840" w:rsidP="001A55C2">
      <w:pPr>
        <w:jc w:val="both"/>
        <w:rPr>
          <w:sz w:val="28"/>
          <w:szCs w:val="28"/>
        </w:rPr>
      </w:pPr>
      <w:r>
        <w:rPr>
          <w:sz w:val="28"/>
          <w:szCs w:val="28"/>
        </w:rPr>
        <w:tab/>
      </w:r>
      <w:r w:rsidR="0091770F" w:rsidRPr="0091770F">
        <w:rPr>
          <w:sz w:val="28"/>
          <w:szCs w:val="28"/>
        </w:rPr>
        <w:t>- Tủ được trang bị các giá đỡ cho các cáp vào và ra.</w:t>
      </w:r>
    </w:p>
    <w:p w14:paraId="52B3C272" w14:textId="55023BB2" w:rsidR="0091770F" w:rsidRPr="0091770F" w:rsidRDefault="00626840" w:rsidP="001A55C2">
      <w:pPr>
        <w:jc w:val="both"/>
        <w:rPr>
          <w:sz w:val="28"/>
          <w:szCs w:val="28"/>
        </w:rPr>
      </w:pPr>
      <w:r>
        <w:rPr>
          <w:sz w:val="28"/>
          <w:szCs w:val="28"/>
        </w:rPr>
        <w:tab/>
      </w:r>
      <w:r w:rsidR="0091770F" w:rsidRPr="00CE13BE">
        <w:rPr>
          <w:sz w:val="28"/>
          <w:szCs w:val="28"/>
        </w:rPr>
        <w:t>- Mức bảo vệ đối với tủ điện ngoài trời là IP54 và trong nhà là IP44 theo tiêu chuẩn IEC-60529.</w:t>
      </w:r>
    </w:p>
    <w:p w14:paraId="55377FA8" w14:textId="5989A3C3" w:rsidR="0091770F" w:rsidRPr="0091770F" w:rsidRDefault="00626840" w:rsidP="001A55C2">
      <w:pPr>
        <w:jc w:val="both"/>
        <w:rPr>
          <w:sz w:val="28"/>
          <w:szCs w:val="28"/>
        </w:rPr>
      </w:pPr>
      <w:r>
        <w:rPr>
          <w:sz w:val="28"/>
          <w:szCs w:val="28"/>
        </w:rPr>
        <w:tab/>
      </w:r>
      <w:r w:rsidR="0091770F" w:rsidRPr="0091770F">
        <w:rPr>
          <w:sz w:val="28"/>
          <w:szCs w:val="28"/>
        </w:rPr>
        <w:t>- Tất cả mọi công việc đấu nối thiết bị đóng cắt và bảo dưỡng đều phải được tiến hành phía trước mặt tủ.</w:t>
      </w:r>
    </w:p>
    <w:p w14:paraId="4D292D9E" w14:textId="65E0D691" w:rsidR="0091770F" w:rsidRPr="0091770F" w:rsidRDefault="00626840" w:rsidP="001A55C2">
      <w:pPr>
        <w:jc w:val="both"/>
        <w:rPr>
          <w:sz w:val="28"/>
          <w:szCs w:val="28"/>
        </w:rPr>
      </w:pPr>
      <w:r>
        <w:rPr>
          <w:sz w:val="28"/>
          <w:szCs w:val="28"/>
        </w:rPr>
        <w:tab/>
      </w:r>
      <w:r w:rsidR="0091770F" w:rsidRPr="0091770F">
        <w:rPr>
          <w:sz w:val="28"/>
          <w:szCs w:val="28"/>
        </w:rPr>
        <w:t>- Dây điều khiển đấu nối trong tủ điện hạ áp là dây đồng bện, cách điện PVC có tiết diện tối thiểu 2,5mm</w:t>
      </w:r>
      <w:r w:rsidR="0091770F" w:rsidRPr="0087579F">
        <w:rPr>
          <w:sz w:val="28"/>
          <w:szCs w:val="28"/>
          <w:vertAlign w:val="superscript"/>
        </w:rPr>
        <w:t>2</w:t>
      </w:r>
      <w:r w:rsidR="0091770F" w:rsidRPr="0091770F">
        <w:rPr>
          <w:sz w:val="28"/>
          <w:szCs w:val="28"/>
        </w:rPr>
        <w:t>.</w:t>
      </w:r>
    </w:p>
    <w:p w14:paraId="3FC7DB38" w14:textId="77777777" w:rsidR="0091770F" w:rsidRPr="0091770F" w:rsidRDefault="0091770F" w:rsidP="001A55C2">
      <w:pPr>
        <w:jc w:val="both"/>
        <w:rPr>
          <w:sz w:val="28"/>
          <w:szCs w:val="28"/>
        </w:rPr>
      </w:pPr>
      <w:r w:rsidRPr="0091770F">
        <w:rPr>
          <w:sz w:val="28"/>
          <w:szCs w:val="28"/>
        </w:rPr>
        <w:tab/>
        <w:t>- Vỏ tủ điện (loại lắp ở ngoài trời) phải dùng tôn dày 2mm, tráng kẽm và phải được xử lý công nghệ sơn tĩnh điện ở cả 2 mặt theo tiêu chuẩn ANSI 70, sơn phủ màu ghi sáng, có vị trí nối đất, nối không.</w:t>
      </w:r>
    </w:p>
    <w:p w14:paraId="7131BE7F" w14:textId="3F35C4E0" w:rsidR="0091770F" w:rsidRPr="003526A0" w:rsidRDefault="003526A0" w:rsidP="003526A0">
      <w:pPr>
        <w:ind w:firstLine="567"/>
        <w:rPr>
          <w:b/>
          <w:sz w:val="28"/>
          <w:szCs w:val="28"/>
        </w:rPr>
      </w:pPr>
      <w:r w:rsidRPr="003526A0">
        <w:rPr>
          <w:b/>
          <w:sz w:val="28"/>
          <w:szCs w:val="28"/>
        </w:rPr>
        <w:t>3</w:t>
      </w:r>
      <w:r w:rsidR="0091770F" w:rsidRPr="003526A0">
        <w:rPr>
          <w:b/>
          <w:sz w:val="28"/>
          <w:szCs w:val="28"/>
        </w:rPr>
        <w:t>.3- Yêu cầu về thiết bị bên trong tủ</w:t>
      </w:r>
    </w:p>
    <w:p w14:paraId="1C65EF19" w14:textId="55BC9F67" w:rsidR="0091770F" w:rsidRPr="003526A0" w:rsidRDefault="003526A0" w:rsidP="003526A0">
      <w:pPr>
        <w:ind w:firstLine="567"/>
        <w:rPr>
          <w:b/>
          <w:sz w:val="28"/>
          <w:szCs w:val="28"/>
        </w:rPr>
      </w:pPr>
      <w:r w:rsidRPr="003526A0">
        <w:rPr>
          <w:b/>
          <w:sz w:val="28"/>
          <w:szCs w:val="28"/>
        </w:rPr>
        <w:t>3</w:t>
      </w:r>
      <w:r w:rsidR="0091770F" w:rsidRPr="003526A0">
        <w:rPr>
          <w:b/>
          <w:sz w:val="28"/>
          <w:szCs w:val="28"/>
        </w:rPr>
        <w:t>.3.1- Máy biến dòng</w:t>
      </w:r>
    </w:p>
    <w:p w14:paraId="1C25EF8C" w14:textId="5194F257" w:rsidR="00A32ED4" w:rsidRPr="00BA7A80" w:rsidRDefault="00A32ED4" w:rsidP="00A32ED4">
      <w:pPr>
        <w:ind w:firstLine="567"/>
        <w:rPr>
          <w:sz w:val="28"/>
          <w:szCs w:val="28"/>
        </w:rPr>
      </w:pPr>
      <w:r w:rsidRPr="00BA7A80">
        <w:rPr>
          <w:sz w:val="28"/>
          <w:szCs w:val="28"/>
        </w:rPr>
        <w:t>3.3.1.1. Yêu cầu chung</w:t>
      </w:r>
    </w:p>
    <w:p w14:paraId="76637D5C" w14:textId="77777777" w:rsidR="00A32ED4" w:rsidRPr="00A32ED4" w:rsidRDefault="00A32ED4" w:rsidP="00A32ED4">
      <w:pPr>
        <w:ind w:firstLine="567"/>
        <w:jc w:val="both"/>
        <w:rPr>
          <w:sz w:val="28"/>
          <w:szCs w:val="28"/>
        </w:rPr>
      </w:pPr>
      <w:r w:rsidRPr="00A32ED4">
        <w:rPr>
          <w:sz w:val="28"/>
          <w:szCs w:val="28"/>
        </w:rPr>
        <w:t>- Yêu cầu kỹ thuật làm cơ sở cho việc thiết kế, chế tạo, thử nghiệm các biến dòng điện (TI) hạ áp chế tạo bằng epoxy đúc, lắp đặt trong nhà.</w:t>
      </w:r>
    </w:p>
    <w:p w14:paraId="61CD38C4" w14:textId="77777777" w:rsidR="00A32ED4" w:rsidRPr="00A32ED4" w:rsidRDefault="00A32ED4" w:rsidP="00A32ED4">
      <w:pPr>
        <w:ind w:firstLine="567"/>
        <w:rPr>
          <w:sz w:val="28"/>
          <w:szCs w:val="28"/>
        </w:rPr>
      </w:pPr>
      <w:r w:rsidRPr="00A32ED4">
        <w:rPr>
          <w:sz w:val="28"/>
          <w:szCs w:val="28"/>
        </w:rPr>
        <w:t>-Vận hành liên tục, trong nhà, làm mát tự nhiên (ONAN).</w:t>
      </w:r>
    </w:p>
    <w:p w14:paraId="1907AB45" w14:textId="1E96813C" w:rsidR="00A32ED4" w:rsidRPr="00BA7A80" w:rsidRDefault="00A32ED4" w:rsidP="00A32ED4">
      <w:pPr>
        <w:ind w:firstLine="567"/>
        <w:rPr>
          <w:sz w:val="28"/>
          <w:szCs w:val="28"/>
        </w:rPr>
      </w:pPr>
      <w:r w:rsidRPr="00BA7A80">
        <w:rPr>
          <w:sz w:val="28"/>
          <w:szCs w:val="28"/>
        </w:rPr>
        <w:t>3.3.1.2. Tiêu chuẩn áp dụng</w:t>
      </w:r>
    </w:p>
    <w:p w14:paraId="56423767" w14:textId="77777777" w:rsidR="00A32ED4" w:rsidRPr="00A32ED4" w:rsidRDefault="00A32ED4" w:rsidP="00A32ED4">
      <w:pPr>
        <w:ind w:firstLine="567"/>
        <w:rPr>
          <w:sz w:val="28"/>
          <w:szCs w:val="28"/>
        </w:rPr>
      </w:pPr>
      <w:r w:rsidRPr="00A32ED4">
        <w:rPr>
          <w:sz w:val="28"/>
          <w:szCs w:val="28"/>
        </w:rPr>
        <w:t>- IEC 60044-1 Tiêu chuẩn biến dòng đo lường.</w:t>
      </w:r>
    </w:p>
    <w:p w14:paraId="4554533E" w14:textId="01C4C5D8" w:rsidR="00A32ED4" w:rsidRPr="00BA7A80" w:rsidRDefault="00A32ED4" w:rsidP="00A32ED4">
      <w:pPr>
        <w:ind w:firstLine="567"/>
        <w:rPr>
          <w:sz w:val="28"/>
          <w:szCs w:val="28"/>
        </w:rPr>
      </w:pPr>
      <w:r w:rsidRPr="00BA7A80">
        <w:rPr>
          <w:sz w:val="28"/>
          <w:szCs w:val="28"/>
        </w:rPr>
        <w:t>3.3.1.3. Yêu cầu khác</w:t>
      </w:r>
    </w:p>
    <w:p w14:paraId="4F0A4FC8" w14:textId="0AA2C767" w:rsidR="00A32ED4" w:rsidRPr="00A32ED4" w:rsidRDefault="00A32ED4" w:rsidP="00A32ED4">
      <w:pPr>
        <w:ind w:firstLine="567"/>
        <w:rPr>
          <w:sz w:val="28"/>
          <w:szCs w:val="28"/>
        </w:rPr>
      </w:pPr>
      <w:r w:rsidRPr="00A32ED4">
        <w:rPr>
          <w:sz w:val="28"/>
          <w:szCs w:val="28"/>
        </w:rPr>
        <w:t>a. Yêu cầu thử nghiêm</w:t>
      </w:r>
    </w:p>
    <w:p w14:paraId="59A398D3" w14:textId="77777777" w:rsidR="00A32ED4" w:rsidRPr="00A32ED4" w:rsidRDefault="00A32ED4" w:rsidP="00A32ED4">
      <w:pPr>
        <w:ind w:firstLine="567"/>
        <w:rPr>
          <w:sz w:val="28"/>
          <w:szCs w:val="28"/>
        </w:rPr>
      </w:pPr>
      <w:r w:rsidRPr="00A32ED4">
        <w:rPr>
          <w:sz w:val="28"/>
          <w:szCs w:val="28"/>
        </w:rPr>
        <w:t>Yêu cầu có biên bản thí nghiệm điển hình (Type Test) và biên bản thí nghiệm xuất xưởng (Routine Test) phù hợp với tiêu chuẩn IEC 60044-1.</w:t>
      </w:r>
    </w:p>
    <w:p w14:paraId="742AC971" w14:textId="6B2EC106" w:rsidR="00A32ED4" w:rsidRPr="00A32ED4" w:rsidRDefault="00A32ED4" w:rsidP="00A32ED4">
      <w:pPr>
        <w:ind w:firstLine="567"/>
        <w:rPr>
          <w:sz w:val="28"/>
          <w:szCs w:val="28"/>
        </w:rPr>
      </w:pPr>
      <w:r>
        <w:rPr>
          <w:sz w:val="28"/>
          <w:szCs w:val="28"/>
        </w:rPr>
        <w:t>b</w:t>
      </w:r>
      <w:r w:rsidRPr="00A32ED4">
        <w:rPr>
          <w:sz w:val="28"/>
          <w:szCs w:val="28"/>
        </w:rPr>
        <w:t>. Yêu cầu về cấu trúc</w:t>
      </w:r>
    </w:p>
    <w:p w14:paraId="287ED862" w14:textId="17CFE9FF" w:rsidR="00A32ED4" w:rsidRPr="00A32ED4" w:rsidRDefault="00A32ED4" w:rsidP="00A32ED4">
      <w:pPr>
        <w:ind w:firstLine="567"/>
        <w:jc w:val="both"/>
        <w:rPr>
          <w:sz w:val="28"/>
          <w:szCs w:val="28"/>
        </w:rPr>
      </w:pPr>
      <w:r w:rsidRPr="00A32ED4">
        <w:rPr>
          <w:sz w:val="28"/>
          <w:szCs w:val="28"/>
        </w:rPr>
        <w:t>TI hạ áp được chế tạo bằng epoxy đúc, loạ</w:t>
      </w:r>
      <w:r>
        <w:rPr>
          <w:sz w:val="28"/>
          <w:szCs w:val="28"/>
        </w:rPr>
        <w:t xml:space="preserve">i hình xuyến, có thể lồng được </w:t>
      </w:r>
      <w:r w:rsidRPr="00A32ED4">
        <w:rPr>
          <w:sz w:val="28"/>
          <w:szCs w:val="28"/>
        </w:rPr>
        <w:t>thanh cái hoặc cáp (Iđm của thanh cái hoặc cáp bằng Iđm của TI).</w:t>
      </w:r>
    </w:p>
    <w:p w14:paraId="253FE379" w14:textId="55B496FF" w:rsidR="00A32ED4" w:rsidRPr="00A32ED4" w:rsidRDefault="00A32ED4" w:rsidP="00A32ED4">
      <w:pPr>
        <w:ind w:firstLine="567"/>
        <w:rPr>
          <w:sz w:val="28"/>
          <w:szCs w:val="28"/>
        </w:rPr>
      </w:pPr>
      <w:r w:rsidRPr="00A32ED4">
        <w:rPr>
          <w:sz w:val="28"/>
          <w:szCs w:val="28"/>
        </w:rPr>
        <w:t xml:space="preserve">Phải có </w:t>
      </w:r>
      <w:r>
        <w:rPr>
          <w:sz w:val="28"/>
          <w:szCs w:val="28"/>
        </w:rPr>
        <w:t>0</w:t>
      </w:r>
      <w:r w:rsidRPr="00A32ED4">
        <w:rPr>
          <w:sz w:val="28"/>
          <w:szCs w:val="28"/>
        </w:rPr>
        <w:t>1 tấm biển chỉ rõ các phần đấu nối cần thiết, tỷ số biến, cực tính, cấp chính xác, dung lượng của TI.</w:t>
      </w:r>
    </w:p>
    <w:p w14:paraId="1F065175" w14:textId="77777777" w:rsidR="00A32ED4" w:rsidRPr="00A32ED4" w:rsidRDefault="00A32ED4" w:rsidP="00A32ED4">
      <w:pPr>
        <w:ind w:firstLine="567"/>
        <w:jc w:val="both"/>
        <w:rPr>
          <w:sz w:val="28"/>
          <w:szCs w:val="28"/>
        </w:rPr>
      </w:pPr>
      <w:r w:rsidRPr="00A32ED4">
        <w:rPr>
          <w:sz w:val="28"/>
          <w:szCs w:val="28"/>
        </w:rPr>
        <w:t>Kích thước của TI phải đáp ứng được các ứng xuất đồng thời phát sinh do ngắn mạch.</w:t>
      </w:r>
    </w:p>
    <w:p w14:paraId="506FA755" w14:textId="77777777" w:rsidR="00A32ED4" w:rsidRPr="00A32ED4" w:rsidRDefault="00A32ED4" w:rsidP="00A32ED4">
      <w:pPr>
        <w:ind w:firstLine="567"/>
        <w:jc w:val="both"/>
        <w:rPr>
          <w:sz w:val="28"/>
          <w:szCs w:val="28"/>
        </w:rPr>
      </w:pPr>
      <w:r w:rsidRPr="00A32ED4">
        <w:rPr>
          <w:sz w:val="28"/>
          <w:szCs w:val="28"/>
        </w:rPr>
        <w:t>Ổ đấu dây của TI có nắp che và có vít kẹp chì.</w:t>
      </w:r>
    </w:p>
    <w:p w14:paraId="667339B3" w14:textId="77777777" w:rsidR="00A32ED4" w:rsidRPr="00A32ED4" w:rsidRDefault="00A32ED4" w:rsidP="00A32ED4">
      <w:pPr>
        <w:ind w:firstLine="567"/>
        <w:jc w:val="both"/>
        <w:rPr>
          <w:sz w:val="28"/>
          <w:szCs w:val="28"/>
        </w:rPr>
      </w:pPr>
      <w:r w:rsidRPr="00A32ED4">
        <w:rPr>
          <w:sz w:val="28"/>
          <w:szCs w:val="28"/>
        </w:rPr>
        <w:t>Đế của biến dòng điện bằng thép có khoan 2 lỗ hay 4 lỗ để dễ dàng cho việc lắp đặt.</w:t>
      </w:r>
    </w:p>
    <w:p w14:paraId="66B1BC0A" w14:textId="4FB6AD14" w:rsidR="00A32ED4" w:rsidRPr="00A32ED4" w:rsidRDefault="00A32ED4" w:rsidP="00A32ED4">
      <w:pPr>
        <w:spacing w:after="120"/>
        <w:ind w:firstLine="567"/>
        <w:rPr>
          <w:b/>
          <w:sz w:val="28"/>
          <w:szCs w:val="28"/>
        </w:rPr>
      </w:pPr>
      <w:r w:rsidRPr="00A32ED4">
        <w:rPr>
          <w:b/>
          <w:sz w:val="28"/>
          <w:szCs w:val="28"/>
        </w:rPr>
        <w:t>3.3.1.4. Bảng yêu cầu về đặc tính kỹ thuật</w:t>
      </w:r>
      <w:r w:rsidR="00340561">
        <w:rPr>
          <w:b/>
          <w:sz w:val="28"/>
          <w:szCs w:val="28"/>
        </w:rPr>
        <w:t xml:space="preserve"> máy biến dòng điện</w:t>
      </w:r>
      <w:r w:rsidR="00422E5F">
        <w:rPr>
          <w:b/>
          <w:sz w:val="28"/>
          <w:szCs w:val="28"/>
        </w:rPr>
        <w:t xml:space="preserve"> hạ áp</w:t>
      </w:r>
    </w:p>
    <w:tbl>
      <w:tblPr>
        <w:tblW w:w="10158" w:type="dxa"/>
        <w:jc w:val="center"/>
        <w:tblLayout w:type="fixed"/>
        <w:tblCellMar>
          <w:left w:w="0" w:type="dxa"/>
          <w:right w:w="0" w:type="dxa"/>
        </w:tblCellMar>
        <w:tblLook w:val="0000" w:firstRow="0" w:lastRow="0" w:firstColumn="0" w:lastColumn="0" w:noHBand="0" w:noVBand="0"/>
      </w:tblPr>
      <w:tblGrid>
        <w:gridCol w:w="738"/>
        <w:gridCol w:w="4311"/>
        <w:gridCol w:w="993"/>
        <w:gridCol w:w="2742"/>
        <w:gridCol w:w="1368"/>
        <w:gridCol w:w="6"/>
      </w:tblGrid>
      <w:tr w:rsidR="00A32ED4" w:rsidRPr="00A32ED4" w14:paraId="1EEAD297" w14:textId="77777777" w:rsidTr="00AA18F1">
        <w:trPr>
          <w:gridAfter w:val="1"/>
          <w:wAfter w:w="6" w:type="dxa"/>
          <w:trHeight w:hRule="exact" w:val="695"/>
          <w:tblHeader/>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4B87BEA6" w14:textId="77777777" w:rsidR="00A32ED4" w:rsidRPr="00A32ED4" w:rsidRDefault="00A32ED4" w:rsidP="00A32ED4">
            <w:pPr>
              <w:jc w:val="center"/>
              <w:rPr>
                <w:b/>
                <w:sz w:val="28"/>
                <w:szCs w:val="28"/>
              </w:rPr>
            </w:pPr>
            <w:r w:rsidRPr="00A32ED4">
              <w:rPr>
                <w:b/>
                <w:sz w:val="28"/>
                <w:szCs w:val="28"/>
              </w:rPr>
              <w:t>TT</w:t>
            </w:r>
          </w:p>
        </w:tc>
        <w:tc>
          <w:tcPr>
            <w:tcW w:w="4311" w:type="dxa"/>
            <w:tcBorders>
              <w:top w:val="single" w:sz="4" w:space="0" w:color="000000"/>
              <w:left w:val="single" w:sz="4" w:space="0" w:color="000000"/>
              <w:bottom w:val="single" w:sz="4" w:space="0" w:color="000000"/>
              <w:right w:val="single" w:sz="4" w:space="0" w:color="000000"/>
            </w:tcBorders>
            <w:vAlign w:val="center"/>
          </w:tcPr>
          <w:p w14:paraId="31A9B92D" w14:textId="77777777" w:rsidR="00A32ED4" w:rsidRPr="00A32ED4" w:rsidRDefault="00A32ED4" w:rsidP="00A32ED4">
            <w:pPr>
              <w:ind w:firstLine="567"/>
              <w:jc w:val="center"/>
              <w:rPr>
                <w:b/>
                <w:sz w:val="28"/>
                <w:szCs w:val="28"/>
              </w:rPr>
            </w:pPr>
            <w:r w:rsidRPr="00A32ED4">
              <w:rPr>
                <w:b/>
                <w:sz w:val="28"/>
                <w:szCs w:val="28"/>
              </w:rPr>
              <w:t>Hạng mục</w:t>
            </w:r>
          </w:p>
        </w:tc>
        <w:tc>
          <w:tcPr>
            <w:tcW w:w="993" w:type="dxa"/>
            <w:tcBorders>
              <w:top w:val="single" w:sz="4" w:space="0" w:color="000000"/>
              <w:left w:val="single" w:sz="4" w:space="0" w:color="000000"/>
              <w:bottom w:val="single" w:sz="4" w:space="0" w:color="000000"/>
              <w:right w:val="single" w:sz="4" w:space="0" w:color="000000"/>
            </w:tcBorders>
            <w:vAlign w:val="center"/>
          </w:tcPr>
          <w:p w14:paraId="5731C924" w14:textId="77777777" w:rsidR="00A32ED4" w:rsidRPr="00A32ED4" w:rsidRDefault="00A32ED4" w:rsidP="00A32ED4">
            <w:pPr>
              <w:jc w:val="center"/>
              <w:rPr>
                <w:b/>
                <w:sz w:val="28"/>
                <w:szCs w:val="28"/>
              </w:rPr>
            </w:pPr>
            <w:r w:rsidRPr="00A32ED4">
              <w:rPr>
                <w:b/>
                <w:sz w:val="28"/>
                <w:szCs w:val="28"/>
              </w:rPr>
              <w:t>Đơn vị</w:t>
            </w:r>
          </w:p>
        </w:tc>
        <w:tc>
          <w:tcPr>
            <w:tcW w:w="2742" w:type="dxa"/>
            <w:tcBorders>
              <w:top w:val="single" w:sz="4" w:space="0" w:color="000000"/>
              <w:left w:val="single" w:sz="4" w:space="0" w:color="000000"/>
              <w:bottom w:val="single" w:sz="4" w:space="0" w:color="000000"/>
              <w:right w:val="single" w:sz="4" w:space="0" w:color="000000"/>
            </w:tcBorders>
            <w:vAlign w:val="center"/>
          </w:tcPr>
          <w:p w14:paraId="2BFE4318" w14:textId="77777777" w:rsidR="00A32ED4" w:rsidRPr="00A32ED4" w:rsidRDefault="00A32ED4" w:rsidP="00A32ED4">
            <w:pPr>
              <w:ind w:firstLine="567"/>
              <w:jc w:val="center"/>
              <w:rPr>
                <w:b/>
                <w:sz w:val="28"/>
                <w:szCs w:val="28"/>
              </w:rPr>
            </w:pPr>
            <w:r w:rsidRPr="00A32ED4">
              <w:rPr>
                <w:b/>
                <w:sz w:val="28"/>
                <w:szCs w:val="28"/>
              </w:rPr>
              <w:t>Yêu cầu</w:t>
            </w:r>
          </w:p>
        </w:tc>
        <w:tc>
          <w:tcPr>
            <w:tcW w:w="1368" w:type="dxa"/>
            <w:tcBorders>
              <w:top w:val="single" w:sz="4" w:space="0" w:color="000000"/>
              <w:left w:val="single" w:sz="4" w:space="0" w:color="000000"/>
              <w:bottom w:val="single" w:sz="4" w:space="0" w:color="000000"/>
              <w:right w:val="single" w:sz="4" w:space="0" w:color="000000"/>
            </w:tcBorders>
            <w:vAlign w:val="center"/>
          </w:tcPr>
          <w:p w14:paraId="5460C177" w14:textId="77777777" w:rsidR="00A32ED4" w:rsidRPr="00A32ED4" w:rsidRDefault="00A32ED4" w:rsidP="00A32ED4">
            <w:pPr>
              <w:jc w:val="center"/>
              <w:rPr>
                <w:b/>
                <w:sz w:val="28"/>
                <w:szCs w:val="28"/>
              </w:rPr>
            </w:pPr>
            <w:r w:rsidRPr="00A32ED4">
              <w:rPr>
                <w:b/>
                <w:sz w:val="28"/>
                <w:szCs w:val="28"/>
              </w:rPr>
              <w:t>Đề nghị và cam kết</w:t>
            </w:r>
          </w:p>
        </w:tc>
      </w:tr>
      <w:tr w:rsidR="00A32ED4" w:rsidRPr="00A32ED4" w14:paraId="27F6E371" w14:textId="77777777" w:rsidTr="00A32ED4">
        <w:trPr>
          <w:gridAfter w:val="1"/>
          <w:wAfter w:w="6" w:type="dxa"/>
          <w:trHeight w:hRule="exact" w:val="307"/>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319DB4F6" w14:textId="77777777" w:rsidR="00A32ED4" w:rsidRPr="00A32ED4" w:rsidRDefault="00A32ED4" w:rsidP="00A32ED4">
            <w:pPr>
              <w:jc w:val="center"/>
              <w:rPr>
                <w:sz w:val="28"/>
                <w:szCs w:val="28"/>
              </w:rPr>
            </w:pPr>
            <w:r w:rsidRPr="00A32ED4">
              <w:rPr>
                <w:sz w:val="28"/>
                <w:szCs w:val="28"/>
              </w:rPr>
              <w:t>1</w:t>
            </w:r>
          </w:p>
        </w:tc>
        <w:tc>
          <w:tcPr>
            <w:tcW w:w="4311" w:type="dxa"/>
            <w:tcBorders>
              <w:top w:val="single" w:sz="4" w:space="0" w:color="000000"/>
              <w:left w:val="single" w:sz="4" w:space="0" w:color="000000"/>
              <w:bottom w:val="single" w:sz="4" w:space="0" w:color="000000"/>
              <w:right w:val="single" w:sz="4" w:space="0" w:color="000000"/>
            </w:tcBorders>
          </w:tcPr>
          <w:p w14:paraId="0A340D7F" w14:textId="77777777" w:rsidR="00A32ED4" w:rsidRPr="00A32ED4" w:rsidRDefault="00A32ED4" w:rsidP="00A32ED4">
            <w:pPr>
              <w:ind w:firstLine="103"/>
              <w:rPr>
                <w:sz w:val="28"/>
                <w:szCs w:val="28"/>
              </w:rPr>
            </w:pPr>
            <w:r w:rsidRPr="00A32ED4">
              <w:rPr>
                <w:sz w:val="28"/>
                <w:szCs w:val="28"/>
              </w:rPr>
              <w:t>Nhà sản xuất</w:t>
            </w:r>
          </w:p>
        </w:tc>
        <w:tc>
          <w:tcPr>
            <w:tcW w:w="993" w:type="dxa"/>
            <w:tcBorders>
              <w:top w:val="single" w:sz="4" w:space="0" w:color="000000"/>
              <w:left w:val="single" w:sz="4" w:space="0" w:color="000000"/>
              <w:bottom w:val="single" w:sz="4" w:space="0" w:color="000000"/>
              <w:right w:val="single" w:sz="4" w:space="0" w:color="000000"/>
            </w:tcBorders>
            <w:vAlign w:val="center"/>
          </w:tcPr>
          <w:p w14:paraId="09F68999"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5209587F" w14:textId="77777777" w:rsidR="00A32ED4" w:rsidRPr="00A32ED4" w:rsidRDefault="00A32ED4" w:rsidP="00BA7A80">
            <w:pPr>
              <w:ind w:firstLine="186"/>
              <w:jc w:val="center"/>
              <w:rPr>
                <w:sz w:val="28"/>
                <w:szCs w:val="28"/>
              </w:rPr>
            </w:pPr>
            <w:r w:rsidRPr="00A32ED4">
              <w:rPr>
                <w:sz w:val="28"/>
                <w:szCs w:val="28"/>
              </w:rPr>
              <w:t>Nêu cụ thể</w:t>
            </w:r>
          </w:p>
        </w:tc>
        <w:tc>
          <w:tcPr>
            <w:tcW w:w="1368" w:type="dxa"/>
            <w:tcBorders>
              <w:top w:val="single" w:sz="4" w:space="0" w:color="000000"/>
              <w:left w:val="single" w:sz="4" w:space="0" w:color="000000"/>
              <w:bottom w:val="single" w:sz="4" w:space="0" w:color="000000"/>
              <w:right w:val="single" w:sz="4" w:space="0" w:color="000000"/>
            </w:tcBorders>
          </w:tcPr>
          <w:p w14:paraId="4B94D687" w14:textId="77777777" w:rsidR="00A32ED4" w:rsidRPr="00A32ED4" w:rsidRDefault="00A32ED4" w:rsidP="00A32ED4">
            <w:pPr>
              <w:ind w:firstLine="567"/>
              <w:rPr>
                <w:sz w:val="28"/>
                <w:szCs w:val="28"/>
              </w:rPr>
            </w:pPr>
          </w:p>
        </w:tc>
      </w:tr>
      <w:tr w:rsidR="00A32ED4" w:rsidRPr="00A32ED4" w14:paraId="06992274"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45803D31" w14:textId="77777777" w:rsidR="00A32ED4" w:rsidRPr="00A32ED4" w:rsidRDefault="00A32ED4" w:rsidP="00A32ED4">
            <w:pPr>
              <w:jc w:val="center"/>
              <w:rPr>
                <w:sz w:val="28"/>
                <w:szCs w:val="28"/>
              </w:rPr>
            </w:pPr>
            <w:r w:rsidRPr="00A32ED4">
              <w:rPr>
                <w:sz w:val="28"/>
                <w:szCs w:val="28"/>
              </w:rPr>
              <w:t>2</w:t>
            </w:r>
          </w:p>
        </w:tc>
        <w:tc>
          <w:tcPr>
            <w:tcW w:w="4311" w:type="dxa"/>
            <w:tcBorders>
              <w:top w:val="single" w:sz="4" w:space="0" w:color="000000"/>
              <w:left w:val="single" w:sz="4" w:space="0" w:color="000000"/>
              <w:bottom w:val="single" w:sz="4" w:space="0" w:color="000000"/>
              <w:right w:val="single" w:sz="4" w:space="0" w:color="000000"/>
            </w:tcBorders>
          </w:tcPr>
          <w:p w14:paraId="63B86427" w14:textId="77777777" w:rsidR="00A32ED4" w:rsidRPr="00A32ED4" w:rsidRDefault="00A32ED4" w:rsidP="00A32ED4">
            <w:pPr>
              <w:ind w:firstLine="103"/>
              <w:rPr>
                <w:sz w:val="28"/>
                <w:szCs w:val="28"/>
              </w:rPr>
            </w:pPr>
            <w:r w:rsidRPr="00A32ED4">
              <w:rPr>
                <w:sz w:val="28"/>
                <w:szCs w:val="28"/>
              </w:rPr>
              <w:t>Mã hiệu sản phẩm</w:t>
            </w:r>
          </w:p>
        </w:tc>
        <w:tc>
          <w:tcPr>
            <w:tcW w:w="993" w:type="dxa"/>
            <w:tcBorders>
              <w:top w:val="single" w:sz="4" w:space="0" w:color="000000"/>
              <w:left w:val="single" w:sz="4" w:space="0" w:color="000000"/>
              <w:bottom w:val="single" w:sz="4" w:space="0" w:color="000000"/>
              <w:right w:val="single" w:sz="4" w:space="0" w:color="000000"/>
            </w:tcBorders>
            <w:vAlign w:val="center"/>
          </w:tcPr>
          <w:p w14:paraId="33E726D4"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45C953C1" w14:textId="77777777" w:rsidR="00A32ED4" w:rsidRPr="00A32ED4" w:rsidRDefault="00A32ED4" w:rsidP="00BA7A80">
            <w:pPr>
              <w:ind w:firstLine="186"/>
              <w:jc w:val="center"/>
              <w:rPr>
                <w:sz w:val="28"/>
                <w:szCs w:val="28"/>
              </w:rPr>
            </w:pPr>
            <w:r w:rsidRPr="00A32ED4">
              <w:rPr>
                <w:sz w:val="28"/>
                <w:szCs w:val="28"/>
              </w:rPr>
              <w:t>Nêu cụ thể</w:t>
            </w:r>
          </w:p>
        </w:tc>
        <w:tc>
          <w:tcPr>
            <w:tcW w:w="1368" w:type="dxa"/>
            <w:tcBorders>
              <w:top w:val="single" w:sz="4" w:space="0" w:color="000000"/>
              <w:left w:val="single" w:sz="4" w:space="0" w:color="000000"/>
              <w:bottom w:val="single" w:sz="4" w:space="0" w:color="000000"/>
              <w:right w:val="single" w:sz="4" w:space="0" w:color="000000"/>
            </w:tcBorders>
          </w:tcPr>
          <w:p w14:paraId="579EEA8E" w14:textId="77777777" w:rsidR="00A32ED4" w:rsidRPr="00A32ED4" w:rsidRDefault="00A32ED4" w:rsidP="00A32ED4">
            <w:pPr>
              <w:ind w:firstLine="567"/>
              <w:rPr>
                <w:sz w:val="28"/>
                <w:szCs w:val="28"/>
              </w:rPr>
            </w:pPr>
          </w:p>
        </w:tc>
      </w:tr>
      <w:tr w:rsidR="00A32ED4" w:rsidRPr="00A32ED4" w14:paraId="39438BD2"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6EE6FF7A" w14:textId="77777777" w:rsidR="00A32ED4" w:rsidRPr="00A32ED4" w:rsidRDefault="00A32ED4" w:rsidP="00A32ED4">
            <w:pPr>
              <w:jc w:val="center"/>
              <w:rPr>
                <w:i/>
                <w:sz w:val="28"/>
                <w:szCs w:val="28"/>
              </w:rPr>
            </w:pPr>
          </w:p>
        </w:tc>
        <w:tc>
          <w:tcPr>
            <w:tcW w:w="4311" w:type="dxa"/>
            <w:tcBorders>
              <w:top w:val="single" w:sz="4" w:space="0" w:color="000000"/>
              <w:left w:val="single" w:sz="4" w:space="0" w:color="000000"/>
              <w:bottom w:val="single" w:sz="4" w:space="0" w:color="000000"/>
              <w:right w:val="single" w:sz="4" w:space="0" w:color="000000"/>
            </w:tcBorders>
          </w:tcPr>
          <w:p w14:paraId="2EE3D558" w14:textId="7849EA3B" w:rsidR="00A32ED4" w:rsidRPr="00A32ED4" w:rsidRDefault="00A32ED4" w:rsidP="00A32ED4">
            <w:pPr>
              <w:ind w:firstLine="103"/>
              <w:rPr>
                <w:i/>
                <w:sz w:val="28"/>
                <w:szCs w:val="28"/>
              </w:rPr>
            </w:pPr>
            <w:r w:rsidRPr="00A32ED4">
              <w:rPr>
                <w:i/>
                <w:sz w:val="28"/>
                <w:szCs w:val="28"/>
              </w:rPr>
              <w:t>Loại 1000/5A</w:t>
            </w:r>
          </w:p>
        </w:tc>
        <w:tc>
          <w:tcPr>
            <w:tcW w:w="993" w:type="dxa"/>
            <w:tcBorders>
              <w:top w:val="single" w:sz="4" w:space="0" w:color="000000"/>
              <w:left w:val="single" w:sz="4" w:space="0" w:color="000000"/>
              <w:bottom w:val="single" w:sz="4" w:space="0" w:color="000000"/>
              <w:right w:val="single" w:sz="4" w:space="0" w:color="000000"/>
            </w:tcBorders>
            <w:vAlign w:val="center"/>
          </w:tcPr>
          <w:p w14:paraId="757C6BB4" w14:textId="77777777" w:rsidR="00A32ED4" w:rsidRPr="00A32ED4" w:rsidRDefault="00A32ED4" w:rsidP="00A32ED4">
            <w:pPr>
              <w:ind w:firstLine="333"/>
              <w:rPr>
                <w:i/>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413CD752" w14:textId="77777777" w:rsidR="00A32ED4" w:rsidRPr="00A32ED4" w:rsidRDefault="00A32ED4" w:rsidP="00BA7A80">
            <w:pPr>
              <w:ind w:firstLine="186"/>
              <w:jc w:val="center"/>
              <w:rPr>
                <w:i/>
                <w:sz w:val="28"/>
                <w:szCs w:val="28"/>
              </w:rPr>
            </w:pPr>
          </w:p>
        </w:tc>
        <w:tc>
          <w:tcPr>
            <w:tcW w:w="1368" w:type="dxa"/>
            <w:tcBorders>
              <w:top w:val="single" w:sz="4" w:space="0" w:color="000000"/>
              <w:left w:val="single" w:sz="4" w:space="0" w:color="000000"/>
              <w:bottom w:val="single" w:sz="4" w:space="0" w:color="000000"/>
              <w:right w:val="single" w:sz="4" w:space="0" w:color="000000"/>
            </w:tcBorders>
          </w:tcPr>
          <w:p w14:paraId="561D333D" w14:textId="77777777" w:rsidR="00A32ED4" w:rsidRPr="00A32ED4" w:rsidRDefault="00A32ED4" w:rsidP="00A32ED4">
            <w:pPr>
              <w:ind w:firstLine="567"/>
              <w:rPr>
                <w:i/>
                <w:sz w:val="28"/>
                <w:szCs w:val="28"/>
              </w:rPr>
            </w:pPr>
          </w:p>
        </w:tc>
      </w:tr>
      <w:tr w:rsidR="00A32ED4" w:rsidRPr="00A32ED4" w14:paraId="41234BE2"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3BCB7FF4" w14:textId="77777777" w:rsidR="00A32ED4" w:rsidRPr="00A32ED4" w:rsidRDefault="00A32ED4" w:rsidP="00A32ED4">
            <w:pPr>
              <w:jc w:val="center"/>
              <w:rPr>
                <w:sz w:val="28"/>
                <w:szCs w:val="28"/>
              </w:rPr>
            </w:pPr>
            <w:r w:rsidRPr="00A32ED4">
              <w:rPr>
                <w:sz w:val="28"/>
                <w:szCs w:val="28"/>
              </w:rPr>
              <w:t>3</w:t>
            </w:r>
          </w:p>
        </w:tc>
        <w:tc>
          <w:tcPr>
            <w:tcW w:w="4311" w:type="dxa"/>
            <w:tcBorders>
              <w:top w:val="single" w:sz="4" w:space="0" w:color="000000"/>
              <w:left w:val="single" w:sz="4" w:space="0" w:color="000000"/>
              <w:bottom w:val="single" w:sz="4" w:space="0" w:color="000000"/>
              <w:right w:val="single" w:sz="4" w:space="0" w:color="000000"/>
            </w:tcBorders>
          </w:tcPr>
          <w:p w14:paraId="08F875E2" w14:textId="77777777" w:rsidR="00A32ED4" w:rsidRPr="00A32ED4" w:rsidRDefault="00A32ED4" w:rsidP="00A32ED4">
            <w:pPr>
              <w:ind w:firstLine="103"/>
              <w:rPr>
                <w:sz w:val="28"/>
                <w:szCs w:val="28"/>
              </w:rPr>
            </w:pPr>
            <w:r w:rsidRPr="00A32ED4">
              <w:rPr>
                <w:sz w:val="28"/>
                <w:szCs w:val="28"/>
              </w:rPr>
              <w:t>Nước sản xuất</w:t>
            </w:r>
          </w:p>
        </w:tc>
        <w:tc>
          <w:tcPr>
            <w:tcW w:w="993" w:type="dxa"/>
            <w:tcBorders>
              <w:top w:val="single" w:sz="4" w:space="0" w:color="000000"/>
              <w:left w:val="single" w:sz="4" w:space="0" w:color="000000"/>
              <w:bottom w:val="single" w:sz="4" w:space="0" w:color="000000"/>
              <w:right w:val="single" w:sz="4" w:space="0" w:color="000000"/>
            </w:tcBorders>
            <w:vAlign w:val="center"/>
          </w:tcPr>
          <w:p w14:paraId="3ECF0218"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269025E4" w14:textId="77777777" w:rsidR="00A32ED4" w:rsidRPr="00A32ED4" w:rsidRDefault="00A32ED4" w:rsidP="00BA7A80">
            <w:pPr>
              <w:ind w:firstLine="186"/>
              <w:jc w:val="center"/>
              <w:rPr>
                <w:sz w:val="28"/>
                <w:szCs w:val="28"/>
              </w:rPr>
            </w:pPr>
            <w:r w:rsidRPr="00A32ED4">
              <w:rPr>
                <w:sz w:val="28"/>
                <w:szCs w:val="28"/>
              </w:rPr>
              <w:t>Nêu cụ thể</w:t>
            </w:r>
          </w:p>
        </w:tc>
        <w:tc>
          <w:tcPr>
            <w:tcW w:w="1368" w:type="dxa"/>
            <w:tcBorders>
              <w:top w:val="single" w:sz="4" w:space="0" w:color="000000"/>
              <w:left w:val="single" w:sz="4" w:space="0" w:color="000000"/>
              <w:bottom w:val="single" w:sz="4" w:space="0" w:color="000000"/>
              <w:right w:val="single" w:sz="4" w:space="0" w:color="000000"/>
            </w:tcBorders>
          </w:tcPr>
          <w:p w14:paraId="030A6723" w14:textId="77777777" w:rsidR="00A32ED4" w:rsidRPr="00A32ED4" w:rsidRDefault="00A32ED4" w:rsidP="00A32ED4">
            <w:pPr>
              <w:ind w:firstLine="567"/>
              <w:rPr>
                <w:sz w:val="28"/>
                <w:szCs w:val="28"/>
              </w:rPr>
            </w:pPr>
          </w:p>
        </w:tc>
      </w:tr>
      <w:tr w:rsidR="00A32ED4" w:rsidRPr="00A32ED4" w14:paraId="5C0DD111"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0222F05A" w14:textId="77777777" w:rsidR="00A32ED4" w:rsidRPr="00A32ED4" w:rsidRDefault="00A32ED4" w:rsidP="00A32ED4">
            <w:pPr>
              <w:jc w:val="center"/>
              <w:rPr>
                <w:sz w:val="28"/>
                <w:szCs w:val="28"/>
              </w:rPr>
            </w:pPr>
            <w:r w:rsidRPr="00A32ED4">
              <w:rPr>
                <w:sz w:val="28"/>
                <w:szCs w:val="28"/>
              </w:rPr>
              <w:t>4</w:t>
            </w:r>
          </w:p>
        </w:tc>
        <w:tc>
          <w:tcPr>
            <w:tcW w:w="4311" w:type="dxa"/>
            <w:tcBorders>
              <w:top w:val="single" w:sz="4" w:space="0" w:color="000000"/>
              <w:left w:val="single" w:sz="4" w:space="0" w:color="000000"/>
              <w:bottom w:val="single" w:sz="4" w:space="0" w:color="000000"/>
              <w:right w:val="single" w:sz="4" w:space="0" w:color="000000"/>
            </w:tcBorders>
          </w:tcPr>
          <w:p w14:paraId="116B6F9C" w14:textId="77777777" w:rsidR="00A32ED4" w:rsidRPr="00A32ED4" w:rsidRDefault="00A32ED4" w:rsidP="00A32ED4">
            <w:pPr>
              <w:ind w:firstLine="103"/>
              <w:rPr>
                <w:sz w:val="28"/>
                <w:szCs w:val="28"/>
              </w:rPr>
            </w:pPr>
            <w:r w:rsidRPr="00A32ED4">
              <w:rPr>
                <w:sz w:val="28"/>
                <w:szCs w:val="28"/>
              </w:rPr>
              <w:t>Kiểu</w:t>
            </w:r>
          </w:p>
        </w:tc>
        <w:tc>
          <w:tcPr>
            <w:tcW w:w="993" w:type="dxa"/>
            <w:tcBorders>
              <w:top w:val="single" w:sz="4" w:space="0" w:color="000000"/>
              <w:left w:val="single" w:sz="4" w:space="0" w:color="000000"/>
              <w:bottom w:val="single" w:sz="4" w:space="0" w:color="000000"/>
              <w:right w:val="single" w:sz="4" w:space="0" w:color="000000"/>
            </w:tcBorders>
            <w:vAlign w:val="center"/>
          </w:tcPr>
          <w:p w14:paraId="61A56F04"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22A0D7E7" w14:textId="77777777" w:rsidR="00A32ED4" w:rsidRPr="00A32ED4" w:rsidRDefault="00A32ED4" w:rsidP="00BA7A80">
            <w:pPr>
              <w:ind w:firstLine="186"/>
              <w:jc w:val="center"/>
              <w:rPr>
                <w:sz w:val="28"/>
                <w:szCs w:val="28"/>
              </w:rPr>
            </w:pPr>
            <w:r w:rsidRPr="00A32ED4">
              <w:rPr>
                <w:sz w:val="28"/>
                <w:szCs w:val="28"/>
              </w:rPr>
              <w:t>Nêu cụ thể</w:t>
            </w:r>
          </w:p>
        </w:tc>
        <w:tc>
          <w:tcPr>
            <w:tcW w:w="1368" w:type="dxa"/>
            <w:tcBorders>
              <w:top w:val="single" w:sz="4" w:space="0" w:color="000000"/>
              <w:left w:val="single" w:sz="4" w:space="0" w:color="000000"/>
              <w:bottom w:val="single" w:sz="4" w:space="0" w:color="000000"/>
              <w:right w:val="single" w:sz="4" w:space="0" w:color="000000"/>
            </w:tcBorders>
          </w:tcPr>
          <w:p w14:paraId="0F877E88" w14:textId="77777777" w:rsidR="00A32ED4" w:rsidRPr="00A32ED4" w:rsidRDefault="00A32ED4" w:rsidP="00A32ED4">
            <w:pPr>
              <w:ind w:firstLine="567"/>
              <w:rPr>
                <w:sz w:val="28"/>
                <w:szCs w:val="28"/>
              </w:rPr>
            </w:pPr>
          </w:p>
        </w:tc>
      </w:tr>
      <w:tr w:rsidR="00A32ED4" w:rsidRPr="00A32ED4" w14:paraId="3ED0B428" w14:textId="77777777" w:rsidTr="00A32ED4">
        <w:trPr>
          <w:gridAfter w:val="1"/>
          <w:wAfter w:w="6" w:type="dxa"/>
          <w:trHeight w:hRule="exact" w:val="308"/>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191A52B8" w14:textId="77777777" w:rsidR="00A32ED4" w:rsidRPr="00A32ED4" w:rsidRDefault="00A32ED4" w:rsidP="00A32ED4">
            <w:pPr>
              <w:jc w:val="center"/>
              <w:rPr>
                <w:sz w:val="28"/>
                <w:szCs w:val="28"/>
              </w:rPr>
            </w:pPr>
            <w:r w:rsidRPr="00A32ED4">
              <w:rPr>
                <w:sz w:val="28"/>
                <w:szCs w:val="28"/>
              </w:rPr>
              <w:t>5</w:t>
            </w:r>
          </w:p>
        </w:tc>
        <w:tc>
          <w:tcPr>
            <w:tcW w:w="4311" w:type="dxa"/>
            <w:tcBorders>
              <w:top w:val="single" w:sz="4" w:space="0" w:color="000000"/>
              <w:left w:val="single" w:sz="4" w:space="0" w:color="000000"/>
              <w:bottom w:val="single" w:sz="4" w:space="0" w:color="000000"/>
              <w:right w:val="single" w:sz="4" w:space="0" w:color="000000"/>
            </w:tcBorders>
          </w:tcPr>
          <w:p w14:paraId="21E412A5" w14:textId="77777777" w:rsidR="00A32ED4" w:rsidRPr="00A32ED4" w:rsidRDefault="00A32ED4" w:rsidP="00A32ED4">
            <w:pPr>
              <w:ind w:firstLine="103"/>
              <w:rPr>
                <w:sz w:val="28"/>
                <w:szCs w:val="28"/>
              </w:rPr>
            </w:pPr>
            <w:r w:rsidRPr="00A32ED4">
              <w:rPr>
                <w:sz w:val="28"/>
                <w:szCs w:val="28"/>
              </w:rPr>
              <w:t>Điện áp định mức</w:t>
            </w:r>
          </w:p>
        </w:tc>
        <w:tc>
          <w:tcPr>
            <w:tcW w:w="993" w:type="dxa"/>
            <w:tcBorders>
              <w:top w:val="single" w:sz="4" w:space="0" w:color="000000"/>
              <w:left w:val="single" w:sz="4" w:space="0" w:color="000000"/>
              <w:bottom w:val="single" w:sz="4" w:space="0" w:color="000000"/>
              <w:right w:val="single" w:sz="4" w:space="0" w:color="000000"/>
            </w:tcBorders>
            <w:vAlign w:val="center"/>
          </w:tcPr>
          <w:p w14:paraId="45AC0774" w14:textId="77777777" w:rsidR="00A32ED4" w:rsidRPr="00A32ED4" w:rsidRDefault="00A32ED4" w:rsidP="00A32ED4">
            <w:pPr>
              <w:ind w:firstLine="333"/>
              <w:rPr>
                <w:sz w:val="28"/>
                <w:szCs w:val="28"/>
              </w:rPr>
            </w:pPr>
            <w:r w:rsidRPr="00A32ED4">
              <w:rPr>
                <w:sz w:val="28"/>
                <w:szCs w:val="28"/>
              </w:rPr>
              <w:t>kV</w:t>
            </w:r>
          </w:p>
        </w:tc>
        <w:tc>
          <w:tcPr>
            <w:tcW w:w="2742" w:type="dxa"/>
            <w:tcBorders>
              <w:top w:val="single" w:sz="4" w:space="0" w:color="000000"/>
              <w:left w:val="single" w:sz="4" w:space="0" w:color="000000"/>
              <w:bottom w:val="single" w:sz="4" w:space="0" w:color="000000"/>
              <w:right w:val="single" w:sz="4" w:space="0" w:color="000000"/>
            </w:tcBorders>
          </w:tcPr>
          <w:p w14:paraId="73A6B9DD" w14:textId="589B566F" w:rsidR="00A32ED4" w:rsidRPr="00A32ED4" w:rsidRDefault="00A32ED4" w:rsidP="00BA7A80">
            <w:pPr>
              <w:ind w:firstLine="186"/>
              <w:jc w:val="center"/>
              <w:rPr>
                <w:sz w:val="28"/>
                <w:szCs w:val="28"/>
              </w:rPr>
            </w:pPr>
            <w:r w:rsidRPr="00A32ED4">
              <w:rPr>
                <w:sz w:val="28"/>
                <w:szCs w:val="28"/>
              </w:rPr>
              <w:t>0</w:t>
            </w:r>
            <w:r w:rsidR="00BA7A80">
              <w:rPr>
                <w:sz w:val="28"/>
                <w:szCs w:val="28"/>
              </w:rPr>
              <w:t>,</w:t>
            </w:r>
            <w:r w:rsidRPr="00A32ED4">
              <w:rPr>
                <w:sz w:val="28"/>
                <w:szCs w:val="28"/>
              </w:rPr>
              <w:t>4</w:t>
            </w:r>
          </w:p>
        </w:tc>
        <w:tc>
          <w:tcPr>
            <w:tcW w:w="1368" w:type="dxa"/>
            <w:tcBorders>
              <w:top w:val="single" w:sz="4" w:space="0" w:color="000000"/>
              <w:left w:val="single" w:sz="4" w:space="0" w:color="000000"/>
              <w:bottom w:val="single" w:sz="4" w:space="0" w:color="000000"/>
              <w:right w:val="single" w:sz="4" w:space="0" w:color="000000"/>
            </w:tcBorders>
          </w:tcPr>
          <w:p w14:paraId="5E35537C" w14:textId="77777777" w:rsidR="00A32ED4" w:rsidRPr="00A32ED4" w:rsidRDefault="00A32ED4" w:rsidP="00A32ED4">
            <w:pPr>
              <w:ind w:firstLine="567"/>
              <w:rPr>
                <w:sz w:val="28"/>
                <w:szCs w:val="28"/>
              </w:rPr>
            </w:pPr>
          </w:p>
        </w:tc>
      </w:tr>
      <w:tr w:rsidR="00A32ED4" w:rsidRPr="00A32ED4" w14:paraId="47A859D0"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679C42E3" w14:textId="77777777" w:rsidR="00A32ED4" w:rsidRPr="00A32ED4" w:rsidRDefault="00A32ED4" w:rsidP="00A32ED4">
            <w:pPr>
              <w:jc w:val="center"/>
              <w:rPr>
                <w:sz w:val="28"/>
                <w:szCs w:val="28"/>
              </w:rPr>
            </w:pPr>
            <w:r w:rsidRPr="00A32ED4">
              <w:rPr>
                <w:sz w:val="28"/>
                <w:szCs w:val="28"/>
              </w:rPr>
              <w:t>6</w:t>
            </w:r>
          </w:p>
        </w:tc>
        <w:tc>
          <w:tcPr>
            <w:tcW w:w="4311" w:type="dxa"/>
            <w:tcBorders>
              <w:top w:val="single" w:sz="4" w:space="0" w:color="000000"/>
              <w:left w:val="single" w:sz="4" w:space="0" w:color="000000"/>
              <w:bottom w:val="single" w:sz="4" w:space="0" w:color="000000"/>
              <w:right w:val="single" w:sz="4" w:space="0" w:color="000000"/>
            </w:tcBorders>
          </w:tcPr>
          <w:p w14:paraId="70BEEEEE" w14:textId="77777777" w:rsidR="00A32ED4" w:rsidRPr="00A32ED4" w:rsidRDefault="00A32ED4" w:rsidP="00A32ED4">
            <w:pPr>
              <w:ind w:firstLine="103"/>
              <w:rPr>
                <w:sz w:val="28"/>
                <w:szCs w:val="28"/>
              </w:rPr>
            </w:pPr>
            <w:r w:rsidRPr="00A32ED4">
              <w:rPr>
                <w:sz w:val="28"/>
                <w:szCs w:val="28"/>
              </w:rPr>
              <w:t>Tần số</w:t>
            </w:r>
          </w:p>
        </w:tc>
        <w:tc>
          <w:tcPr>
            <w:tcW w:w="993" w:type="dxa"/>
            <w:tcBorders>
              <w:top w:val="single" w:sz="4" w:space="0" w:color="000000"/>
              <w:left w:val="single" w:sz="4" w:space="0" w:color="000000"/>
              <w:bottom w:val="single" w:sz="4" w:space="0" w:color="000000"/>
              <w:right w:val="single" w:sz="4" w:space="0" w:color="000000"/>
            </w:tcBorders>
            <w:vAlign w:val="center"/>
          </w:tcPr>
          <w:p w14:paraId="67E112F3" w14:textId="77777777" w:rsidR="00A32ED4" w:rsidRPr="00A32ED4" w:rsidRDefault="00A32ED4" w:rsidP="00A32ED4">
            <w:pPr>
              <w:ind w:firstLine="333"/>
              <w:rPr>
                <w:sz w:val="28"/>
                <w:szCs w:val="28"/>
              </w:rPr>
            </w:pPr>
            <w:r w:rsidRPr="00A32ED4">
              <w:rPr>
                <w:sz w:val="28"/>
                <w:szCs w:val="28"/>
              </w:rPr>
              <w:t>Hz</w:t>
            </w:r>
          </w:p>
        </w:tc>
        <w:tc>
          <w:tcPr>
            <w:tcW w:w="2742" w:type="dxa"/>
            <w:tcBorders>
              <w:top w:val="single" w:sz="4" w:space="0" w:color="000000"/>
              <w:left w:val="single" w:sz="4" w:space="0" w:color="000000"/>
              <w:bottom w:val="single" w:sz="4" w:space="0" w:color="000000"/>
              <w:right w:val="single" w:sz="4" w:space="0" w:color="000000"/>
            </w:tcBorders>
          </w:tcPr>
          <w:p w14:paraId="40A0E319" w14:textId="77777777" w:rsidR="00A32ED4" w:rsidRPr="00A32ED4" w:rsidRDefault="00A32ED4" w:rsidP="00BA7A80">
            <w:pPr>
              <w:ind w:firstLine="186"/>
              <w:jc w:val="center"/>
              <w:rPr>
                <w:sz w:val="28"/>
                <w:szCs w:val="28"/>
              </w:rPr>
            </w:pPr>
            <w:r w:rsidRPr="00A32ED4">
              <w:rPr>
                <w:sz w:val="28"/>
                <w:szCs w:val="28"/>
              </w:rPr>
              <w:t>50</w:t>
            </w:r>
          </w:p>
        </w:tc>
        <w:tc>
          <w:tcPr>
            <w:tcW w:w="1368" w:type="dxa"/>
            <w:tcBorders>
              <w:top w:val="single" w:sz="4" w:space="0" w:color="000000"/>
              <w:left w:val="single" w:sz="4" w:space="0" w:color="000000"/>
              <w:bottom w:val="single" w:sz="4" w:space="0" w:color="000000"/>
              <w:right w:val="single" w:sz="4" w:space="0" w:color="000000"/>
            </w:tcBorders>
          </w:tcPr>
          <w:p w14:paraId="7735025B" w14:textId="77777777" w:rsidR="00A32ED4" w:rsidRPr="00A32ED4" w:rsidRDefault="00A32ED4" w:rsidP="00A32ED4">
            <w:pPr>
              <w:ind w:firstLine="567"/>
              <w:rPr>
                <w:sz w:val="28"/>
                <w:szCs w:val="28"/>
              </w:rPr>
            </w:pPr>
          </w:p>
        </w:tc>
      </w:tr>
      <w:tr w:rsidR="00A32ED4" w:rsidRPr="00A32ED4" w14:paraId="67CBB97A"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208A6B0A" w14:textId="77777777" w:rsidR="00A32ED4" w:rsidRPr="00A32ED4" w:rsidRDefault="00A32ED4" w:rsidP="00A32ED4">
            <w:pPr>
              <w:jc w:val="center"/>
              <w:rPr>
                <w:sz w:val="28"/>
                <w:szCs w:val="28"/>
              </w:rPr>
            </w:pPr>
            <w:r w:rsidRPr="00A32ED4">
              <w:rPr>
                <w:sz w:val="28"/>
                <w:szCs w:val="28"/>
              </w:rPr>
              <w:t>7</w:t>
            </w:r>
          </w:p>
        </w:tc>
        <w:tc>
          <w:tcPr>
            <w:tcW w:w="4311" w:type="dxa"/>
            <w:tcBorders>
              <w:top w:val="single" w:sz="4" w:space="0" w:color="000000"/>
              <w:left w:val="single" w:sz="4" w:space="0" w:color="000000"/>
              <w:bottom w:val="single" w:sz="4" w:space="0" w:color="000000"/>
              <w:right w:val="single" w:sz="4" w:space="0" w:color="000000"/>
            </w:tcBorders>
          </w:tcPr>
          <w:p w14:paraId="79391660" w14:textId="77777777" w:rsidR="00A32ED4" w:rsidRPr="00A32ED4" w:rsidRDefault="00A32ED4" w:rsidP="00A32ED4">
            <w:pPr>
              <w:ind w:firstLine="103"/>
              <w:rPr>
                <w:sz w:val="28"/>
                <w:szCs w:val="28"/>
              </w:rPr>
            </w:pPr>
            <w:r w:rsidRPr="00A32ED4">
              <w:rPr>
                <w:sz w:val="28"/>
                <w:szCs w:val="28"/>
              </w:rPr>
              <w:t>Chịu điện áp xung sét danh định</w:t>
            </w:r>
          </w:p>
        </w:tc>
        <w:tc>
          <w:tcPr>
            <w:tcW w:w="993" w:type="dxa"/>
            <w:tcBorders>
              <w:top w:val="single" w:sz="4" w:space="0" w:color="000000"/>
              <w:left w:val="single" w:sz="4" w:space="0" w:color="000000"/>
              <w:bottom w:val="single" w:sz="4" w:space="0" w:color="000000"/>
              <w:right w:val="single" w:sz="4" w:space="0" w:color="000000"/>
            </w:tcBorders>
            <w:vAlign w:val="center"/>
          </w:tcPr>
          <w:p w14:paraId="1E1C6679" w14:textId="77777777" w:rsidR="00A32ED4" w:rsidRPr="00A32ED4" w:rsidRDefault="00A32ED4" w:rsidP="00A32ED4">
            <w:pPr>
              <w:ind w:firstLine="333"/>
              <w:rPr>
                <w:sz w:val="28"/>
                <w:szCs w:val="28"/>
              </w:rPr>
            </w:pPr>
            <w:r w:rsidRPr="00A32ED4">
              <w:rPr>
                <w:sz w:val="28"/>
                <w:szCs w:val="28"/>
              </w:rPr>
              <w:t>kV</w:t>
            </w:r>
          </w:p>
        </w:tc>
        <w:tc>
          <w:tcPr>
            <w:tcW w:w="2742" w:type="dxa"/>
            <w:tcBorders>
              <w:top w:val="single" w:sz="4" w:space="0" w:color="000000"/>
              <w:left w:val="single" w:sz="4" w:space="0" w:color="000000"/>
              <w:bottom w:val="single" w:sz="4" w:space="0" w:color="000000"/>
              <w:right w:val="single" w:sz="4" w:space="0" w:color="000000"/>
            </w:tcBorders>
          </w:tcPr>
          <w:p w14:paraId="429404B3" w14:textId="77777777" w:rsidR="00A32ED4" w:rsidRPr="00A32ED4" w:rsidRDefault="00A32ED4" w:rsidP="00BA7A80">
            <w:pPr>
              <w:ind w:firstLine="186"/>
              <w:jc w:val="center"/>
              <w:rPr>
                <w:sz w:val="28"/>
                <w:szCs w:val="28"/>
              </w:rPr>
            </w:pPr>
            <w:r w:rsidRPr="00A32ED4">
              <w:rPr>
                <w:sz w:val="28"/>
                <w:szCs w:val="28"/>
              </w:rPr>
              <w:t>6</w:t>
            </w:r>
          </w:p>
        </w:tc>
        <w:tc>
          <w:tcPr>
            <w:tcW w:w="1368" w:type="dxa"/>
            <w:tcBorders>
              <w:top w:val="single" w:sz="4" w:space="0" w:color="000000"/>
              <w:left w:val="single" w:sz="4" w:space="0" w:color="000000"/>
              <w:bottom w:val="single" w:sz="4" w:space="0" w:color="000000"/>
              <w:right w:val="single" w:sz="4" w:space="0" w:color="000000"/>
            </w:tcBorders>
          </w:tcPr>
          <w:p w14:paraId="43853193" w14:textId="77777777" w:rsidR="00A32ED4" w:rsidRPr="00A32ED4" w:rsidRDefault="00A32ED4" w:rsidP="00A32ED4">
            <w:pPr>
              <w:ind w:firstLine="567"/>
              <w:rPr>
                <w:sz w:val="28"/>
                <w:szCs w:val="28"/>
              </w:rPr>
            </w:pPr>
          </w:p>
        </w:tc>
      </w:tr>
      <w:tr w:rsidR="00A32ED4" w:rsidRPr="00A32ED4" w14:paraId="58AAE357" w14:textId="77777777" w:rsidTr="00A32ED4">
        <w:trPr>
          <w:gridAfter w:val="1"/>
          <w:wAfter w:w="6" w:type="dxa"/>
          <w:trHeight w:hRule="exact" w:val="307"/>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0D977ECD" w14:textId="77777777" w:rsidR="00A32ED4" w:rsidRPr="00A32ED4" w:rsidRDefault="00A32ED4" w:rsidP="00A32ED4">
            <w:pPr>
              <w:jc w:val="center"/>
              <w:rPr>
                <w:sz w:val="28"/>
                <w:szCs w:val="28"/>
              </w:rPr>
            </w:pPr>
            <w:r w:rsidRPr="00A32ED4">
              <w:rPr>
                <w:sz w:val="28"/>
                <w:szCs w:val="28"/>
              </w:rPr>
              <w:t>8</w:t>
            </w:r>
          </w:p>
        </w:tc>
        <w:tc>
          <w:tcPr>
            <w:tcW w:w="4311" w:type="dxa"/>
            <w:tcBorders>
              <w:top w:val="single" w:sz="4" w:space="0" w:color="000000"/>
              <w:left w:val="single" w:sz="4" w:space="0" w:color="000000"/>
              <w:bottom w:val="single" w:sz="4" w:space="0" w:color="000000"/>
              <w:right w:val="single" w:sz="4" w:space="0" w:color="000000"/>
            </w:tcBorders>
          </w:tcPr>
          <w:p w14:paraId="07E82D28" w14:textId="77777777" w:rsidR="00A32ED4" w:rsidRPr="00A32ED4" w:rsidRDefault="00A32ED4" w:rsidP="00A32ED4">
            <w:pPr>
              <w:ind w:firstLine="103"/>
              <w:rPr>
                <w:sz w:val="28"/>
                <w:szCs w:val="28"/>
              </w:rPr>
            </w:pPr>
            <w:r w:rsidRPr="00A32ED4">
              <w:rPr>
                <w:sz w:val="28"/>
                <w:szCs w:val="28"/>
              </w:rPr>
              <w:t>Chịu điện áp tần số công nghiệp</w:t>
            </w:r>
          </w:p>
        </w:tc>
        <w:tc>
          <w:tcPr>
            <w:tcW w:w="993" w:type="dxa"/>
            <w:tcBorders>
              <w:top w:val="single" w:sz="4" w:space="0" w:color="000000"/>
              <w:left w:val="single" w:sz="4" w:space="0" w:color="000000"/>
              <w:bottom w:val="single" w:sz="4" w:space="0" w:color="000000"/>
              <w:right w:val="single" w:sz="4" w:space="0" w:color="000000"/>
            </w:tcBorders>
            <w:vAlign w:val="center"/>
          </w:tcPr>
          <w:p w14:paraId="71191139" w14:textId="77777777" w:rsidR="00A32ED4" w:rsidRPr="00A32ED4" w:rsidRDefault="00A32ED4" w:rsidP="00A32ED4">
            <w:pPr>
              <w:ind w:firstLine="333"/>
              <w:rPr>
                <w:sz w:val="28"/>
                <w:szCs w:val="28"/>
              </w:rPr>
            </w:pPr>
            <w:r w:rsidRPr="00A32ED4">
              <w:rPr>
                <w:sz w:val="28"/>
                <w:szCs w:val="28"/>
              </w:rPr>
              <w:t>kV</w:t>
            </w:r>
          </w:p>
        </w:tc>
        <w:tc>
          <w:tcPr>
            <w:tcW w:w="2742" w:type="dxa"/>
            <w:tcBorders>
              <w:top w:val="single" w:sz="4" w:space="0" w:color="000000"/>
              <w:left w:val="single" w:sz="4" w:space="0" w:color="000000"/>
              <w:bottom w:val="single" w:sz="4" w:space="0" w:color="000000"/>
              <w:right w:val="single" w:sz="4" w:space="0" w:color="000000"/>
            </w:tcBorders>
          </w:tcPr>
          <w:p w14:paraId="69B6B2AA" w14:textId="77777777" w:rsidR="00A32ED4" w:rsidRPr="00A32ED4" w:rsidRDefault="00A32ED4" w:rsidP="00BA7A80">
            <w:pPr>
              <w:ind w:firstLine="186"/>
              <w:jc w:val="center"/>
              <w:rPr>
                <w:sz w:val="28"/>
                <w:szCs w:val="28"/>
              </w:rPr>
            </w:pPr>
            <w:r w:rsidRPr="00A32ED4">
              <w:rPr>
                <w:sz w:val="28"/>
                <w:szCs w:val="28"/>
              </w:rPr>
              <w:t>3</w:t>
            </w:r>
          </w:p>
        </w:tc>
        <w:tc>
          <w:tcPr>
            <w:tcW w:w="1368" w:type="dxa"/>
            <w:tcBorders>
              <w:top w:val="single" w:sz="4" w:space="0" w:color="000000"/>
              <w:left w:val="single" w:sz="4" w:space="0" w:color="000000"/>
              <w:bottom w:val="single" w:sz="4" w:space="0" w:color="000000"/>
              <w:right w:val="single" w:sz="4" w:space="0" w:color="000000"/>
            </w:tcBorders>
          </w:tcPr>
          <w:p w14:paraId="20F10072" w14:textId="77777777" w:rsidR="00A32ED4" w:rsidRPr="00A32ED4" w:rsidRDefault="00A32ED4" w:rsidP="00A32ED4">
            <w:pPr>
              <w:ind w:firstLine="567"/>
              <w:rPr>
                <w:sz w:val="28"/>
                <w:szCs w:val="28"/>
              </w:rPr>
            </w:pPr>
          </w:p>
        </w:tc>
      </w:tr>
      <w:tr w:rsidR="00A32ED4" w:rsidRPr="00A32ED4" w14:paraId="4C1146ED" w14:textId="77777777" w:rsidTr="00A32ED4">
        <w:trPr>
          <w:gridAfter w:val="1"/>
          <w:wAfter w:w="6" w:type="dxa"/>
          <w:trHeight w:hRule="exact" w:val="393"/>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2EE056D9" w14:textId="77777777" w:rsidR="00A32ED4" w:rsidRPr="00A32ED4" w:rsidRDefault="00A32ED4" w:rsidP="00A32ED4">
            <w:pPr>
              <w:jc w:val="center"/>
              <w:rPr>
                <w:sz w:val="28"/>
                <w:szCs w:val="28"/>
              </w:rPr>
            </w:pPr>
            <w:r w:rsidRPr="00A32ED4">
              <w:rPr>
                <w:sz w:val="28"/>
                <w:szCs w:val="28"/>
              </w:rPr>
              <w:t>9</w:t>
            </w:r>
          </w:p>
        </w:tc>
        <w:tc>
          <w:tcPr>
            <w:tcW w:w="4311" w:type="dxa"/>
            <w:tcBorders>
              <w:top w:val="single" w:sz="4" w:space="0" w:color="000000"/>
              <w:left w:val="single" w:sz="4" w:space="0" w:color="000000"/>
              <w:bottom w:val="single" w:sz="4" w:space="0" w:color="000000"/>
              <w:right w:val="single" w:sz="4" w:space="0" w:color="000000"/>
            </w:tcBorders>
          </w:tcPr>
          <w:p w14:paraId="6F709F4A" w14:textId="77777777" w:rsidR="00A32ED4" w:rsidRPr="00A32ED4" w:rsidRDefault="00A32ED4" w:rsidP="00A32ED4">
            <w:pPr>
              <w:ind w:firstLine="103"/>
              <w:rPr>
                <w:sz w:val="28"/>
                <w:szCs w:val="28"/>
              </w:rPr>
            </w:pPr>
            <w:r w:rsidRPr="00A32ED4">
              <w:rPr>
                <w:sz w:val="28"/>
                <w:szCs w:val="28"/>
              </w:rPr>
              <w:t>Dòng điện định mức (I1đm)</w:t>
            </w:r>
          </w:p>
        </w:tc>
        <w:tc>
          <w:tcPr>
            <w:tcW w:w="993" w:type="dxa"/>
            <w:tcBorders>
              <w:top w:val="single" w:sz="4" w:space="0" w:color="000000"/>
              <w:left w:val="single" w:sz="4" w:space="0" w:color="000000"/>
              <w:bottom w:val="single" w:sz="4" w:space="0" w:color="000000"/>
              <w:right w:val="single" w:sz="4" w:space="0" w:color="000000"/>
            </w:tcBorders>
            <w:vAlign w:val="center"/>
          </w:tcPr>
          <w:p w14:paraId="4E9BDFA1" w14:textId="77777777" w:rsidR="00A32ED4" w:rsidRPr="00A32ED4" w:rsidRDefault="00A32ED4" w:rsidP="00A32ED4">
            <w:pPr>
              <w:ind w:firstLine="333"/>
              <w:rPr>
                <w:sz w:val="28"/>
                <w:szCs w:val="28"/>
              </w:rPr>
            </w:pPr>
            <w:r w:rsidRPr="00A32ED4">
              <w:rPr>
                <w:sz w:val="28"/>
                <w:szCs w:val="28"/>
              </w:rPr>
              <w:t>A</w:t>
            </w:r>
          </w:p>
        </w:tc>
        <w:tc>
          <w:tcPr>
            <w:tcW w:w="2742" w:type="dxa"/>
            <w:tcBorders>
              <w:top w:val="single" w:sz="4" w:space="0" w:color="000000"/>
              <w:left w:val="single" w:sz="4" w:space="0" w:color="000000"/>
              <w:bottom w:val="single" w:sz="4" w:space="0" w:color="000000"/>
              <w:right w:val="single" w:sz="4" w:space="0" w:color="000000"/>
            </w:tcBorders>
          </w:tcPr>
          <w:p w14:paraId="4CDF062B" w14:textId="09E0D6AD" w:rsidR="00A32ED4" w:rsidRPr="00A32ED4" w:rsidRDefault="007A3870" w:rsidP="00BA7A80">
            <w:pPr>
              <w:ind w:firstLine="186"/>
              <w:jc w:val="center"/>
              <w:rPr>
                <w:sz w:val="28"/>
                <w:szCs w:val="28"/>
              </w:rPr>
            </w:pPr>
            <w:r>
              <w:rPr>
                <w:sz w:val="28"/>
                <w:szCs w:val="28"/>
              </w:rPr>
              <w:t>1000</w:t>
            </w:r>
          </w:p>
        </w:tc>
        <w:tc>
          <w:tcPr>
            <w:tcW w:w="1368" w:type="dxa"/>
            <w:tcBorders>
              <w:top w:val="single" w:sz="4" w:space="0" w:color="000000"/>
              <w:left w:val="single" w:sz="4" w:space="0" w:color="000000"/>
              <w:bottom w:val="single" w:sz="4" w:space="0" w:color="000000"/>
              <w:right w:val="single" w:sz="4" w:space="0" w:color="000000"/>
            </w:tcBorders>
          </w:tcPr>
          <w:p w14:paraId="22FC81EE" w14:textId="77777777" w:rsidR="00A32ED4" w:rsidRPr="00A32ED4" w:rsidRDefault="00A32ED4" w:rsidP="00A32ED4">
            <w:pPr>
              <w:ind w:firstLine="567"/>
              <w:rPr>
                <w:sz w:val="28"/>
                <w:szCs w:val="28"/>
              </w:rPr>
            </w:pPr>
          </w:p>
        </w:tc>
      </w:tr>
      <w:tr w:rsidR="00A32ED4" w:rsidRPr="00A32ED4" w14:paraId="650CE265" w14:textId="77777777" w:rsidTr="00A32ED4">
        <w:trPr>
          <w:gridAfter w:val="1"/>
          <w:wAfter w:w="6" w:type="dxa"/>
          <w:trHeight w:hRule="exact" w:val="307"/>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4DDAC62B" w14:textId="77777777" w:rsidR="00A32ED4" w:rsidRPr="00A32ED4" w:rsidRDefault="00A32ED4" w:rsidP="00A32ED4">
            <w:pPr>
              <w:jc w:val="center"/>
              <w:rPr>
                <w:sz w:val="28"/>
                <w:szCs w:val="28"/>
              </w:rPr>
            </w:pPr>
            <w:r w:rsidRPr="00A32ED4">
              <w:rPr>
                <w:sz w:val="28"/>
                <w:szCs w:val="28"/>
              </w:rPr>
              <w:t>10</w:t>
            </w:r>
          </w:p>
        </w:tc>
        <w:tc>
          <w:tcPr>
            <w:tcW w:w="4311" w:type="dxa"/>
            <w:tcBorders>
              <w:top w:val="single" w:sz="4" w:space="0" w:color="000000"/>
              <w:left w:val="single" w:sz="4" w:space="0" w:color="000000"/>
              <w:bottom w:val="single" w:sz="4" w:space="0" w:color="000000"/>
              <w:right w:val="single" w:sz="4" w:space="0" w:color="000000"/>
            </w:tcBorders>
          </w:tcPr>
          <w:p w14:paraId="5CF131D1" w14:textId="77777777" w:rsidR="00A32ED4" w:rsidRPr="00A32ED4" w:rsidRDefault="00A32ED4" w:rsidP="00A32ED4">
            <w:pPr>
              <w:ind w:firstLine="103"/>
              <w:rPr>
                <w:sz w:val="28"/>
                <w:szCs w:val="28"/>
              </w:rPr>
            </w:pPr>
            <w:r w:rsidRPr="00A32ED4">
              <w:rPr>
                <w:sz w:val="28"/>
                <w:szCs w:val="28"/>
              </w:rPr>
              <w:t>Dòng điện thứ cấp định mức (I2đm)</w:t>
            </w:r>
          </w:p>
        </w:tc>
        <w:tc>
          <w:tcPr>
            <w:tcW w:w="993" w:type="dxa"/>
            <w:tcBorders>
              <w:top w:val="single" w:sz="4" w:space="0" w:color="000000"/>
              <w:left w:val="single" w:sz="4" w:space="0" w:color="000000"/>
              <w:bottom w:val="single" w:sz="4" w:space="0" w:color="000000"/>
              <w:right w:val="single" w:sz="4" w:space="0" w:color="000000"/>
            </w:tcBorders>
            <w:vAlign w:val="center"/>
          </w:tcPr>
          <w:p w14:paraId="2C1102BB" w14:textId="77777777" w:rsidR="00A32ED4" w:rsidRPr="00A32ED4" w:rsidRDefault="00A32ED4" w:rsidP="00A32ED4">
            <w:pPr>
              <w:ind w:firstLine="333"/>
              <w:rPr>
                <w:sz w:val="28"/>
                <w:szCs w:val="28"/>
              </w:rPr>
            </w:pPr>
            <w:r w:rsidRPr="00A32ED4">
              <w:rPr>
                <w:sz w:val="28"/>
                <w:szCs w:val="28"/>
              </w:rPr>
              <w:t>A</w:t>
            </w:r>
          </w:p>
        </w:tc>
        <w:tc>
          <w:tcPr>
            <w:tcW w:w="2742" w:type="dxa"/>
            <w:tcBorders>
              <w:top w:val="single" w:sz="4" w:space="0" w:color="000000"/>
              <w:left w:val="single" w:sz="4" w:space="0" w:color="000000"/>
              <w:bottom w:val="single" w:sz="4" w:space="0" w:color="000000"/>
              <w:right w:val="single" w:sz="4" w:space="0" w:color="000000"/>
            </w:tcBorders>
          </w:tcPr>
          <w:p w14:paraId="23A297AD" w14:textId="77777777" w:rsidR="00A32ED4" w:rsidRPr="00A32ED4" w:rsidRDefault="00A32ED4" w:rsidP="00BA7A80">
            <w:pPr>
              <w:ind w:firstLine="186"/>
              <w:jc w:val="center"/>
              <w:rPr>
                <w:sz w:val="28"/>
                <w:szCs w:val="28"/>
              </w:rPr>
            </w:pPr>
            <w:r w:rsidRPr="00A32ED4">
              <w:rPr>
                <w:sz w:val="28"/>
                <w:szCs w:val="28"/>
              </w:rPr>
              <w:t>5</w:t>
            </w:r>
          </w:p>
        </w:tc>
        <w:tc>
          <w:tcPr>
            <w:tcW w:w="1368" w:type="dxa"/>
            <w:tcBorders>
              <w:top w:val="single" w:sz="4" w:space="0" w:color="000000"/>
              <w:left w:val="single" w:sz="4" w:space="0" w:color="000000"/>
              <w:bottom w:val="single" w:sz="4" w:space="0" w:color="000000"/>
              <w:right w:val="single" w:sz="4" w:space="0" w:color="000000"/>
            </w:tcBorders>
          </w:tcPr>
          <w:p w14:paraId="2FA19639" w14:textId="77777777" w:rsidR="00A32ED4" w:rsidRPr="00A32ED4" w:rsidRDefault="00A32ED4" w:rsidP="00A32ED4">
            <w:pPr>
              <w:ind w:firstLine="567"/>
              <w:rPr>
                <w:sz w:val="28"/>
                <w:szCs w:val="28"/>
              </w:rPr>
            </w:pPr>
          </w:p>
        </w:tc>
      </w:tr>
      <w:tr w:rsidR="00A32ED4" w:rsidRPr="00A32ED4" w14:paraId="4EB9679C"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3A5626CA" w14:textId="77777777" w:rsidR="00A32ED4" w:rsidRPr="00A32ED4" w:rsidRDefault="00A32ED4" w:rsidP="00A32ED4">
            <w:pPr>
              <w:jc w:val="center"/>
              <w:rPr>
                <w:sz w:val="28"/>
                <w:szCs w:val="28"/>
              </w:rPr>
            </w:pPr>
            <w:r w:rsidRPr="00A32ED4">
              <w:rPr>
                <w:sz w:val="28"/>
                <w:szCs w:val="28"/>
              </w:rPr>
              <w:t>11</w:t>
            </w:r>
          </w:p>
        </w:tc>
        <w:tc>
          <w:tcPr>
            <w:tcW w:w="4311" w:type="dxa"/>
            <w:tcBorders>
              <w:top w:val="single" w:sz="4" w:space="0" w:color="000000"/>
              <w:left w:val="single" w:sz="4" w:space="0" w:color="000000"/>
              <w:bottom w:val="single" w:sz="4" w:space="0" w:color="000000"/>
              <w:right w:val="single" w:sz="4" w:space="0" w:color="000000"/>
            </w:tcBorders>
          </w:tcPr>
          <w:p w14:paraId="161AF504" w14:textId="77777777" w:rsidR="00A32ED4" w:rsidRPr="00A32ED4" w:rsidRDefault="00A32ED4" w:rsidP="00A32ED4">
            <w:pPr>
              <w:ind w:firstLine="103"/>
              <w:rPr>
                <w:sz w:val="28"/>
                <w:szCs w:val="28"/>
              </w:rPr>
            </w:pPr>
            <w:r w:rsidRPr="00A32ED4">
              <w:rPr>
                <w:sz w:val="28"/>
                <w:szCs w:val="28"/>
              </w:rPr>
              <w:t>Dòng điện quá tải liên tục (%I1đm)</w:t>
            </w:r>
          </w:p>
        </w:tc>
        <w:tc>
          <w:tcPr>
            <w:tcW w:w="993" w:type="dxa"/>
            <w:tcBorders>
              <w:top w:val="single" w:sz="4" w:space="0" w:color="000000"/>
              <w:left w:val="single" w:sz="4" w:space="0" w:color="000000"/>
              <w:bottom w:val="single" w:sz="4" w:space="0" w:color="000000"/>
              <w:right w:val="single" w:sz="4" w:space="0" w:color="000000"/>
            </w:tcBorders>
            <w:vAlign w:val="center"/>
          </w:tcPr>
          <w:p w14:paraId="233667EE" w14:textId="77777777" w:rsidR="00A32ED4" w:rsidRPr="00A32ED4" w:rsidRDefault="00A32ED4" w:rsidP="00A32ED4">
            <w:pPr>
              <w:ind w:firstLine="333"/>
              <w:rPr>
                <w:sz w:val="28"/>
                <w:szCs w:val="28"/>
              </w:rPr>
            </w:pPr>
            <w:r w:rsidRPr="00A32ED4">
              <w:rPr>
                <w:sz w:val="28"/>
                <w:szCs w:val="28"/>
              </w:rPr>
              <w:t>%</w:t>
            </w:r>
          </w:p>
        </w:tc>
        <w:tc>
          <w:tcPr>
            <w:tcW w:w="2742" w:type="dxa"/>
            <w:tcBorders>
              <w:top w:val="single" w:sz="4" w:space="0" w:color="000000"/>
              <w:left w:val="single" w:sz="4" w:space="0" w:color="000000"/>
              <w:bottom w:val="single" w:sz="4" w:space="0" w:color="000000"/>
              <w:right w:val="single" w:sz="4" w:space="0" w:color="000000"/>
            </w:tcBorders>
          </w:tcPr>
          <w:p w14:paraId="793DE841" w14:textId="77777777" w:rsidR="00A32ED4" w:rsidRPr="00A32ED4" w:rsidRDefault="00A32ED4" w:rsidP="00BA7A80">
            <w:pPr>
              <w:ind w:firstLine="186"/>
              <w:jc w:val="center"/>
              <w:rPr>
                <w:sz w:val="28"/>
                <w:szCs w:val="28"/>
              </w:rPr>
            </w:pPr>
            <w:r w:rsidRPr="00A32ED4">
              <w:rPr>
                <w:sz w:val="28"/>
                <w:szCs w:val="28"/>
              </w:rPr>
              <w:t>120</w:t>
            </w:r>
          </w:p>
        </w:tc>
        <w:tc>
          <w:tcPr>
            <w:tcW w:w="1368" w:type="dxa"/>
            <w:tcBorders>
              <w:top w:val="single" w:sz="4" w:space="0" w:color="000000"/>
              <w:left w:val="single" w:sz="4" w:space="0" w:color="000000"/>
              <w:bottom w:val="single" w:sz="4" w:space="0" w:color="000000"/>
              <w:right w:val="single" w:sz="4" w:space="0" w:color="000000"/>
            </w:tcBorders>
          </w:tcPr>
          <w:p w14:paraId="5703FACD" w14:textId="77777777" w:rsidR="00A32ED4" w:rsidRPr="00A32ED4" w:rsidRDefault="00A32ED4" w:rsidP="00A32ED4">
            <w:pPr>
              <w:ind w:firstLine="567"/>
              <w:rPr>
                <w:sz w:val="28"/>
                <w:szCs w:val="28"/>
              </w:rPr>
            </w:pPr>
          </w:p>
        </w:tc>
      </w:tr>
      <w:tr w:rsidR="00A32ED4" w:rsidRPr="00A32ED4" w14:paraId="028FDADC" w14:textId="77777777" w:rsidTr="00A32ED4">
        <w:trPr>
          <w:gridAfter w:val="1"/>
          <w:wAfter w:w="6" w:type="dxa"/>
          <w:trHeight w:hRule="exact" w:val="374"/>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39C89D0B" w14:textId="77777777" w:rsidR="00A32ED4" w:rsidRPr="00A32ED4" w:rsidRDefault="00A32ED4" w:rsidP="00A32ED4">
            <w:pPr>
              <w:jc w:val="center"/>
              <w:rPr>
                <w:sz w:val="28"/>
                <w:szCs w:val="28"/>
              </w:rPr>
            </w:pPr>
            <w:r w:rsidRPr="00A32ED4">
              <w:rPr>
                <w:sz w:val="28"/>
                <w:szCs w:val="28"/>
              </w:rPr>
              <w:t>12</w:t>
            </w:r>
          </w:p>
        </w:tc>
        <w:tc>
          <w:tcPr>
            <w:tcW w:w="4311" w:type="dxa"/>
            <w:tcBorders>
              <w:top w:val="single" w:sz="4" w:space="0" w:color="000000"/>
              <w:left w:val="single" w:sz="4" w:space="0" w:color="000000"/>
              <w:bottom w:val="single" w:sz="4" w:space="0" w:color="000000"/>
              <w:right w:val="single" w:sz="4" w:space="0" w:color="000000"/>
            </w:tcBorders>
          </w:tcPr>
          <w:p w14:paraId="603D92E0" w14:textId="77777777" w:rsidR="00A32ED4" w:rsidRPr="00A32ED4" w:rsidRDefault="00A32ED4" w:rsidP="00A32ED4">
            <w:pPr>
              <w:ind w:firstLine="103"/>
              <w:rPr>
                <w:sz w:val="28"/>
                <w:szCs w:val="28"/>
              </w:rPr>
            </w:pPr>
            <w:r w:rsidRPr="00A32ED4">
              <w:rPr>
                <w:sz w:val="28"/>
                <w:szCs w:val="28"/>
              </w:rPr>
              <w:t>Dòng điện nhiệt Ith</w:t>
            </w:r>
          </w:p>
        </w:tc>
        <w:tc>
          <w:tcPr>
            <w:tcW w:w="993" w:type="dxa"/>
            <w:tcBorders>
              <w:top w:val="single" w:sz="4" w:space="0" w:color="000000"/>
              <w:left w:val="single" w:sz="4" w:space="0" w:color="000000"/>
              <w:bottom w:val="single" w:sz="4" w:space="0" w:color="000000"/>
              <w:right w:val="single" w:sz="4" w:space="0" w:color="000000"/>
            </w:tcBorders>
            <w:vAlign w:val="center"/>
          </w:tcPr>
          <w:p w14:paraId="35387A16" w14:textId="77777777" w:rsidR="00A32ED4" w:rsidRPr="00A32ED4" w:rsidRDefault="00A32ED4" w:rsidP="00A32ED4">
            <w:pPr>
              <w:ind w:firstLine="333"/>
              <w:rPr>
                <w:sz w:val="28"/>
                <w:szCs w:val="28"/>
              </w:rPr>
            </w:pPr>
            <w:r w:rsidRPr="00A32ED4">
              <w:rPr>
                <w:sz w:val="28"/>
                <w:szCs w:val="28"/>
              </w:rPr>
              <w:t>kA/s</w:t>
            </w:r>
          </w:p>
        </w:tc>
        <w:tc>
          <w:tcPr>
            <w:tcW w:w="2742" w:type="dxa"/>
            <w:tcBorders>
              <w:top w:val="single" w:sz="4" w:space="0" w:color="000000"/>
              <w:left w:val="single" w:sz="4" w:space="0" w:color="000000"/>
              <w:bottom w:val="single" w:sz="4" w:space="0" w:color="000000"/>
              <w:right w:val="single" w:sz="4" w:space="0" w:color="000000"/>
            </w:tcBorders>
          </w:tcPr>
          <w:p w14:paraId="52B0683F" w14:textId="40DA5981" w:rsidR="00A32ED4" w:rsidRPr="00A32ED4" w:rsidRDefault="00A32ED4" w:rsidP="00BA7A80">
            <w:pPr>
              <w:ind w:firstLine="186"/>
              <w:jc w:val="center"/>
              <w:rPr>
                <w:sz w:val="28"/>
                <w:szCs w:val="28"/>
              </w:rPr>
            </w:pPr>
            <w:r w:rsidRPr="00A32ED4">
              <w:rPr>
                <w:sz w:val="28"/>
                <w:szCs w:val="28"/>
              </w:rPr>
              <w:t>(60-80)I1đm</w:t>
            </w:r>
          </w:p>
        </w:tc>
        <w:tc>
          <w:tcPr>
            <w:tcW w:w="1368" w:type="dxa"/>
            <w:tcBorders>
              <w:top w:val="single" w:sz="4" w:space="0" w:color="000000"/>
              <w:left w:val="single" w:sz="4" w:space="0" w:color="000000"/>
              <w:bottom w:val="single" w:sz="4" w:space="0" w:color="000000"/>
              <w:right w:val="single" w:sz="4" w:space="0" w:color="000000"/>
            </w:tcBorders>
          </w:tcPr>
          <w:p w14:paraId="549C12F3" w14:textId="77777777" w:rsidR="00A32ED4" w:rsidRPr="00A32ED4" w:rsidRDefault="00A32ED4" w:rsidP="00A32ED4">
            <w:pPr>
              <w:ind w:firstLine="567"/>
              <w:rPr>
                <w:sz w:val="28"/>
                <w:szCs w:val="28"/>
              </w:rPr>
            </w:pPr>
          </w:p>
        </w:tc>
      </w:tr>
      <w:tr w:rsidR="00A32ED4" w:rsidRPr="00A32ED4" w14:paraId="713851AE" w14:textId="77777777" w:rsidTr="00A32ED4">
        <w:trPr>
          <w:gridAfter w:val="1"/>
          <w:wAfter w:w="6" w:type="dxa"/>
          <w:trHeight w:hRule="exact" w:val="307"/>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63CBD095" w14:textId="77777777" w:rsidR="00A32ED4" w:rsidRPr="00A32ED4" w:rsidRDefault="00A32ED4" w:rsidP="00A32ED4">
            <w:pPr>
              <w:jc w:val="center"/>
              <w:rPr>
                <w:sz w:val="28"/>
                <w:szCs w:val="28"/>
              </w:rPr>
            </w:pPr>
            <w:r w:rsidRPr="00A32ED4">
              <w:rPr>
                <w:sz w:val="28"/>
                <w:szCs w:val="28"/>
              </w:rPr>
              <w:t>13</w:t>
            </w:r>
          </w:p>
        </w:tc>
        <w:tc>
          <w:tcPr>
            <w:tcW w:w="4311" w:type="dxa"/>
            <w:tcBorders>
              <w:top w:val="single" w:sz="4" w:space="0" w:color="000000"/>
              <w:left w:val="single" w:sz="4" w:space="0" w:color="000000"/>
              <w:bottom w:val="single" w:sz="4" w:space="0" w:color="000000"/>
              <w:right w:val="single" w:sz="4" w:space="0" w:color="000000"/>
            </w:tcBorders>
          </w:tcPr>
          <w:p w14:paraId="1D0DD9D9" w14:textId="77777777" w:rsidR="00A32ED4" w:rsidRPr="00A32ED4" w:rsidRDefault="00A32ED4" w:rsidP="00A32ED4">
            <w:pPr>
              <w:ind w:firstLine="103"/>
              <w:rPr>
                <w:sz w:val="28"/>
                <w:szCs w:val="28"/>
              </w:rPr>
            </w:pPr>
            <w:r w:rsidRPr="00A32ED4">
              <w:rPr>
                <w:sz w:val="28"/>
                <w:szCs w:val="28"/>
              </w:rPr>
              <w:t>Dòng điện động Id</w:t>
            </w:r>
          </w:p>
        </w:tc>
        <w:tc>
          <w:tcPr>
            <w:tcW w:w="993" w:type="dxa"/>
            <w:tcBorders>
              <w:top w:val="single" w:sz="4" w:space="0" w:color="000000"/>
              <w:left w:val="single" w:sz="4" w:space="0" w:color="000000"/>
              <w:bottom w:val="single" w:sz="4" w:space="0" w:color="000000"/>
              <w:right w:val="single" w:sz="4" w:space="0" w:color="000000"/>
            </w:tcBorders>
            <w:vAlign w:val="center"/>
          </w:tcPr>
          <w:p w14:paraId="376B0BA9" w14:textId="77777777" w:rsidR="00A32ED4" w:rsidRPr="00A32ED4" w:rsidRDefault="00A32ED4" w:rsidP="00A32ED4">
            <w:pPr>
              <w:ind w:firstLine="333"/>
              <w:rPr>
                <w:sz w:val="28"/>
                <w:szCs w:val="28"/>
              </w:rPr>
            </w:pPr>
            <w:r w:rsidRPr="00A32ED4">
              <w:rPr>
                <w:sz w:val="28"/>
                <w:szCs w:val="28"/>
              </w:rPr>
              <w:t>kA</w:t>
            </w:r>
          </w:p>
        </w:tc>
        <w:tc>
          <w:tcPr>
            <w:tcW w:w="2742" w:type="dxa"/>
            <w:tcBorders>
              <w:top w:val="single" w:sz="4" w:space="0" w:color="000000"/>
              <w:left w:val="single" w:sz="4" w:space="0" w:color="000000"/>
              <w:bottom w:val="single" w:sz="4" w:space="0" w:color="000000"/>
              <w:right w:val="single" w:sz="4" w:space="0" w:color="000000"/>
            </w:tcBorders>
          </w:tcPr>
          <w:p w14:paraId="20AB2438" w14:textId="7A0C31B8" w:rsidR="00A32ED4" w:rsidRPr="00A32ED4" w:rsidRDefault="00A32ED4" w:rsidP="00BA7A80">
            <w:pPr>
              <w:ind w:firstLine="186"/>
              <w:jc w:val="center"/>
              <w:rPr>
                <w:sz w:val="28"/>
                <w:szCs w:val="28"/>
              </w:rPr>
            </w:pPr>
            <w:r w:rsidRPr="00A32ED4">
              <w:rPr>
                <w:sz w:val="28"/>
                <w:szCs w:val="28"/>
              </w:rPr>
              <w:t>2</w:t>
            </w:r>
            <w:r w:rsidR="00BA7A80">
              <w:rPr>
                <w:sz w:val="28"/>
                <w:szCs w:val="28"/>
              </w:rPr>
              <w:t>,</w:t>
            </w:r>
            <w:r w:rsidRPr="00A32ED4">
              <w:rPr>
                <w:sz w:val="28"/>
                <w:szCs w:val="28"/>
              </w:rPr>
              <w:t>5Ith</w:t>
            </w:r>
          </w:p>
        </w:tc>
        <w:tc>
          <w:tcPr>
            <w:tcW w:w="1368" w:type="dxa"/>
            <w:tcBorders>
              <w:top w:val="single" w:sz="4" w:space="0" w:color="000000"/>
              <w:left w:val="single" w:sz="4" w:space="0" w:color="000000"/>
              <w:bottom w:val="single" w:sz="4" w:space="0" w:color="000000"/>
              <w:right w:val="single" w:sz="4" w:space="0" w:color="000000"/>
            </w:tcBorders>
          </w:tcPr>
          <w:p w14:paraId="6099394E" w14:textId="77777777" w:rsidR="00A32ED4" w:rsidRPr="00A32ED4" w:rsidRDefault="00A32ED4" w:rsidP="00A32ED4">
            <w:pPr>
              <w:ind w:firstLine="567"/>
              <w:rPr>
                <w:sz w:val="28"/>
                <w:szCs w:val="28"/>
              </w:rPr>
            </w:pPr>
          </w:p>
        </w:tc>
      </w:tr>
      <w:tr w:rsidR="00A32ED4" w:rsidRPr="00A32ED4" w14:paraId="63AD0128"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18A27314" w14:textId="77777777" w:rsidR="00A32ED4" w:rsidRPr="00A32ED4" w:rsidRDefault="00A32ED4" w:rsidP="00A32ED4">
            <w:pPr>
              <w:jc w:val="center"/>
              <w:rPr>
                <w:sz w:val="28"/>
                <w:szCs w:val="28"/>
              </w:rPr>
            </w:pPr>
            <w:r w:rsidRPr="00A32ED4">
              <w:rPr>
                <w:sz w:val="28"/>
                <w:szCs w:val="28"/>
              </w:rPr>
              <w:t>14</w:t>
            </w:r>
          </w:p>
        </w:tc>
        <w:tc>
          <w:tcPr>
            <w:tcW w:w="4311" w:type="dxa"/>
            <w:tcBorders>
              <w:top w:val="single" w:sz="4" w:space="0" w:color="000000"/>
              <w:left w:val="single" w:sz="4" w:space="0" w:color="000000"/>
              <w:bottom w:val="single" w:sz="4" w:space="0" w:color="000000"/>
              <w:right w:val="single" w:sz="4" w:space="0" w:color="000000"/>
            </w:tcBorders>
          </w:tcPr>
          <w:p w14:paraId="2B258B47" w14:textId="77777777" w:rsidR="00A32ED4" w:rsidRPr="00A32ED4" w:rsidRDefault="00A32ED4" w:rsidP="00A32ED4">
            <w:pPr>
              <w:ind w:firstLine="103"/>
              <w:rPr>
                <w:sz w:val="28"/>
                <w:szCs w:val="28"/>
              </w:rPr>
            </w:pPr>
            <w:r w:rsidRPr="00A32ED4">
              <w:rPr>
                <w:sz w:val="28"/>
                <w:szCs w:val="28"/>
              </w:rPr>
              <w:t>Cấp chính xác</w:t>
            </w:r>
          </w:p>
        </w:tc>
        <w:tc>
          <w:tcPr>
            <w:tcW w:w="993" w:type="dxa"/>
            <w:tcBorders>
              <w:top w:val="single" w:sz="4" w:space="0" w:color="000000"/>
              <w:left w:val="single" w:sz="4" w:space="0" w:color="000000"/>
              <w:bottom w:val="single" w:sz="4" w:space="0" w:color="000000"/>
              <w:right w:val="single" w:sz="4" w:space="0" w:color="000000"/>
            </w:tcBorders>
            <w:vAlign w:val="center"/>
          </w:tcPr>
          <w:p w14:paraId="5A5CE16F"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38413378" w14:textId="7EC0A7A7" w:rsidR="00A32ED4" w:rsidRPr="00A32ED4" w:rsidRDefault="00A32ED4" w:rsidP="00BA7A80">
            <w:pPr>
              <w:ind w:firstLine="186"/>
              <w:jc w:val="center"/>
              <w:rPr>
                <w:sz w:val="28"/>
                <w:szCs w:val="28"/>
              </w:rPr>
            </w:pPr>
            <w:r w:rsidRPr="00A32ED4">
              <w:rPr>
                <w:sz w:val="28"/>
                <w:szCs w:val="28"/>
              </w:rPr>
              <w:t>0</w:t>
            </w:r>
            <w:r w:rsidR="00BA7A80">
              <w:rPr>
                <w:sz w:val="28"/>
                <w:szCs w:val="28"/>
              </w:rPr>
              <w:t>,</w:t>
            </w:r>
            <w:r w:rsidRPr="00A32ED4">
              <w:rPr>
                <w:sz w:val="28"/>
                <w:szCs w:val="28"/>
              </w:rPr>
              <w:t>5</w:t>
            </w:r>
          </w:p>
        </w:tc>
        <w:tc>
          <w:tcPr>
            <w:tcW w:w="1368" w:type="dxa"/>
            <w:tcBorders>
              <w:top w:val="single" w:sz="4" w:space="0" w:color="000000"/>
              <w:left w:val="single" w:sz="4" w:space="0" w:color="000000"/>
              <w:bottom w:val="single" w:sz="4" w:space="0" w:color="000000"/>
              <w:right w:val="single" w:sz="4" w:space="0" w:color="000000"/>
            </w:tcBorders>
          </w:tcPr>
          <w:p w14:paraId="38605BC2" w14:textId="77777777" w:rsidR="00A32ED4" w:rsidRPr="00A32ED4" w:rsidRDefault="00A32ED4" w:rsidP="00A32ED4">
            <w:pPr>
              <w:ind w:firstLine="567"/>
              <w:rPr>
                <w:sz w:val="28"/>
                <w:szCs w:val="28"/>
              </w:rPr>
            </w:pPr>
          </w:p>
        </w:tc>
      </w:tr>
      <w:tr w:rsidR="00A32ED4" w:rsidRPr="00A32ED4" w14:paraId="02E3A94D" w14:textId="77777777" w:rsidTr="00BA7A80">
        <w:trPr>
          <w:gridAfter w:val="1"/>
          <w:wAfter w:w="6" w:type="dxa"/>
          <w:trHeight w:hRule="exact" w:val="718"/>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7F125A02" w14:textId="77777777" w:rsidR="00A32ED4" w:rsidRPr="00A32ED4" w:rsidRDefault="00A32ED4" w:rsidP="00A32ED4">
            <w:pPr>
              <w:jc w:val="center"/>
              <w:rPr>
                <w:sz w:val="28"/>
                <w:szCs w:val="28"/>
              </w:rPr>
            </w:pPr>
            <w:r w:rsidRPr="00A32ED4">
              <w:rPr>
                <w:sz w:val="28"/>
                <w:szCs w:val="28"/>
              </w:rPr>
              <w:t>15</w:t>
            </w:r>
          </w:p>
        </w:tc>
        <w:tc>
          <w:tcPr>
            <w:tcW w:w="4311" w:type="dxa"/>
            <w:tcBorders>
              <w:top w:val="single" w:sz="4" w:space="0" w:color="000000"/>
              <w:left w:val="single" w:sz="4" w:space="0" w:color="000000"/>
              <w:bottom w:val="single" w:sz="4" w:space="0" w:color="000000"/>
              <w:right w:val="single" w:sz="4" w:space="0" w:color="000000"/>
            </w:tcBorders>
          </w:tcPr>
          <w:p w14:paraId="7E13EFF1" w14:textId="77777777" w:rsidR="00A32ED4" w:rsidRPr="00A32ED4" w:rsidRDefault="00A32ED4" w:rsidP="00A32ED4">
            <w:pPr>
              <w:ind w:firstLine="103"/>
              <w:rPr>
                <w:sz w:val="28"/>
                <w:szCs w:val="28"/>
              </w:rPr>
            </w:pPr>
            <w:r w:rsidRPr="00A32ED4">
              <w:rPr>
                <w:sz w:val="28"/>
                <w:szCs w:val="28"/>
              </w:rPr>
              <w:t>Độ tăng nhiệt độ của cuộn dây ở I1đm</w:t>
            </w:r>
          </w:p>
        </w:tc>
        <w:tc>
          <w:tcPr>
            <w:tcW w:w="993" w:type="dxa"/>
            <w:tcBorders>
              <w:top w:val="single" w:sz="4" w:space="0" w:color="000000"/>
              <w:left w:val="single" w:sz="4" w:space="0" w:color="000000"/>
              <w:bottom w:val="single" w:sz="4" w:space="0" w:color="000000"/>
              <w:right w:val="single" w:sz="4" w:space="0" w:color="000000"/>
            </w:tcBorders>
            <w:vAlign w:val="center"/>
          </w:tcPr>
          <w:p w14:paraId="5DE8DC12" w14:textId="77777777" w:rsidR="00A32ED4" w:rsidRPr="00A32ED4" w:rsidRDefault="00A32ED4" w:rsidP="00A32ED4">
            <w:pPr>
              <w:ind w:firstLine="333"/>
              <w:rPr>
                <w:sz w:val="28"/>
                <w:szCs w:val="28"/>
              </w:rPr>
            </w:pPr>
            <w:r w:rsidRPr="00A32ED4">
              <w:rPr>
                <w:sz w:val="28"/>
                <w:szCs w:val="28"/>
                <w:vertAlign w:val="superscript"/>
              </w:rPr>
              <w:t>0</w:t>
            </w:r>
            <w:r w:rsidRPr="00A32ED4">
              <w:rPr>
                <w:sz w:val="28"/>
                <w:szCs w:val="28"/>
              </w:rPr>
              <w:t>C</w:t>
            </w:r>
          </w:p>
        </w:tc>
        <w:tc>
          <w:tcPr>
            <w:tcW w:w="2742" w:type="dxa"/>
            <w:tcBorders>
              <w:top w:val="single" w:sz="4" w:space="0" w:color="000000"/>
              <w:left w:val="single" w:sz="4" w:space="0" w:color="000000"/>
              <w:bottom w:val="single" w:sz="4" w:space="0" w:color="000000"/>
              <w:right w:val="single" w:sz="4" w:space="0" w:color="000000"/>
            </w:tcBorders>
          </w:tcPr>
          <w:p w14:paraId="494F918E" w14:textId="77777777" w:rsidR="00A32ED4" w:rsidRPr="00A32ED4" w:rsidRDefault="00A32ED4" w:rsidP="00BA7A80">
            <w:pPr>
              <w:ind w:firstLine="186"/>
              <w:jc w:val="center"/>
              <w:rPr>
                <w:sz w:val="28"/>
                <w:szCs w:val="28"/>
              </w:rPr>
            </w:pPr>
            <w:r w:rsidRPr="00A32ED4">
              <w:rPr>
                <w:sz w:val="28"/>
                <w:szCs w:val="28"/>
              </w:rPr>
              <w:t>60</w:t>
            </w:r>
          </w:p>
        </w:tc>
        <w:tc>
          <w:tcPr>
            <w:tcW w:w="1368" w:type="dxa"/>
            <w:tcBorders>
              <w:top w:val="single" w:sz="4" w:space="0" w:color="000000"/>
              <w:left w:val="single" w:sz="4" w:space="0" w:color="000000"/>
              <w:bottom w:val="single" w:sz="4" w:space="0" w:color="000000"/>
              <w:right w:val="single" w:sz="4" w:space="0" w:color="000000"/>
            </w:tcBorders>
          </w:tcPr>
          <w:p w14:paraId="0C8FC776" w14:textId="77777777" w:rsidR="00A32ED4" w:rsidRPr="00A32ED4" w:rsidRDefault="00A32ED4" w:rsidP="00A32ED4">
            <w:pPr>
              <w:ind w:firstLine="567"/>
              <w:rPr>
                <w:sz w:val="28"/>
                <w:szCs w:val="28"/>
              </w:rPr>
            </w:pPr>
          </w:p>
        </w:tc>
      </w:tr>
      <w:tr w:rsidR="00A32ED4" w:rsidRPr="00A32ED4" w14:paraId="0C0885A4"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72E2A19F" w14:textId="77777777" w:rsidR="00A32ED4" w:rsidRPr="00A32ED4" w:rsidRDefault="00A32ED4" w:rsidP="00A32ED4">
            <w:pPr>
              <w:jc w:val="center"/>
              <w:rPr>
                <w:sz w:val="28"/>
                <w:szCs w:val="28"/>
              </w:rPr>
            </w:pPr>
            <w:r w:rsidRPr="00A32ED4">
              <w:rPr>
                <w:sz w:val="28"/>
                <w:szCs w:val="28"/>
              </w:rPr>
              <w:t>16</w:t>
            </w:r>
          </w:p>
        </w:tc>
        <w:tc>
          <w:tcPr>
            <w:tcW w:w="4311" w:type="dxa"/>
            <w:tcBorders>
              <w:top w:val="single" w:sz="4" w:space="0" w:color="000000"/>
              <w:left w:val="single" w:sz="4" w:space="0" w:color="000000"/>
              <w:bottom w:val="single" w:sz="4" w:space="0" w:color="000000"/>
              <w:right w:val="single" w:sz="4" w:space="0" w:color="000000"/>
            </w:tcBorders>
          </w:tcPr>
          <w:p w14:paraId="7B5F48DF" w14:textId="77777777" w:rsidR="00A32ED4" w:rsidRPr="00A32ED4" w:rsidRDefault="00A32ED4" w:rsidP="00A32ED4">
            <w:pPr>
              <w:ind w:firstLine="103"/>
              <w:rPr>
                <w:sz w:val="28"/>
                <w:szCs w:val="28"/>
              </w:rPr>
            </w:pPr>
            <w:r w:rsidRPr="00A32ED4">
              <w:rPr>
                <w:sz w:val="28"/>
                <w:szCs w:val="28"/>
              </w:rPr>
              <w:t>Dung lượng định mức</w:t>
            </w:r>
          </w:p>
        </w:tc>
        <w:tc>
          <w:tcPr>
            <w:tcW w:w="993" w:type="dxa"/>
            <w:tcBorders>
              <w:top w:val="single" w:sz="4" w:space="0" w:color="000000"/>
              <w:left w:val="single" w:sz="4" w:space="0" w:color="000000"/>
              <w:bottom w:val="single" w:sz="4" w:space="0" w:color="000000"/>
              <w:right w:val="single" w:sz="4" w:space="0" w:color="000000"/>
            </w:tcBorders>
            <w:vAlign w:val="center"/>
          </w:tcPr>
          <w:p w14:paraId="117B8A60" w14:textId="77777777" w:rsidR="00A32ED4" w:rsidRPr="00A32ED4" w:rsidRDefault="00A32ED4" w:rsidP="00A32ED4">
            <w:pPr>
              <w:ind w:firstLine="333"/>
              <w:rPr>
                <w:sz w:val="28"/>
                <w:szCs w:val="28"/>
              </w:rPr>
            </w:pPr>
            <w:r w:rsidRPr="00A32ED4">
              <w:rPr>
                <w:sz w:val="28"/>
                <w:szCs w:val="28"/>
              </w:rPr>
              <w:t>VA</w:t>
            </w:r>
          </w:p>
        </w:tc>
        <w:tc>
          <w:tcPr>
            <w:tcW w:w="2742" w:type="dxa"/>
            <w:tcBorders>
              <w:top w:val="single" w:sz="4" w:space="0" w:color="000000"/>
              <w:left w:val="single" w:sz="4" w:space="0" w:color="000000"/>
              <w:bottom w:val="single" w:sz="4" w:space="0" w:color="000000"/>
              <w:right w:val="single" w:sz="4" w:space="0" w:color="000000"/>
            </w:tcBorders>
          </w:tcPr>
          <w:p w14:paraId="4B7845FD" w14:textId="7327AA8D" w:rsidR="00A32ED4" w:rsidRPr="00A32ED4" w:rsidRDefault="00A32ED4" w:rsidP="00BA7A80">
            <w:pPr>
              <w:ind w:firstLine="186"/>
              <w:jc w:val="center"/>
              <w:rPr>
                <w:sz w:val="28"/>
                <w:szCs w:val="28"/>
              </w:rPr>
            </w:pPr>
          </w:p>
        </w:tc>
        <w:tc>
          <w:tcPr>
            <w:tcW w:w="1368" w:type="dxa"/>
            <w:tcBorders>
              <w:top w:val="single" w:sz="4" w:space="0" w:color="000000"/>
              <w:left w:val="single" w:sz="4" w:space="0" w:color="000000"/>
              <w:bottom w:val="single" w:sz="4" w:space="0" w:color="000000"/>
              <w:right w:val="single" w:sz="4" w:space="0" w:color="000000"/>
            </w:tcBorders>
          </w:tcPr>
          <w:p w14:paraId="6021CED4" w14:textId="77777777" w:rsidR="00A32ED4" w:rsidRPr="00A32ED4" w:rsidRDefault="00A32ED4" w:rsidP="00A32ED4">
            <w:pPr>
              <w:ind w:firstLine="567"/>
              <w:rPr>
                <w:sz w:val="28"/>
                <w:szCs w:val="28"/>
              </w:rPr>
            </w:pPr>
          </w:p>
        </w:tc>
      </w:tr>
      <w:tr w:rsidR="00A32ED4" w:rsidRPr="00A32ED4" w14:paraId="21270A99" w14:textId="77777777" w:rsidTr="00BA7A80">
        <w:tblPrEx>
          <w:jc w:val="left"/>
        </w:tblPrEx>
        <w:trPr>
          <w:trHeight w:hRule="exact" w:val="393"/>
        </w:trPr>
        <w:tc>
          <w:tcPr>
            <w:tcW w:w="738" w:type="dxa"/>
            <w:tcBorders>
              <w:top w:val="single" w:sz="4" w:space="0" w:color="000000"/>
              <w:left w:val="single" w:sz="4" w:space="0" w:color="000000"/>
              <w:bottom w:val="single" w:sz="4" w:space="0" w:color="000000"/>
              <w:right w:val="single" w:sz="4" w:space="0" w:color="000000"/>
            </w:tcBorders>
            <w:vAlign w:val="center"/>
          </w:tcPr>
          <w:p w14:paraId="1338CFF2" w14:textId="6928D86B" w:rsidR="00A32ED4" w:rsidRPr="00A32ED4" w:rsidRDefault="00A32ED4" w:rsidP="00A32ED4">
            <w:pPr>
              <w:jc w:val="center"/>
              <w:rPr>
                <w:sz w:val="28"/>
                <w:szCs w:val="28"/>
              </w:rPr>
            </w:pPr>
          </w:p>
        </w:tc>
        <w:tc>
          <w:tcPr>
            <w:tcW w:w="4311" w:type="dxa"/>
            <w:tcBorders>
              <w:top w:val="single" w:sz="4" w:space="0" w:color="000000"/>
              <w:left w:val="single" w:sz="4" w:space="0" w:color="000000"/>
              <w:bottom w:val="single" w:sz="4" w:space="0" w:color="000000"/>
              <w:right w:val="single" w:sz="4" w:space="0" w:color="000000"/>
            </w:tcBorders>
          </w:tcPr>
          <w:p w14:paraId="06D18FBF" w14:textId="71D70743" w:rsidR="00A32ED4" w:rsidRPr="00A32ED4" w:rsidRDefault="00BA7A80" w:rsidP="00F66A34">
            <w:pPr>
              <w:ind w:firstLine="103"/>
              <w:rPr>
                <w:sz w:val="28"/>
                <w:szCs w:val="28"/>
              </w:rPr>
            </w:pPr>
            <w:r>
              <w:rPr>
                <w:sz w:val="28"/>
                <w:szCs w:val="28"/>
              </w:rPr>
              <w:t>Loại 1</w:t>
            </w:r>
            <w:r w:rsidR="00F66A34">
              <w:rPr>
                <w:sz w:val="28"/>
                <w:szCs w:val="28"/>
              </w:rPr>
              <w:t>0</w:t>
            </w:r>
            <w:r>
              <w:rPr>
                <w:sz w:val="28"/>
                <w:szCs w:val="28"/>
              </w:rPr>
              <w:t>00</w:t>
            </w:r>
            <w:r w:rsidR="00A32ED4" w:rsidRPr="00A32ED4">
              <w:rPr>
                <w:sz w:val="28"/>
                <w:szCs w:val="28"/>
              </w:rPr>
              <w:t>/5A</w:t>
            </w:r>
          </w:p>
        </w:tc>
        <w:tc>
          <w:tcPr>
            <w:tcW w:w="993" w:type="dxa"/>
            <w:tcBorders>
              <w:top w:val="single" w:sz="4" w:space="0" w:color="000000"/>
              <w:left w:val="single" w:sz="4" w:space="0" w:color="000000"/>
              <w:bottom w:val="single" w:sz="4" w:space="0" w:color="000000"/>
              <w:right w:val="single" w:sz="4" w:space="0" w:color="000000"/>
            </w:tcBorders>
            <w:vAlign w:val="center"/>
          </w:tcPr>
          <w:p w14:paraId="308437B4"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5B59B966" w14:textId="77777777" w:rsidR="00A32ED4" w:rsidRPr="00A32ED4" w:rsidRDefault="00A32ED4" w:rsidP="00BA7A80">
            <w:pPr>
              <w:ind w:firstLine="186"/>
              <w:jc w:val="center"/>
              <w:rPr>
                <w:sz w:val="28"/>
                <w:szCs w:val="28"/>
              </w:rPr>
            </w:pPr>
            <w:r w:rsidRPr="00A32ED4">
              <w:rPr>
                <w:sz w:val="28"/>
                <w:szCs w:val="28"/>
              </w:rPr>
              <w:t>15</w:t>
            </w:r>
          </w:p>
        </w:tc>
        <w:tc>
          <w:tcPr>
            <w:tcW w:w="1374" w:type="dxa"/>
            <w:gridSpan w:val="2"/>
            <w:tcBorders>
              <w:top w:val="single" w:sz="4" w:space="0" w:color="000000"/>
              <w:left w:val="single" w:sz="4" w:space="0" w:color="000000"/>
              <w:bottom w:val="single" w:sz="4" w:space="0" w:color="000000"/>
              <w:right w:val="single" w:sz="4" w:space="0" w:color="000000"/>
            </w:tcBorders>
          </w:tcPr>
          <w:p w14:paraId="1C2A630F" w14:textId="77777777" w:rsidR="00A32ED4" w:rsidRPr="00A32ED4" w:rsidRDefault="00A32ED4" w:rsidP="00A32ED4">
            <w:pPr>
              <w:ind w:firstLine="567"/>
              <w:rPr>
                <w:sz w:val="28"/>
                <w:szCs w:val="28"/>
              </w:rPr>
            </w:pPr>
          </w:p>
        </w:tc>
      </w:tr>
      <w:tr w:rsidR="00A32ED4" w:rsidRPr="00A32ED4" w14:paraId="0B266F6F" w14:textId="77777777" w:rsidTr="00BA7A80">
        <w:tblPrEx>
          <w:jc w:val="left"/>
        </w:tblPrEx>
        <w:trPr>
          <w:trHeight w:hRule="exact" w:val="443"/>
        </w:trPr>
        <w:tc>
          <w:tcPr>
            <w:tcW w:w="738" w:type="dxa"/>
            <w:tcBorders>
              <w:top w:val="single" w:sz="4" w:space="0" w:color="000000"/>
              <w:left w:val="single" w:sz="4" w:space="0" w:color="000000"/>
              <w:bottom w:val="single" w:sz="4" w:space="0" w:color="000000"/>
              <w:right w:val="single" w:sz="4" w:space="0" w:color="000000"/>
            </w:tcBorders>
            <w:vAlign w:val="center"/>
          </w:tcPr>
          <w:p w14:paraId="773F85B4" w14:textId="356DE834" w:rsidR="00A32ED4" w:rsidRPr="00A32ED4" w:rsidRDefault="00BA7A80" w:rsidP="00A32ED4">
            <w:pPr>
              <w:jc w:val="center"/>
              <w:rPr>
                <w:sz w:val="28"/>
                <w:szCs w:val="28"/>
              </w:rPr>
            </w:pPr>
            <w:r>
              <w:rPr>
                <w:sz w:val="28"/>
                <w:szCs w:val="28"/>
              </w:rPr>
              <w:t>17</w:t>
            </w:r>
          </w:p>
        </w:tc>
        <w:tc>
          <w:tcPr>
            <w:tcW w:w="4311" w:type="dxa"/>
            <w:tcBorders>
              <w:top w:val="single" w:sz="4" w:space="0" w:color="000000"/>
              <w:left w:val="single" w:sz="4" w:space="0" w:color="000000"/>
              <w:bottom w:val="single" w:sz="4" w:space="0" w:color="000000"/>
              <w:right w:val="single" w:sz="4" w:space="0" w:color="000000"/>
            </w:tcBorders>
          </w:tcPr>
          <w:p w14:paraId="5AF93EE7" w14:textId="77777777" w:rsidR="00A32ED4" w:rsidRPr="00A32ED4" w:rsidRDefault="00A32ED4" w:rsidP="00A32ED4">
            <w:pPr>
              <w:ind w:firstLine="103"/>
              <w:rPr>
                <w:sz w:val="28"/>
                <w:szCs w:val="28"/>
              </w:rPr>
            </w:pPr>
            <w:r w:rsidRPr="00A32ED4">
              <w:rPr>
                <w:sz w:val="28"/>
                <w:szCs w:val="28"/>
              </w:rPr>
              <w:t>Vật liệu của các phần dẫn điện</w:t>
            </w:r>
          </w:p>
        </w:tc>
        <w:tc>
          <w:tcPr>
            <w:tcW w:w="993" w:type="dxa"/>
            <w:tcBorders>
              <w:top w:val="single" w:sz="4" w:space="0" w:color="000000"/>
              <w:left w:val="single" w:sz="4" w:space="0" w:color="000000"/>
              <w:bottom w:val="single" w:sz="4" w:space="0" w:color="000000"/>
              <w:right w:val="single" w:sz="4" w:space="0" w:color="000000"/>
            </w:tcBorders>
            <w:vAlign w:val="center"/>
          </w:tcPr>
          <w:p w14:paraId="26EF0F24"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3C24AF25" w14:textId="77777777" w:rsidR="00A32ED4" w:rsidRPr="00A32ED4" w:rsidRDefault="00A32ED4" w:rsidP="00BA7A80">
            <w:pPr>
              <w:ind w:firstLine="186"/>
              <w:jc w:val="center"/>
              <w:rPr>
                <w:sz w:val="28"/>
                <w:szCs w:val="28"/>
              </w:rPr>
            </w:pPr>
            <w:r w:rsidRPr="00A32ED4">
              <w:rPr>
                <w:sz w:val="28"/>
                <w:szCs w:val="28"/>
              </w:rPr>
              <w:t>Đồng</w:t>
            </w:r>
          </w:p>
        </w:tc>
        <w:tc>
          <w:tcPr>
            <w:tcW w:w="1374" w:type="dxa"/>
            <w:gridSpan w:val="2"/>
            <w:tcBorders>
              <w:top w:val="single" w:sz="4" w:space="0" w:color="000000"/>
              <w:left w:val="single" w:sz="4" w:space="0" w:color="000000"/>
              <w:bottom w:val="single" w:sz="4" w:space="0" w:color="000000"/>
              <w:right w:val="single" w:sz="4" w:space="0" w:color="000000"/>
            </w:tcBorders>
          </w:tcPr>
          <w:p w14:paraId="665FFAD3" w14:textId="77777777" w:rsidR="00A32ED4" w:rsidRPr="00A32ED4" w:rsidRDefault="00A32ED4" w:rsidP="00A32ED4">
            <w:pPr>
              <w:ind w:firstLine="567"/>
              <w:rPr>
                <w:sz w:val="28"/>
                <w:szCs w:val="28"/>
              </w:rPr>
            </w:pPr>
          </w:p>
        </w:tc>
      </w:tr>
      <w:tr w:rsidR="00A32ED4" w:rsidRPr="00A32ED4" w14:paraId="6BBB8E9E" w14:textId="77777777" w:rsidTr="00BA7A80">
        <w:tblPrEx>
          <w:jc w:val="left"/>
        </w:tblPrEx>
        <w:trPr>
          <w:trHeight w:hRule="exact" w:val="412"/>
        </w:trPr>
        <w:tc>
          <w:tcPr>
            <w:tcW w:w="738" w:type="dxa"/>
            <w:tcBorders>
              <w:top w:val="single" w:sz="4" w:space="0" w:color="000000"/>
              <w:left w:val="single" w:sz="4" w:space="0" w:color="000000"/>
              <w:bottom w:val="single" w:sz="4" w:space="0" w:color="000000"/>
              <w:right w:val="single" w:sz="4" w:space="0" w:color="000000"/>
            </w:tcBorders>
            <w:vAlign w:val="center"/>
          </w:tcPr>
          <w:p w14:paraId="0F412ED6" w14:textId="4607FAB5" w:rsidR="00A32ED4" w:rsidRPr="00A32ED4" w:rsidRDefault="00BA7A80" w:rsidP="00A32ED4">
            <w:pPr>
              <w:jc w:val="center"/>
              <w:rPr>
                <w:sz w:val="28"/>
                <w:szCs w:val="28"/>
              </w:rPr>
            </w:pPr>
            <w:r>
              <w:rPr>
                <w:sz w:val="28"/>
                <w:szCs w:val="28"/>
              </w:rPr>
              <w:t>18</w:t>
            </w:r>
          </w:p>
        </w:tc>
        <w:tc>
          <w:tcPr>
            <w:tcW w:w="4311" w:type="dxa"/>
            <w:tcBorders>
              <w:top w:val="single" w:sz="4" w:space="0" w:color="000000"/>
              <w:left w:val="single" w:sz="4" w:space="0" w:color="000000"/>
              <w:bottom w:val="single" w:sz="4" w:space="0" w:color="000000"/>
              <w:right w:val="single" w:sz="4" w:space="0" w:color="000000"/>
            </w:tcBorders>
          </w:tcPr>
          <w:p w14:paraId="52AE77FF" w14:textId="77777777" w:rsidR="00A32ED4" w:rsidRPr="00A32ED4" w:rsidRDefault="00A32ED4" w:rsidP="00A32ED4">
            <w:pPr>
              <w:ind w:firstLine="103"/>
              <w:rPr>
                <w:sz w:val="28"/>
                <w:szCs w:val="28"/>
              </w:rPr>
            </w:pPr>
            <w:r w:rsidRPr="00A32ED4">
              <w:rPr>
                <w:sz w:val="28"/>
                <w:szCs w:val="28"/>
              </w:rPr>
              <w:t>Bản vẽ mô tả kích thước WxDxH</w:t>
            </w:r>
          </w:p>
        </w:tc>
        <w:tc>
          <w:tcPr>
            <w:tcW w:w="993" w:type="dxa"/>
            <w:tcBorders>
              <w:top w:val="single" w:sz="4" w:space="0" w:color="000000"/>
              <w:left w:val="single" w:sz="4" w:space="0" w:color="000000"/>
              <w:bottom w:val="single" w:sz="4" w:space="0" w:color="000000"/>
              <w:right w:val="single" w:sz="4" w:space="0" w:color="000000"/>
            </w:tcBorders>
            <w:vAlign w:val="center"/>
          </w:tcPr>
          <w:p w14:paraId="0A3E5615"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147916BC" w14:textId="77777777" w:rsidR="00A32ED4" w:rsidRPr="00A32ED4" w:rsidRDefault="00A32ED4" w:rsidP="00BA7A80">
            <w:pPr>
              <w:ind w:firstLine="186"/>
              <w:jc w:val="center"/>
              <w:rPr>
                <w:sz w:val="28"/>
                <w:szCs w:val="28"/>
              </w:rPr>
            </w:pPr>
            <w:r w:rsidRPr="00A32ED4">
              <w:rPr>
                <w:sz w:val="28"/>
                <w:szCs w:val="28"/>
              </w:rPr>
              <w:t>Nêu cụ thể</w:t>
            </w:r>
          </w:p>
        </w:tc>
        <w:tc>
          <w:tcPr>
            <w:tcW w:w="1374" w:type="dxa"/>
            <w:gridSpan w:val="2"/>
            <w:tcBorders>
              <w:top w:val="single" w:sz="4" w:space="0" w:color="000000"/>
              <w:left w:val="single" w:sz="4" w:space="0" w:color="000000"/>
              <w:bottom w:val="single" w:sz="4" w:space="0" w:color="000000"/>
              <w:right w:val="single" w:sz="4" w:space="0" w:color="000000"/>
            </w:tcBorders>
          </w:tcPr>
          <w:p w14:paraId="0469D922" w14:textId="77777777" w:rsidR="00A32ED4" w:rsidRPr="00A32ED4" w:rsidRDefault="00A32ED4" w:rsidP="00A32ED4">
            <w:pPr>
              <w:ind w:firstLine="567"/>
              <w:rPr>
                <w:sz w:val="28"/>
                <w:szCs w:val="28"/>
              </w:rPr>
            </w:pPr>
          </w:p>
        </w:tc>
      </w:tr>
      <w:tr w:rsidR="00A32ED4" w:rsidRPr="00A32ED4" w14:paraId="53E46EC9" w14:textId="77777777" w:rsidTr="00BA7A80">
        <w:tblPrEx>
          <w:jc w:val="left"/>
        </w:tblPrEx>
        <w:trPr>
          <w:trHeight w:hRule="exact" w:val="709"/>
        </w:trPr>
        <w:tc>
          <w:tcPr>
            <w:tcW w:w="738" w:type="dxa"/>
            <w:tcBorders>
              <w:top w:val="single" w:sz="4" w:space="0" w:color="000000"/>
              <w:left w:val="single" w:sz="4" w:space="0" w:color="000000"/>
              <w:bottom w:val="single" w:sz="4" w:space="0" w:color="000000"/>
              <w:right w:val="single" w:sz="4" w:space="0" w:color="000000"/>
            </w:tcBorders>
            <w:vAlign w:val="center"/>
          </w:tcPr>
          <w:p w14:paraId="155B361E" w14:textId="48EE7722" w:rsidR="00A32ED4" w:rsidRPr="00A32ED4" w:rsidRDefault="00BA7A80" w:rsidP="00A32ED4">
            <w:pPr>
              <w:jc w:val="center"/>
              <w:rPr>
                <w:sz w:val="28"/>
                <w:szCs w:val="28"/>
              </w:rPr>
            </w:pPr>
            <w:r>
              <w:rPr>
                <w:sz w:val="28"/>
                <w:szCs w:val="28"/>
              </w:rPr>
              <w:t>19</w:t>
            </w:r>
          </w:p>
        </w:tc>
        <w:tc>
          <w:tcPr>
            <w:tcW w:w="4311" w:type="dxa"/>
            <w:tcBorders>
              <w:top w:val="single" w:sz="4" w:space="0" w:color="000000"/>
              <w:left w:val="single" w:sz="4" w:space="0" w:color="000000"/>
              <w:bottom w:val="single" w:sz="4" w:space="0" w:color="000000"/>
              <w:right w:val="single" w:sz="4" w:space="0" w:color="000000"/>
            </w:tcBorders>
          </w:tcPr>
          <w:p w14:paraId="6737D3F8" w14:textId="77777777" w:rsidR="00A32ED4" w:rsidRPr="00A32ED4" w:rsidRDefault="00A32ED4" w:rsidP="00A32ED4">
            <w:pPr>
              <w:ind w:firstLine="103"/>
              <w:rPr>
                <w:sz w:val="28"/>
                <w:szCs w:val="28"/>
              </w:rPr>
            </w:pPr>
            <w:r w:rsidRPr="00A32ED4">
              <w:rPr>
                <w:sz w:val="28"/>
                <w:szCs w:val="28"/>
              </w:rPr>
              <w:t>Biên bản thí nghiệm điển hình Type Test</w:t>
            </w:r>
          </w:p>
        </w:tc>
        <w:tc>
          <w:tcPr>
            <w:tcW w:w="993" w:type="dxa"/>
            <w:tcBorders>
              <w:top w:val="single" w:sz="4" w:space="0" w:color="000000"/>
              <w:left w:val="single" w:sz="4" w:space="0" w:color="000000"/>
              <w:bottom w:val="single" w:sz="4" w:space="0" w:color="000000"/>
              <w:right w:val="single" w:sz="4" w:space="0" w:color="000000"/>
            </w:tcBorders>
            <w:vAlign w:val="center"/>
          </w:tcPr>
          <w:p w14:paraId="63CBBE56"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1A51E301" w14:textId="77777777" w:rsidR="00A32ED4" w:rsidRPr="00A32ED4" w:rsidRDefault="00A32ED4" w:rsidP="00BA7A80">
            <w:pPr>
              <w:ind w:firstLine="186"/>
              <w:jc w:val="center"/>
              <w:rPr>
                <w:sz w:val="28"/>
                <w:szCs w:val="28"/>
              </w:rPr>
            </w:pPr>
            <w:r w:rsidRPr="00A32ED4">
              <w:rPr>
                <w:sz w:val="28"/>
                <w:szCs w:val="28"/>
              </w:rPr>
              <w:t>Có</w:t>
            </w:r>
          </w:p>
        </w:tc>
        <w:tc>
          <w:tcPr>
            <w:tcW w:w="1374" w:type="dxa"/>
            <w:gridSpan w:val="2"/>
            <w:tcBorders>
              <w:top w:val="single" w:sz="4" w:space="0" w:color="000000"/>
              <w:left w:val="single" w:sz="4" w:space="0" w:color="000000"/>
              <w:bottom w:val="single" w:sz="4" w:space="0" w:color="000000"/>
              <w:right w:val="single" w:sz="4" w:space="0" w:color="000000"/>
            </w:tcBorders>
          </w:tcPr>
          <w:p w14:paraId="527E5735" w14:textId="77777777" w:rsidR="00A32ED4" w:rsidRPr="00A32ED4" w:rsidRDefault="00A32ED4" w:rsidP="00A32ED4">
            <w:pPr>
              <w:ind w:firstLine="567"/>
              <w:rPr>
                <w:sz w:val="28"/>
                <w:szCs w:val="28"/>
              </w:rPr>
            </w:pPr>
          </w:p>
        </w:tc>
      </w:tr>
      <w:tr w:rsidR="00A32ED4" w:rsidRPr="00A32ED4" w14:paraId="51864C99" w14:textId="77777777" w:rsidTr="00BA7A80">
        <w:tblPrEx>
          <w:jc w:val="left"/>
        </w:tblPrEx>
        <w:trPr>
          <w:trHeight w:hRule="exact" w:val="846"/>
        </w:trPr>
        <w:tc>
          <w:tcPr>
            <w:tcW w:w="738" w:type="dxa"/>
            <w:tcBorders>
              <w:top w:val="single" w:sz="4" w:space="0" w:color="000000"/>
              <w:left w:val="single" w:sz="4" w:space="0" w:color="000000"/>
              <w:bottom w:val="single" w:sz="4" w:space="0" w:color="000000"/>
              <w:right w:val="single" w:sz="4" w:space="0" w:color="000000"/>
            </w:tcBorders>
            <w:vAlign w:val="center"/>
          </w:tcPr>
          <w:p w14:paraId="7D7AE963" w14:textId="53A3E163" w:rsidR="00A32ED4" w:rsidRPr="00A32ED4" w:rsidRDefault="00A32ED4" w:rsidP="00BA7A80">
            <w:pPr>
              <w:jc w:val="center"/>
              <w:rPr>
                <w:sz w:val="28"/>
                <w:szCs w:val="28"/>
              </w:rPr>
            </w:pPr>
            <w:r w:rsidRPr="00A32ED4">
              <w:rPr>
                <w:sz w:val="28"/>
                <w:szCs w:val="28"/>
              </w:rPr>
              <w:t>2</w:t>
            </w:r>
            <w:r w:rsidR="00BA7A80">
              <w:rPr>
                <w:sz w:val="28"/>
                <w:szCs w:val="28"/>
              </w:rPr>
              <w:t>0</w:t>
            </w:r>
          </w:p>
        </w:tc>
        <w:tc>
          <w:tcPr>
            <w:tcW w:w="4311" w:type="dxa"/>
            <w:tcBorders>
              <w:top w:val="single" w:sz="4" w:space="0" w:color="000000"/>
              <w:left w:val="single" w:sz="4" w:space="0" w:color="000000"/>
              <w:bottom w:val="single" w:sz="4" w:space="0" w:color="000000"/>
              <w:right w:val="single" w:sz="4" w:space="0" w:color="000000"/>
            </w:tcBorders>
          </w:tcPr>
          <w:p w14:paraId="6F586908" w14:textId="77777777" w:rsidR="00A32ED4" w:rsidRPr="00A32ED4" w:rsidRDefault="00A32ED4" w:rsidP="00A32ED4">
            <w:pPr>
              <w:ind w:firstLine="103"/>
              <w:rPr>
                <w:sz w:val="28"/>
                <w:szCs w:val="28"/>
              </w:rPr>
            </w:pPr>
            <w:r w:rsidRPr="00A32ED4">
              <w:rPr>
                <w:sz w:val="28"/>
                <w:szCs w:val="28"/>
              </w:rPr>
              <w:t>Biên bản thí nghiệm xuất xưởng Routine Test</w:t>
            </w:r>
          </w:p>
        </w:tc>
        <w:tc>
          <w:tcPr>
            <w:tcW w:w="993" w:type="dxa"/>
            <w:tcBorders>
              <w:top w:val="single" w:sz="4" w:space="0" w:color="000000"/>
              <w:left w:val="single" w:sz="4" w:space="0" w:color="000000"/>
              <w:bottom w:val="single" w:sz="4" w:space="0" w:color="000000"/>
              <w:right w:val="single" w:sz="4" w:space="0" w:color="000000"/>
            </w:tcBorders>
            <w:vAlign w:val="center"/>
          </w:tcPr>
          <w:p w14:paraId="2DC251AB"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12C3C70B" w14:textId="77777777" w:rsidR="00A32ED4" w:rsidRPr="00A32ED4" w:rsidRDefault="00A32ED4" w:rsidP="00BA7A80">
            <w:pPr>
              <w:ind w:firstLine="186"/>
              <w:jc w:val="center"/>
              <w:rPr>
                <w:sz w:val="28"/>
                <w:szCs w:val="28"/>
              </w:rPr>
            </w:pPr>
            <w:r w:rsidRPr="00A32ED4">
              <w:rPr>
                <w:sz w:val="28"/>
                <w:szCs w:val="28"/>
              </w:rPr>
              <w:t>Có</w:t>
            </w:r>
          </w:p>
        </w:tc>
        <w:tc>
          <w:tcPr>
            <w:tcW w:w="1374" w:type="dxa"/>
            <w:gridSpan w:val="2"/>
            <w:tcBorders>
              <w:top w:val="single" w:sz="4" w:space="0" w:color="000000"/>
              <w:left w:val="single" w:sz="4" w:space="0" w:color="000000"/>
              <w:bottom w:val="single" w:sz="4" w:space="0" w:color="000000"/>
              <w:right w:val="single" w:sz="4" w:space="0" w:color="000000"/>
            </w:tcBorders>
          </w:tcPr>
          <w:p w14:paraId="7BB7B421" w14:textId="77777777" w:rsidR="00A32ED4" w:rsidRPr="00A32ED4" w:rsidRDefault="00A32ED4" w:rsidP="00A32ED4">
            <w:pPr>
              <w:ind w:firstLine="567"/>
              <w:rPr>
                <w:sz w:val="28"/>
                <w:szCs w:val="28"/>
              </w:rPr>
            </w:pPr>
          </w:p>
        </w:tc>
      </w:tr>
    </w:tbl>
    <w:p w14:paraId="191858AD" w14:textId="04CD6AFD" w:rsidR="00CE7E33" w:rsidRPr="00CE7E33" w:rsidRDefault="003526A0" w:rsidP="004A06B9">
      <w:pPr>
        <w:spacing w:before="120"/>
        <w:rPr>
          <w:b/>
          <w:sz w:val="28"/>
          <w:szCs w:val="28"/>
        </w:rPr>
      </w:pPr>
      <w:r w:rsidRPr="00CE7E33">
        <w:rPr>
          <w:b/>
          <w:sz w:val="28"/>
          <w:szCs w:val="28"/>
        </w:rPr>
        <w:t>3</w:t>
      </w:r>
      <w:r w:rsidR="00CE7E33" w:rsidRPr="00CE7E33">
        <w:rPr>
          <w:b/>
          <w:sz w:val="28"/>
          <w:szCs w:val="28"/>
        </w:rPr>
        <w:t>.3.2- Máy cắt hạ áp - MCCB</w:t>
      </w:r>
    </w:p>
    <w:p w14:paraId="560E9254" w14:textId="2289E7E6" w:rsidR="00CE7E33" w:rsidRPr="006B4C1E" w:rsidRDefault="00CE7E33" w:rsidP="004A06B9">
      <w:pPr>
        <w:rPr>
          <w:b/>
          <w:sz w:val="28"/>
          <w:szCs w:val="28"/>
          <w:lang w:val="sv-SE"/>
        </w:rPr>
      </w:pPr>
      <w:r w:rsidRPr="006B4C1E">
        <w:rPr>
          <w:b/>
          <w:sz w:val="28"/>
          <w:szCs w:val="28"/>
        </w:rPr>
        <w:t xml:space="preserve">3.3.2.1- </w:t>
      </w:r>
      <w:r w:rsidRPr="006B4C1E">
        <w:rPr>
          <w:b/>
          <w:sz w:val="28"/>
          <w:szCs w:val="28"/>
          <w:lang w:val="sv-SE"/>
        </w:rPr>
        <w:t>Điều kiện chung</w:t>
      </w:r>
    </w:p>
    <w:p w14:paraId="04BA2CDE" w14:textId="12ABD71A" w:rsidR="006B4C1E" w:rsidRPr="003B1957" w:rsidRDefault="006B4C1E" w:rsidP="006B4C1E">
      <w:pPr>
        <w:pStyle w:val="ndieund"/>
        <w:widowControl w:val="0"/>
        <w:tabs>
          <w:tab w:val="left" w:pos="567"/>
          <w:tab w:val="left" w:pos="851"/>
        </w:tabs>
        <w:spacing w:line="340" w:lineRule="exact"/>
        <w:ind w:firstLine="0"/>
        <w:rPr>
          <w:rFonts w:ascii="Times New Roman" w:hAnsi="Times New Roman"/>
          <w:b/>
          <w:bCs/>
          <w:szCs w:val="28"/>
          <w:lang w:val="pt-BR"/>
        </w:rPr>
      </w:pPr>
      <w:r w:rsidRPr="003B1957">
        <w:rPr>
          <w:b/>
          <w:bCs/>
          <w:szCs w:val="28"/>
        </w:rPr>
        <w:t xml:space="preserve">a- </w:t>
      </w:r>
      <w:r w:rsidRPr="003B1957">
        <w:rPr>
          <w:rFonts w:ascii="Times New Roman" w:hAnsi="Times New Roman"/>
          <w:b/>
          <w:bCs/>
          <w:szCs w:val="28"/>
          <w:lang w:val="pt-BR"/>
        </w:rPr>
        <w:t>Điều kiện môi trường làm việc của thiết bị</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4"/>
        <w:gridCol w:w="3402"/>
      </w:tblGrid>
      <w:tr w:rsidR="006B4C1E" w:rsidRPr="003B1957" w14:paraId="682483E7" w14:textId="77777777" w:rsidTr="006B4C1E">
        <w:trPr>
          <w:jc w:val="center"/>
        </w:trPr>
        <w:tc>
          <w:tcPr>
            <w:tcW w:w="5524" w:type="dxa"/>
          </w:tcPr>
          <w:p w14:paraId="7557F013" w14:textId="77777777" w:rsidR="006B4C1E" w:rsidRPr="003B1957" w:rsidRDefault="006B4C1E" w:rsidP="00AA18F1">
            <w:pPr>
              <w:tabs>
                <w:tab w:val="left" w:pos="567"/>
              </w:tabs>
              <w:spacing w:before="40" w:after="40"/>
              <w:jc w:val="both"/>
              <w:rPr>
                <w:sz w:val="28"/>
                <w:szCs w:val="28"/>
                <w:lang w:val="pt-BR"/>
              </w:rPr>
            </w:pPr>
            <w:r w:rsidRPr="003B1957">
              <w:rPr>
                <w:sz w:val="28"/>
                <w:szCs w:val="28"/>
                <w:lang w:val="pt-BR"/>
              </w:rPr>
              <w:t>Nhiệt độ môi trường lớn nhất</w:t>
            </w:r>
          </w:p>
        </w:tc>
        <w:tc>
          <w:tcPr>
            <w:tcW w:w="3402" w:type="dxa"/>
            <w:vAlign w:val="center"/>
          </w:tcPr>
          <w:p w14:paraId="49A20848" w14:textId="77777777" w:rsidR="006B4C1E" w:rsidRPr="003B1957" w:rsidRDefault="006B4C1E" w:rsidP="00AA18F1">
            <w:pPr>
              <w:tabs>
                <w:tab w:val="left" w:pos="567"/>
              </w:tabs>
              <w:spacing w:before="40" w:after="40"/>
              <w:jc w:val="center"/>
              <w:rPr>
                <w:sz w:val="28"/>
                <w:szCs w:val="28"/>
              </w:rPr>
            </w:pPr>
            <w:r w:rsidRPr="003B1957">
              <w:rPr>
                <w:sz w:val="28"/>
                <w:szCs w:val="28"/>
              </w:rPr>
              <w:t>45</w:t>
            </w:r>
            <w:r w:rsidRPr="003B1957">
              <w:rPr>
                <w:sz w:val="28"/>
                <w:szCs w:val="28"/>
                <w:vertAlign w:val="superscript"/>
              </w:rPr>
              <w:t>o</w:t>
            </w:r>
            <w:r w:rsidRPr="003B1957">
              <w:rPr>
                <w:sz w:val="28"/>
                <w:szCs w:val="28"/>
              </w:rPr>
              <w:t>C</w:t>
            </w:r>
          </w:p>
        </w:tc>
      </w:tr>
      <w:tr w:rsidR="006B4C1E" w:rsidRPr="003B1957" w14:paraId="5F3E59AE" w14:textId="77777777" w:rsidTr="006B4C1E">
        <w:trPr>
          <w:jc w:val="center"/>
        </w:trPr>
        <w:tc>
          <w:tcPr>
            <w:tcW w:w="5524" w:type="dxa"/>
          </w:tcPr>
          <w:p w14:paraId="5BE51546" w14:textId="77777777" w:rsidR="006B4C1E" w:rsidRPr="003B1957" w:rsidRDefault="006B4C1E" w:rsidP="00AA18F1">
            <w:pPr>
              <w:tabs>
                <w:tab w:val="left" w:pos="567"/>
              </w:tabs>
              <w:spacing w:before="40" w:after="40"/>
              <w:jc w:val="both"/>
              <w:rPr>
                <w:sz w:val="28"/>
                <w:szCs w:val="28"/>
              </w:rPr>
            </w:pPr>
            <w:r w:rsidRPr="003B1957">
              <w:rPr>
                <w:sz w:val="28"/>
                <w:szCs w:val="28"/>
              </w:rPr>
              <w:t>Nhiệt độ môi trường nhỏ nhất</w:t>
            </w:r>
          </w:p>
        </w:tc>
        <w:tc>
          <w:tcPr>
            <w:tcW w:w="3402" w:type="dxa"/>
            <w:vAlign w:val="center"/>
          </w:tcPr>
          <w:p w14:paraId="7E6E0EE5" w14:textId="77777777" w:rsidR="006B4C1E" w:rsidRPr="003B1957" w:rsidRDefault="006B4C1E" w:rsidP="00AA18F1">
            <w:pPr>
              <w:tabs>
                <w:tab w:val="left" w:pos="567"/>
              </w:tabs>
              <w:spacing w:before="40" w:after="40"/>
              <w:jc w:val="center"/>
              <w:rPr>
                <w:sz w:val="28"/>
                <w:szCs w:val="28"/>
              </w:rPr>
            </w:pPr>
            <w:r w:rsidRPr="003B1957">
              <w:rPr>
                <w:sz w:val="28"/>
                <w:szCs w:val="28"/>
              </w:rPr>
              <w:t>0</w:t>
            </w:r>
            <w:r w:rsidRPr="003B1957">
              <w:rPr>
                <w:sz w:val="28"/>
                <w:szCs w:val="28"/>
                <w:vertAlign w:val="superscript"/>
              </w:rPr>
              <w:t>o</w:t>
            </w:r>
            <w:r w:rsidRPr="003B1957">
              <w:rPr>
                <w:sz w:val="28"/>
                <w:szCs w:val="28"/>
              </w:rPr>
              <w:t>C</w:t>
            </w:r>
          </w:p>
        </w:tc>
      </w:tr>
      <w:tr w:rsidR="006B4C1E" w:rsidRPr="003B1957" w14:paraId="0BDDD39F" w14:textId="77777777" w:rsidTr="006B4C1E">
        <w:trPr>
          <w:jc w:val="center"/>
        </w:trPr>
        <w:tc>
          <w:tcPr>
            <w:tcW w:w="5524" w:type="dxa"/>
          </w:tcPr>
          <w:p w14:paraId="76035707" w14:textId="77777777" w:rsidR="006B4C1E" w:rsidRPr="003B1957" w:rsidRDefault="006B4C1E" w:rsidP="00AA18F1">
            <w:pPr>
              <w:tabs>
                <w:tab w:val="left" w:pos="567"/>
              </w:tabs>
              <w:spacing w:before="40" w:after="40"/>
              <w:jc w:val="both"/>
              <w:rPr>
                <w:sz w:val="28"/>
                <w:szCs w:val="28"/>
              </w:rPr>
            </w:pPr>
            <w:r w:rsidRPr="003B1957">
              <w:rPr>
                <w:sz w:val="28"/>
                <w:szCs w:val="28"/>
              </w:rPr>
              <w:t>Khí hậu</w:t>
            </w:r>
          </w:p>
        </w:tc>
        <w:tc>
          <w:tcPr>
            <w:tcW w:w="3402" w:type="dxa"/>
            <w:vAlign w:val="center"/>
          </w:tcPr>
          <w:p w14:paraId="792E9A2E" w14:textId="77777777" w:rsidR="006B4C1E" w:rsidRPr="003B1957" w:rsidRDefault="006B4C1E" w:rsidP="00AA18F1">
            <w:pPr>
              <w:tabs>
                <w:tab w:val="left" w:pos="567"/>
              </w:tabs>
              <w:spacing w:before="40" w:after="40"/>
              <w:jc w:val="center"/>
              <w:rPr>
                <w:sz w:val="28"/>
                <w:szCs w:val="28"/>
              </w:rPr>
            </w:pPr>
            <w:r w:rsidRPr="003B1957">
              <w:rPr>
                <w:sz w:val="28"/>
                <w:szCs w:val="28"/>
              </w:rPr>
              <w:t>Nhiệt đới, nóng ẩm</w:t>
            </w:r>
          </w:p>
        </w:tc>
      </w:tr>
      <w:tr w:rsidR="006B4C1E" w:rsidRPr="003B1957" w14:paraId="596FDF23" w14:textId="77777777" w:rsidTr="006B4C1E">
        <w:trPr>
          <w:jc w:val="center"/>
        </w:trPr>
        <w:tc>
          <w:tcPr>
            <w:tcW w:w="5524" w:type="dxa"/>
          </w:tcPr>
          <w:p w14:paraId="580C2672" w14:textId="77777777" w:rsidR="006B4C1E" w:rsidRPr="003B1957" w:rsidRDefault="006B4C1E" w:rsidP="00AA18F1">
            <w:pPr>
              <w:tabs>
                <w:tab w:val="left" w:pos="567"/>
              </w:tabs>
              <w:spacing w:before="40" w:after="40"/>
              <w:jc w:val="both"/>
              <w:rPr>
                <w:sz w:val="28"/>
                <w:szCs w:val="28"/>
              </w:rPr>
            </w:pPr>
            <w:r w:rsidRPr="003B1957">
              <w:rPr>
                <w:sz w:val="28"/>
                <w:szCs w:val="28"/>
              </w:rPr>
              <w:t>Độ ẩm tương đối cao nhất</w:t>
            </w:r>
          </w:p>
        </w:tc>
        <w:tc>
          <w:tcPr>
            <w:tcW w:w="3402" w:type="dxa"/>
            <w:vAlign w:val="center"/>
          </w:tcPr>
          <w:p w14:paraId="652BB948" w14:textId="77777777" w:rsidR="006B4C1E" w:rsidRPr="003B1957" w:rsidRDefault="006B4C1E" w:rsidP="00AA18F1">
            <w:pPr>
              <w:tabs>
                <w:tab w:val="left" w:pos="567"/>
              </w:tabs>
              <w:spacing w:before="40" w:after="40"/>
              <w:jc w:val="center"/>
              <w:rPr>
                <w:sz w:val="28"/>
                <w:szCs w:val="28"/>
              </w:rPr>
            </w:pPr>
            <w:r w:rsidRPr="003B1957">
              <w:rPr>
                <w:sz w:val="28"/>
                <w:szCs w:val="28"/>
              </w:rPr>
              <w:t>100%</w:t>
            </w:r>
          </w:p>
        </w:tc>
      </w:tr>
      <w:tr w:rsidR="006B4C1E" w:rsidRPr="003B1957" w14:paraId="53826135" w14:textId="77777777" w:rsidTr="006B4C1E">
        <w:trPr>
          <w:jc w:val="center"/>
        </w:trPr>
        <w:tc>
          <w:tcPr>
            <w:tcW w:w="5524" w:type="dxa"/>
          </w:tcPr>
          <w:p w14:paraId="33D035B4" w14:textId="77777777" w:rsidR="006B4C1E" w:rsidRPr="003B1957" w:rsidRDefault="006B4C1E" w:rsidP="00AA18F1">
            <w:pPr>
              <w:tabs>
                <w:tab w:val="left" w:pos="567"/>
              </w:tabs>
              <w:spacing w:before="40" w:after="40"/>
              <w:jc w:val="both"/>
              <w:rPr>
                <w:sz w:val="28"/>
                <w:szCs w:val="28"/>
              </w:rPr>
            </w:pPr>
            <w:r w:rsidRPr="003B1957">
              <w:rPr>
                <w:sz w:val="28"/>
                <w:szCs w:val="28"/>
              </w:rPr>
              <w:t>Độ cao lắp đặt thiết bị so với  mực nước biển</w:t>
            </w:r>
          </w:p>
        </w:tc>
        <w:tc>
          <w:tcPr>
            <w:tcW w:w="3402" w:type="dxa"/>
            <w:vAlign w:val="center"/>
          </w:tcPr>
          <w:p w14:paraId="55A91B1F" w14:textId="77777777" w:rsidR="006B4C1E" w:rsidRPr="003B1957" w:rsidRDefault="006B4C1E" w:rsidP="00AA18F1">
            <w:pPr>
              <w:tabs>
                <w:tab w:val="left" w:pos="567"/>
              </w:tabs>
              <w:spacing w:before="40" w:after="40"/>
              <w:jc w:val="center"/>
              <w:rPr>
                <w:sz w:val="28"/>
                <w:szCs w:val="28"/>
              </w:rPr>
            </w:pPr>
            <w:r w:rsidRPr="003B1957">
              <w:rPr>
                <w:sz w:val="28"/>
                <w:szCs w:val="28"/>
              </w:rPr>
              <w:t>Đến 1.000 m</w:t>
            </w:r>
          </w:p>
        </w:tc>
      </w:tr>
    </w:tbl>
    <w:p w14:paraId="4BD80C23" w14:textId="2666F381" w:rsidR="006B4C1E" w:rsidRPr="003B1957" w:rsidRDefault="006B4C1E" w:rsidP="006B4C1E">
      <w:pPr>
        <w:pStyle w:val="ndieund"/>
        <w:widowControl w:val="0"/>
        <w:tabs>
          <w:tab w:val="left" w:pos="567"/>
          <w:tab w:val="left" w:pos="851"/>
        </w:tabs>
        <w:spacing w:before="120"/>
        <w:ind w:firstLine="0"/>
        <w:rPr>
          <w:rFonts w:ascii="Times New Roman" w:hAnsi="Times New Roman"/>
          <w:b/>
          <w:bCs/>
          <w:szCs w:val="28"/>
          <w:lang w:val="pt-BR"/>
        </w:rPr>
      </w:pPr>
      <w:r>
        <w:rPr>
          <w:b/>
          <w:bCs/>
          <w:szCs w:val="28"/>
        </w:rPr>
        <w:tab/>
      </w:r>
      <w:r w:rsidRPr="003B1957">
        <w:rPr>
          <w:b/>
          <w:bCs/>
          <w:szCs w:val="28"/>
        </w:rPr>
        <w:t xml:space="preserve">b- </w:t>
      </w:r>
      <w:r w:rsidRPr="003B1957">
        <w:rPr>
          <w:rFonts w:ascii="Times New Roman" w:hAnsi="Times New Roman"/>
          <w:b/>
          <w:bCs/>
          <w:szCs w:val="28"/>
          <w:lang w:val="pt-BR"/>
        </w:rPr>
        <w:t>Điều kiện vận hành của hệ thống điện</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5"/>
        <w:gridCol w:w="1984"/>
        <w:gridCol w:w="2141"/>
      </w:tblGrid>
      <w:tr w:rsidR="006B4C1E" w:rsidRPr="00513A98" w14:paraId="15990F05" w14:textId="77777777" w:rsidTr="006B4C1E">
        <w:trPr>
          <w:trHeight w:val="371"/>
          <w:jc w:val="center"/>
        </w:trPr>
        <w:tc>
          <w:tcPr>
            <w:tcW w:w="4805" w:type="dxa"/>
            <w:vAlign w:val="center"/>
          </w:tcPr>
          <w:p w14:paraId="3A568B68" w14:textId="77777777" w:rsidR="006B4C1E" w:rsidRPr="00513A98" w:rsidRDefault="006B4C1E" w:rsidP="00AA18F1">
            <w:pPr>
              <w:spacing w:before="80" w:after="80"/>
              <w:jc w:val="both"/>
              <w:rPr>
                <w:rFonts w:eastAsia="Arial"/>
                <w:sz w:val="28"/>
                <w:lang w:val="pt-BR"/>
              </w:rPr>
            </w:pPr>
            <w:bookmarkStart w:id="1" w:name="_Hlk37762593"/>
            <w:r w:rsidRPr="00513A98">
              <w:rPr>
                <w:rFonts w:eastAsia="Arial"/>
                <w:sz w:val="28"/>
                <w:lang w:val="pt-BR"/>
              </w:rPr>
              <w:t>Điện áp danh định của hệ thống điện (kV)</w:t>
            </w:r>
          </w:p>
        </w:tc>
        <w:tc>
          <w:tcPr>
            <w:tcW w:w="4125" w:type="dxa"/>
            <w:gridSpan w:val="2"/>
            <w:vAlign w:val="center"/>
          </w:tcPr>
          <w:p w14:paraId="252EF5D1" w14:textId="77777777" w:rsidR="006B4C1E" w:rsidRPr="00513A98" w:rsidRDefault="006B4C1E" w:rsidP="00AA18F1">
            <w:pPr>
              <w:spacing w:before="80" w:after="80"/>
              <w:jc w:val="center"/>
              <w:rPr>
                <w:rFonts w:eastAsia="Arial"/>
                <w:sz w:val="28"/>
              </w:rPr>
            </w:pPr>
            <w:r w:rsidRPr="00513A98">
              <w:rPr>
                <w:rFonts w:eastAsia="Arial"/>
                <w:sz w:val="28"/>
              </w:rPr>
              <w:t>0,4</w:t>
            </w:r>
          </w:p>
        </w:tc>
      </w:tr>
      <w:tr w:rsidR="006B4C1E" w:rsidRPr="00513A98" w14:paraId="7676B938" w14:textId="77777777" w:rsidTr="006B4C1E">
        <w:trPr>
          <w:jc w:val="center"/>
        </w:trPr>
        <w:tc>
          <w:tcPr>
            <w:tcW w:w="4805" w:type="dxa"/>
            <w:vAlign w:val="center"/>
          </w:tcPr>
          <w:p w14:paraId="2BE20038" w14:textId="77777777" w:rsidR="006B4C1E" w:rsidRPr="00513A98" w:rsidRDefault="006B4C1E" w:rsidP="00AA18F1">
            <w:pPr>
              <w:spacing w:before="80" w:after="80"/>
              <w:jc w:val="both"/>
              <w:rPr>
                <w:rFonts w:eastAsia="Arial"/>
                <w:sz w:val="28"/>
              </w:rPr>
            </w:pPr>
            <w:r w:rsidRPr="00513A98">
              <w:rPr>
                <w:rFonts w:eastAsia="Arial"/>
                <w:sz w:val="28"/>
                <w:lang w:val="vi-VN"/>
              </w:rPr>
              <w:t>Sơ đồ</w:t>
            </w:r>
          </w:p>
        </w:tc>
        <w:tc>
          <w:tcPr>
            <w:tcW w:w="1984" w:type="dxa"/>
            <w:vAlign w:val="center"/>
          </w:tcPr>
          <w:p w14:paraId="182F302D" w14:textId="77777777" w:rsidR="006B4C1E" w:rsidRPr="00513A98" w:rsidRDefault="006B4C1E" w:rsidP="00AA18F1">
            <w:pPr>
              <w:spacing w:before="80" w:after="80"/>
              <w:jc w:val="center"/>
              <w:rPr>
                <w:rFonts w:eastAsia="Arial"/>
                <w:sz w:val="28"/>
              </w:rPr>
            </w:pPr>
            <w:r w:rsidRPr="00513A98">
              <w:rPr>
                <w:rFonts w:eastAsia="Arial"/>
                <w:sz w:val="28"/>
              </w:rPr>
              <w:t>3 pha</w:t>
            </w:r>
          </w:p>
        </w:tc>
        <w:tc>
          <w:tcPr>
            <w:tcW w:w="2141" w:type="dxa"/>
            <w:vAlign w:val="center"/>
          </w:tcPr>
          <w:p w14:paraId="6557DAEE" w14:textId="77777777" w:rsidR="006B4C1E" w:rsidRPr="00513A98" w:rsidRDefault="006B4C1E" w:rsidP="00AA18F1">
            <w:pPr>
              <w:spacing w:before="80" w:after="80"/>
              <w:jc w:val="center"/>
              <w:rPr>
                <w:rFonts w:eastAsia="Arial"/>
                <w:sz w:val="28"/>
              </w:rPr>
            </w:pPr>
            <w:r w:rsidRPr="00513A98">
              <w:rPr>
                <w:rFonts w:eastAsia="Arial"/>
                <w:sz w:val="28"/>
              </w:rPr>
              <w:t>1 pha</w:t>
            </w:r>
          </w:p>
        </w:tc>
      </w:tr>
      <w:tr w:rsidR="006B4C1E" w:rsidRPr="00513A98" w14:paraId="337F57D8" w14:textId="77777777" w:rsidTr="006B4C1E">
        <w:trPr>
          <w:trHeight w:val="886"/>
          <w:jc w:val="center"/>
        </w:trPr>
        <w:tc>
          <w:tcPr>
            <w:tcW w:w="4805" w:type="dxa"/>
            <w:vAlign w:val="center"/>
          </w:tcPr>
          <w:p w14:paraId="43AC949A" w14:textId="77777777" w:rsidR="006B4C1E" w:rsidRPr="00513A98" w:rsidRDefault="006B4C1E" w:rsidP="00AA18F1">
            <w:pPr>
              <w:spacing w:before="80" w:after="80"/>
              <w:jc w:val="both"/>
              <w:rPr>
                <w:rFonts w:eastAsia="Arial"/>
                <w:sz w:val="28"/>
                <w:lang w:val="vi-VN"/>
              </w:rPr>
            </w:pPr>
            <w:r w:rsidRPr="00513A98">
              <w:rPr>
                <w:rFonts w:eastAsia="Arial"/>
                <w:sz w:val="28"/>
                <w:lang w:val="vi-VN"/>
              </w:rPr>
              <w:t>Chế độ nối đất trung tính</w:t>
            </w:r>
          </w:p>
        </w:tc>
        <w:tc>
          <w:tcPr>
            <w:tcW w:w="1984" w:type="dxa"/>
            <w:vAlign w:val="center"/>
          </w:tcPr>
          <w:p w14:paraId="4ECDAA24" w14:textId="77777777" w:rsidR="006B4C1E" w:rsidRPr="00513A98" w:rsidRDefault="006B4C1E" w:rsidP="00AA18F1">
            <w:pPr>
              <w:spacing w:before="80" w:after="80"/>
              <w:jc w:val="center"/>
              <w:rPr>
                <w:rFonts w:eastAsia="Arial"/>
                <w:sz w:val="28"/>
              </w:rPr>
            </w:pPr>
            <w:r w:rsidRPr="00513A98">
              <w:rPr>
                <w:rFonts w:eastAsia="Arial"/>
                <w:sz w:val="28"/>
                <w:lang w:val="vi-VN"/>
              </w:rPr>
              <w:t xml:space="preserve">Trung tính </w:t>
            </w:r>
            <w:r w:rsidRPr="00513A98">
              <w:rPr>
                <w:rFonts w:eastAsia="Arial"/>
                <w:sz w:val="28"/>
              </w:rPr>
              <w:t>nối đất trực tiếp</w:t>
            </w:r>
          </w:p>
        </w:tc>
        <w:tc>
          <w:tcPr>
            <w:tcW w:w="2141" w:type="dxa"/>
            <w:vAlign w:val="center"/>
          </w:tcPr>
          <w:p w14:paraId="43050AE2" w14:textId="77777777" w:rsidR="006B4C1E" w:rsidRPr="00513A98" w:rsidRDefault="006B4C1E" w:rsidP="00AA18F1">
            <w:pPr>
              <w:spacing w:before="80" w:after="80"/>
              <w:jc w:val="center"/>
              <w:rPr>
                <w:rFonts w:eastAsia="Arial"/>
                <w:sz w:val="28"/>
                <w:lang w:val="vi-VN"/>
              </w:rPr>
            </w:pPr>
            <w:r w:rsidRPr="00513A98">
              <w:rPr>
                <w:rFonts w:eastAsia="Arial"/>
                <w:sz w:val="28"/>
                <w:lang w:val="vi-VN"/>
              </w:rPr>
              <w:t>Trung tính nối đất trực tiếp</w:t>
            </w:r>
          </w:p>
        </w:tc>
      </w:tr>
      <w:tr w:rsidR="006B4C1E" w:rsidRPr="00513A98" w14:paraId="7D85251E" w14:textId="77777777" w:rsidTr="006B4C1E">
        <w:trPr>
          <w:jc w:val="center"/>
        </w:trPr>
        <w:tc>
          <w:tcPr>
            <w:tcW w:w="4805" w:type="dxa"/>
            <w:vAlign w:val="center"/>
          </w:tcPr>
          <w:p w14:paraId="3759C7D8" w14:textId="77777777" w:rsidR="006B4C1E" w:rsidRPr="00513A98" w:rsidRDefault="006B4C1E" w:rsidP="00AA18F1">
            <w:pPr>
              <w:spacing w:before="80" w:after="80"/>
              <w:jc w:val="both"/>
              <w:rPr>
                <w:rFonts w:eastAsia="Arial"/>
                <w:sz w:val="28"/>
                <w:lang w:val="vi-VN"/>
              </w:rPr>
            </w:pPr>
            <w:r w:rsidRPr="00513A98">
              <w:rPr>
                <w:rFonts w:eastAsia="Arial"/>
                <w:sz w:val="28"/>
                <w:lang w:val="vi-VN"/>
              </w:rPr>
              <w:t>Điện áp làm việc lớn nhất của thiết bị (kV)</w:t>
            </w:r>
          </w:p>
        </w:tc>
        <w:tc>
          <w:tcPr>
            <w:tcW w:w="1984" w:type="dxa"/>
            <w:vAlign w:val="center"/>
          </w:tcPr>
          <w:p w14:paraId="0A548329" w14:textId="77777777" w:rsidR="006B4C1E" w:rsidRPr="00513A98" w:rsidRDefault="006B4C1E" w:rsidP="00AA18F1">
            <w:pPr>
              <w:spacing w:before="80" w:after="80"/>
              <w:jc w:val="center"/>
              <w:rPr>
                <w:rFonts w:eastAsia="Arial"/>
                <w:sz w:val="28"/>
              </w:rPr>
            </w:pPr>
            <w:r w:rsidRPr="00513A98">
              <w:rPr>
                <w:rFonts w:eastAsia="Arial"/>
                <w:sz w:val="28"/>
                <w:lang w:val="vi-VN"/>
              </w:rPr>
              <w:t>≥</w:t>
            </w:r>
            <w:r w:rsidRPr="00513A98">
              <w:rPr>
                <w:rFonts w:eastAsia="Arial"/>
                <w:sz w:val="28"/>
              </w:rPr>
              <w:t xml:space="preserve"> 0,4</w:t>
            </w:r>
          </w:p>
        </w:tc>
        <w:tc>
          <w:tcPr>
            <w:tcW w:w="2141" w:type="dxa"/>
            <w:vAlign w:val="center"/>
          </w:tcPr>
          <w:p w14:paraId="67387FA1" w14:textId="77777777" w:rsidR="006B4C1E" w:rsidRPr="00513A98" w:rsidRDefault="006B4C1E" w:rsidP="00AA18F1">
            <w:pPr>
              <w:spacing w:before="80" w:after="80"/>
              <w:jc w:val="center"/>
              <w:rPr>
                <w:rFonts w:eastAsia="Arial"/>
                <w:sz w:val="28"/>
                <w:lang w:val="vi-VN"/>
              </w:rPr>
            </w:pPr>
            <w:r w:rsidRPr="00513A98">
              <w:rPr>
                <w:rFonts w:eastAsia="Arial"/>
                <w:sz w:val="28"/>
                <w:lang w:val="vi-VN"/>
              </w:rPr>
              <w:t>≥</w:t>
            </w:r>
            <w:r w:rsidRPr="00513A98">
              <w:rPr>
                <w:rFonts w:eastAsia="Arial"/>
                <w:sz w:val="28"/>
              </w:rPr>
              <w:t xml:space="preserve"> 0,23</w:t>
            </w:r>
          </w:p>
        </w:tc>
      </w:tr>
      <w:tr w:rsidR="006B4C1E" w:rsidRPr="00513A98" w14:paraId="3BF2C325" w14:textId="77777777" w:rsidTr="006B4C1E">
        <w:trPr>
          <w:jc w:val="center"/>
        </w:trPr>
        <w:tc>
          <w:tcPr>
            <w:tcW w:w="4805" w:type="dxa"/>
            <w:vAlign w:val="center"/>
          </w:tcPr>
          <w:p w14:paraId="77EDE3BC" w14:textId="77777777" w:rsidR="006B4C1E" w:rsidRPr="00513A98" w:rsidRDefault="006B4C1E" w:rsidP="00AA18F1">
            <w:pPr>
              <w:spacing w:before="80" w:after="80"/>
              <w:jc w:val="both"/>
              <w:rPr>
                <w:rFonts w:eastAsia="Arial"/>
                <w:sz w:val="28"/>
                <w:lang w:val="vi-VN"/>
              </w:rPr>
            </w:pPr>
            <w:r w:rsidRPr="00513A98">
              <w:rPr>
                <w:rFonts w:eastAsia="Arial"/>
                <w:sz w:val="28"/>
                <w:lang w:val="vi-VN"/>
              </w:rPr>
              <w:t>Tần số (Hz)</w:t>
            </w:r>
          </w:p>
        </w:tc>
        <w:tc>
          <w:tcPr>
            <w:tcW w:w="4125" w:type="dxa"/>
            <w:gridSpan w:val="2"/>
            <w:vAlign w:val="center"/>
          </w:tcPr>
          <w:p w14:paraId="7C469C9A" w14:textId="77777777" w:rsidR="006B4C1E" w:rsidRPr="00513A98" w:rsidRDefault="006B4C1E" w:rsidP="00AA18F1">
            <w:pPr>
              <w:spacing w:before="80" w:after="80"/>
              <w:jc w:val="center"/>
              <w:rPr>
                <w:rFonts w:eastAsia="Arial"/>
                <w:sz w:val="28"/>
                <w:lang w:val="vi-VN"/>
              </w:rPr>
            </w:pPr>
            <w:r w:rsidRPr="00513A98">
              <w:rPr>
                <w:rFonts w:eastAsia="Arial"/>
                <w:sz w:val="28"/>
                <w:lang w:val="vi-VN"/>
              </w:rPr>
              <w:t>50</w:t>
            </w:r>
          </w:p>
        </w:tc>
      </w:tr>
    </w:tbl>
    <w:bookmarkEnd w:id="1"/>
    <w:p w14:paraId="6B353E60" w14:textId="2C145164" w:rsidR="006B4C1E" w:rsidRPr="003B1957" w:rsidRDefault="006B4C1E" w:rsidP="006B4C1E">
      <w:pPr>
        <w:pStyle w:val="ndieund"/>
        <w:widowControl w:val="0"/>
        <w:tabs>
          <w:tab w:val="left" w:pos="567"/>
          <w:tab w:val="left" w:pos="851"/>
        </w:tabs>
        <w:spacing w:before="120" w:after="0" w:line="264" w:lineRule="auto"/>
        <w:ind w:firstLine="0"/>
        <w:rPr>
          <w:rFonts w:ascii="Times New Roman" w:hAnsi="Times New Roman"/>
          <w:b/>
          <w:bCs/>
          <w:szCs w:val="28"/>
          <w:lang w:val="pt-BR"/>
        </w:rPr>
      </w:pPr>
      <w:r>
        <w:rPr>
          <w:rFonts w:ascii="Times New Roman" w:hAnsi="Times New Roman"/>
          <w:b/>
          <w:bCs/>
          <w:szCs w:val="28"/>
        </w:rPr>
        <w:tab/>
      </w:r>
      <w:r w:rsidRPr="003B1957">
        <w:rPr>
          <w:rFonts w:ascii="Times New Roman" w:hAnsi="Times New Roman"/>
          <w:b/>
          <w:bCs/>
          <w:szCs w:val="28"/>
        </w:rPr>
        <w:t>c-</w:t>
      </w:r>
      <w:r w:rsidRPr="003B1957">
        <w:rPr>
          <w:rFonts w:ascii="Times New Roman" w:hAnsi="Times New Roman"/>
          <w:b/>
          <w:bCs/>
          <w:szCs w:val="28"/>
          <w:lang w:val="pt-BR"/>
        </w:rPr>
        <w:t xml:space="preserve"> Điều kiện về quản lý chất lượng của nhà sản xuất</w:t>
      </w:r>
    </w:p>
    <w:p w14:paraId="74A6E434" w14:textId="77777777" w:rsidR="006B4C1E" w:rsidRPr="003B1957" w:rsidRDefault="006B4C1E" w:rsidP="006B4C1E">
      <w:pPr>
        <w:pStyle w:val="BodyText"/>
        <w:tabs>
          <w:tab w:val="left" w:pos="567"/>
          <w:tab w:val="left" w:pos="851"/>
        </w:tabs>
        <w:spacing w:line="264" w:lineRule="auto"/>
        <w:ind w:firstLine="567"/>
        <w:jc w:val="both"/>
      </w:pPr>
      <w:r w:rsidRPr="003B1957">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418D9E7E" w14:textId="5E846704" w:rsidR="006B4C1E" w:rsidRPr="003B1957" w:rsidRDefault="006B4C1E" w:rsidP="006B4C1E">
      <w:pPr>
        <w:pStyle w:val="ndieund"/>
        <w:widowControl w:val="0"/>
        <w:tabs>
          <w:tab w:val="left" w:pos="567"/>
          <w:tab w:val="left" w:pos="851"/>
        </w:tabs>
        <w:spacing w:after="0" w:line="340" w:lineRule="exact"/>
        <w:ind w:firstLine="0"/>
        <w:rPr>
          <w:rFonts w:ascii="Times New Roman" w:hAnsi="Times New Roman"/>
          <w:b/>
          <w:bCs/>
          <w:szCs w:val="28"/>
        </w:rPr>
      </w:pPr>
      <w:r>
        <w:rPr>
          <w:rFonts w:ascii="Times New Roman" w:hAnsi="Times New Roman"/>
          <w:b/>
          <w:bCs/>
          <w:szCs w:val="28"/>
        </w:rPr>
        <w:tab/>
      </w:r>
      <w:r w:rsidRPr="003B1957">
        <w:rPr>
          <w:rFonts w:ascii="Times New Roman" w:hAnsi="Times New Roman"/>
          <w:b/>
          <w:bCs/>
          <w:szCs w:val="28"/>
        </w:rPr>
        <w:t>d- Yêu cầu về bản vẽ và tài liệu kỹ thuật thiết bị:</w:t>
      </w:r>
    </w:p>
    <w:p w14:paraId="71062E7F" w14:textId="77777777" w:rsidR="006B4C1E" w:rsidRPr="003B1957" w:rsidRDefault="006B4C1E" w:rsidP="006B4C1E">
      <w:pPr>
        <w:tabs>
          <w:tab w:val="left" w:pos="567"/>
          <w:tab w:val="left" w:pos="851"/>
        </w:tabs>
        <w:spacing w:line="264" w:lineRule="auto"/>
        <w:ind w:firstLine="567"/>
        <w:jc w:val="both"/>
        <w:rPr>
          <w:sz w:val="28"/>
          <w:szCs w:val="28"/>
        </w:rPr>
      </w:pPr>
      <w:r w:rsidRPr="003B1957">
        <w:rPr>
          <w:sz w:val="28"/>
          <w:szCs w:val="28"/>
        </w:rPr>
        <w:t>Thiết bị phải được cung cấp bản vẽ và tài liệu kỹ thuật sau:</w:t>
      </w:r>
      <w:r w:rsidRPr="003B1957">
        <w:rPr>
          <w:sz w:val="28"/>
          <w:szCs w:val="28"/>
        </w:rPr>
        <w:tab/>
      </w:r>
    </w:p>
    <w:p w14:paraId="1532BF77" w14:textId="73942741" w:rsidR="006B4C1E" w:rsidRPr="003B1957" w:rsidRDefault="006B4C1E" w:rsidP="006B4C1E">
      <w:pPr>
        <w:tabs>
          <w:tab w:val="left" w:pos="567"/>
          <w:tab w:val="left" w:pos="851"/>
        </w:tabs>
        <w:spacing w:line="264" w:lineRule="auto"/>
        <w:ind w:left="567"/>
        <w:jc w:val="both"/>
        <w:rPr>
          <w:sz w:val="28"/>
          <w:szCs w:val="28"/>
          <w:lang w:val="vi-VN"/>
        </w:rPr>
      </w:pPr>
      <w:r w:rsidRPr="003B1957">
        <w:rPr>
          <w:sz w:val="28"/>
          <w:szCs w:val="28"/>
        </w:rPr>
        <w:t xml:space="preserve">- </w:t>
      </w:r>
      <w:r w:rsidRPr="003B1957">
        <w:rPr>
          <w:sz w:val="28"/>
          <w:szCs w:val="28"/>
          <w:lang w:val="vi-VN"/>
        </w:rPr>
        <w:t>Bản vẽ tổng thể</w:t>
      </w:r>
      <w:r w:rsidRPr="003B1957">
        <w:rPr>
          <w:sz w:val="28"/>
          <w:szCs w:val="28"/>
        </w:rPr>
        <w:t xml:space="preserve"> cấu trúc thiết bị</w:t>
      </w:r>
      <w:r w:rsidRPr="003B1957">
        <w:rPr>
          <w:sz w:val="28"/>
          <w:szCs w:val="28"/>
          <w:lang w:val="vi-VN"/>
        </w:rPr>
        <w:t xml:space="preserve"> bao gồm kích thước và khối lượng.</w:t>
      </w:r>
    </w:p>
    <w:p w14:paraId="56E7FF7C" w14:textId="450F4BD4" w:rsidR="006B4C1E" w:rsidRPr="003B1957" w:rsidRDefault="006B4C1E" w:rsidP="006B4C1E">
      <w:pPr>
        <w:tabs>
          <w:tab w:val="left" w:pos="567"/>
          <w:tab w:val="left" w:pos="851"/>
        </w:tabs>
        <w:spacing w:line="264" w:lineRule="auto"/>
        <w:ind w:left="567"/>
        <w:jc w:val="both"/>
        <w:rPr>
          <w:spacing w:val="4"/>
          <w:sz w:val="28"/>
          <w:szCs w:val="28"/>
          <w:lang w:val="vi-VN"/>
        </w:rPr>
      </w:pPr>
      <w:r w:rsidRPr="003B1957">
        <w:rPr>
          <w:spacing w:val="4"/>
          <w:sz w:val="28"/>
          <w:szCs w:val="28"/>
        </w:rPr>
        <w:t xml:space="preserve">- </w:t>
      </w:r>
      <w:r w:rsidRPr="003B1957">
        <w:rPr>
          <w:spacing w:val="4"/>
          <w:sz w:val="28"/>
          <w:szCs w:val="28"/>
          <w:lang w:val="vi-VN"/>
        </w:rPr>
        <w:t>Tài liệu hướng dẫn lắp đặt, vận hành, sửa chữa và bảo dưỡng thiết bị.</w:t>
      </w:r>
    </w:p>
    <w:p w14:paraId="1D412E49" w14:textId="71147480" w:rsidR="006B4C1E" w:rsidRPr="003B1957" w:rsidRDefault="006B4C1E" w:rsidP="006B4C1E">
      <w:pPr>
        <w:tabs>
          <w:tab w:val="left" w:pos="567"/>
          <w:tab w:val="left" w:pos="851"/>
        </w:tabs>
        <w:spacing w:line="264" w:lineRule="auto"/>
        <w:ind w:left="567"/>
        <w:jc w:val="both"/>
        <w:rPr>
          <w:rStyle w:val="fontstyle01"/>
          <w:rFonts w:eastAsiaTheme="majorEastAsia"/>
          <w:b w:val="0"/>
          <w:bCs w:val="0"/>
          <w:lang w:val="vi-VN"/>
        </w:rPr>
      </w:pPr>
      <w:r w:rsidRPr="003B1957">
        <w:rPr>
          <w:sz w:val="28"/>
          <w:szCs w:val="28"/>
        </w:rPr>
        <w:t xml:space="preserve">- </w:t>
      </w:r>
      <w:r w:rsidRPr="003B1957">
        <w:rPr>
          <w:sz w:val="28"/>
          <w:szCs w:val="28"/>
          <w:lang w:val="vi-VN"/>
        </w:rPr>
        <w:t>Các biên bản thử nghiệm và giấy chứng nhận quản lý chất lượng</w:t>
      </w:r>
      <w:r w:rsidRPr="003B1957">
        <w:rPr>
          <w:sz w:val="28"/>
          <w:szCs w:val="28"/>
        </w:rPr>
        <w:t xml:space="preserve"> ISO</w:t>
      </w:r>
      <w:r w:rsidRPr="003B1957">
        <w:rPr>
          <w:sz w:val="28"/>
          <w:szCs w:val="28"/>
          <w:lang w:val="vi-VN"/>
        </w:rPr>
        <w:t>.</w:t>
      </w:r>
    </w:p>
    <w:p w14:paraId="6899721F" w14:textId="0D139A30" w:rsidR="006B4C1E" w:rsidRPr="003B1957" w:rsidRDefault="00915CC2" w:rsidP="006B4C1E">
      <w:pPr>
        <w:pStyle w:val="ndieund"/>
        <w:widowControl w:val="0"/>
        <w:tabs>
          <w:tab w:val="left" w:pos="567"/>
          <w:tab w:val="left" w:pos="851"/>
        </w:tabs>
        <w:spacing w:after="0" w:line="340" w:lineRule="exact"/>
        <w:ind w:firstLine="0"/>
        <w:rPr>
          <w:rFonts w:ascii="Times New Roman" w:hAnsi="Times New Roman"/>
          <w:b/>
          <w:bCs/>
          <w:szCs w:val="28"/>
          <w:lang w:val="pt-BR"/>
        </w:rPr>
      </w:pPr>
      <w:r>
        <w:rPr>
          <w:rFonts w:ascii="Times New Roman" w:hAnsi="Times New Roman"/>
          <w:b/>
          <w:bCs/>
          <w:szCs w:val="28"/>
        </w:rPr>
        <w:tab/>
      </w:r>
      <w:r w:rsidR="006B4C1E" w:rsidRPr="003B1957">
        <w:rPr>
          <w:rFonts w:ascii="Times New Roman" w:hAnsi="Times New Roman"/>
          <w:b/>
          <w:bCs/>
          <w:szCs w:val="28"/>
        </w:rPr>
        <w:t>e</w:t>
      </w:r>
      <w:r w:rsidR="006B4C1E" w:rsidRPr="003B1957">
        <w:rPr>
          <w:rFonts w:ascii="Times New Roman" w:hAnsi="Times New Roman"/>
          <w:b/>
          <w:bCs/>
          <w:szCs w:val="28"/>
          <w:lang w:val="pt-BR"/>
        </w:rPr>
        <w:t>- Yêu cầu khác:</w:t>
      </w:r>
    </w:p>
    <w:p w14:paraId="61BBF3AA" w14:textId="77777777" w:rsidR="006B4C1E" w:rsidRPr="003B1957" w:rsidRDefault="006B4C1E" w:rsidP="006B4C1E">
      <w:pPr>
        <w:tabs>
          <w:tab w:val="left" w:pos="567"/>
          <w:tab w:val="left" w:pos="851"/>
        </w:tabs>
        <w:spacing w:line="264" w:lineRule="auto"/>
        <w:jc w:val="both"/>
        <w:rPr>
          <w:sz w:val="28"/>
          <w:szCs w:val="28"/>
          <w:lang w:val="sv-SE"/>
        </w:rPr>
      </w:pPr>
      <w:r w:rsidRPr="003B1957">
        <w:rPr>
          <w:sz w:val="28"/>
          <w:szCs w:val="28"/>
          <w:lang w:val="sv-SE"/>
        </w:rPr>
        <w:tab/>
        <w:t xml:space="preserve">- 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027FA9E3" w14:textId="77777777" w:rsidR="006B4C1E" w:rsidRPr="003B1957" w:rsidRDefault="006B4C1E" w:rsidP="006B4C1E">
      <w:pPr>
        <w:tabs>
          <w:tab w:val="left" w:pos="567"/>
          <w:tab w:val="left" w:pos="851"/>
        </w:tabs>
        <w:spacing w:line="264" w:lineRule="auto"/>
        <w:jc w:val="both"/>
        <w:rPr>
          <w:sz w:val="28"/>
          <w:szCs w:val="28"/>
          <w:lang w:val="sv-SE"/>
        </w:rPr>
      </w:pPr>
      <w:r w:rsidRPr="003B1957">
        <w:rPr>
          <w:sz w:val="28"/>
          <w:szCs w:val="28"/>
          <w:lang w:val="sv-SE"/>
        </w:rPr>
        <w:tab/>
        <w:t>- Thiết bị phải đáp ứng được độ bền đối với các điều kiện về khí hậu và môi trường tại Việt Nam: được nhiệt đới hóa, phù hợp với điều kiện môi trường lắp đặt vận hành.</w:t>
      </w:r>
    </w:p>
    <w:p w14:paraId="76A516DE" w14:textId="29A6EA80" w:rsidR="006B4C1E" w:rsidRDefault="00915CC2" w:rsidP="006B4C1E">
      <w:pPr>
        <w:pStyle w:val="ndieund"/>
        <w:widowControl w:val="0"/>
        <w:tabs>
          <w:tab w:val="left" w:pos="567"/>
          <w:tab w:val="left" w:pos="851"/>
        </w:tabs>
        <w:spacing w:after="0" w:line="340" w:lineRule="exact"/>
        <w:ind w:firstLine="0"/>
        <w:rPr>
          <w:rFonts w:ascii="Times New Roman" w:hAnsi="Times New Roman"/>
          <w:b/>
          <w:bCs/>
          <w:szCs w:val="28"/>
        </w:rPr>
      </w:pPr>
      <w:r>
        <w:rPr>
          <w:rFonts w:ascii="Times New Roman" w:hAnsi="Times New Roman"/>
          <w:b/>
          <w:bCs/>
          <w:szCs w:val="28"/>
        </w:rPr>
        <w:t>3.3.2</w:t>
      </w:r>
      <w:r w:rsidR="006B4C1E" w:rsidRPr="003B1957">
        <w:rPr>
          <w:rFonts w:ascii="Times New Roman" w:hAnsi="Times New Roman"/>
          <w:b/>
          <w:bCs/>
          <w:szCs w:val="28"/>
        </w:rPr>
        <w:t>.2- Yêu cầu chung</w:t>
      </w:r>
    </w:p>
    <w:p w14:paraId="366B45B4" w14:textId="2ADF2A6B" w:rsidR="006B4C1E" w:rsidRPr="00C63836" w:rsidRDefault="00915CC2" w:rsidP="006B4C1E">
      <w:pPr>
        <w:tabs>
          <w:tab w:val="left" w:pos="851"/>
        </w:tabs>
        <w:jc w:val="both"/>
        <w:rPr>
          <w:rFonts w:eastAsia="Arial"/>
          <w:iCs/>
          <w:sz w:val="28"/>
          <w:szCs w:val="28"/>
        </w:rPr>
      </w:pPr>
      <w:r>
        <w:rPr>
          <w:rFonts w:eastAsia="Arial"/>
          <w:iCs/>
          <w:sz w:val="28"/>
          <w:szCs w:val="28"/>
        </w:rPr>
        <w:t>3.3.2.2</w:t>
      </w:r>
      <w:r w:rsidR="006B4C1E" w:rsidRPr="00C63836">
        <w:rPr>
          <w:rFonts w:eastAsia="Arial"/>
          <w:iCs/>
          <w:sz w:val="28"/>
          <w:szCs w:val="28"/>
        </w:rPr>
        <w:t>.</w:t>
      </w:r>
      <w:r w:rsidR="006B4C1E" w:rsidRPr="00C63836">
        <w:rPr>
          <w:rFonts w:eastAsia="Arial"/>
          <w:iCs/>
          <w:sz w:val="28"/>
          <w:szCs w:val="28"/>
          <w:lang w:val="vi-VN"/>
        </w:rPr>
        <w:t xml:space="preserve">1. </w:t>
      </w:r>
      <w:r w:rsidR="006B4C1E" w:rsidRPr="00C63836">
        <w:rPr>
          <w:rFonts w:eastAsia="Arial"/>
          <w:iCs/>
          <w:sz w:val="28"/>
          <w:szCs w:val="28"/>
        </w:rPr>
        <w:t>Yêu cầu kỹ thuật này áp dụng cho:</w:t>
      </w:r>
    </w:p>
    <w:p w14:paraId="4C5DC8F5" w14:textId="77777777" w:rsidR="006B4C1E" w:rsidRPr="00C63836" w:rsidRDefault="006B4C1E" w:rsidP="006B4C1E">
      <w:pPr>
        <w:numPr>
          <w:ilvl w:val="1"/>
          <w:numId w:val="92"/>
        </w:numPr>
        <w:tabs>
          <w:tab w:val="left" w:pos="851"/>
        </w:tabs>
        <w:ind w:left="0" w:firstLine="567"/>
        <w:jc w:val="both"/>
        <w:rPr>
          <w:iCs/>
          <w:sz w:val="28"/>
          <w:szCs w:val="28"/>
        </w:rPr>
      </w:pPr>
      <w:r w:rsidRPr="00C63836">
        <w:rPr>
          <w:iCs/>
          <w:sz w:val="28"/>
          <w:szCs w:val="28"/>
        </w:rPr>
        <w:t>MCCB (Áp tô mát) kiểu vỏ đúc loại 2 cực, dùng để bảo vệ mạch điện chống quá tải và ngắn mạch phía hạ áp của MBA 1 pha.</w:t>
      </w:r>
    </w:p>
    <w:p w14:paraId="44F32C2E" w14:textId="77777777" w:rsidR="006B4C1E" w:rsidRPr="00C63836" w:rsidRDefault="006B4C1E" w:rsidP="006B4C1E">
      <w:pPr>
        <w:numPr>
          <w:ilvl w:val="1"/>
          <w:numId w:val="92"/>
        </w:numPr>
        <w:tabs>
          <w:tab w:val="left" w:pos="851"/>
        </w:tabs>
        <w:ind w:left="0" w:firstLine="567"/>
        <w:jc w:val="both"/>
        <w:rPr>
          <w:iCs/>
          <w:sz w:val="28"/>
          <w:szCs w:val="28"/>
        </w:rPr>
      </w:pPr>
      <w:r w:rsidRPr="00C63836">
        <w:rPr>
          <w:iCs/>
          <w:sz w:val="28"/>
          <w:szCs w:val="28"/>
        </w:rPr>
        <w:t>MCCB (Áp tô mát) kiểu vỏ đúc loại 3 cực hoặc 4 cực, dùng để bảo vệ mạch điện chống quá tải và ngắn mạch phía hạ áp của MBA 3 pha.</w:t>
      </w:r>
    </w:p>
    <w:p w14:paraId="3FF2BDFF" w14:textId="6B58290C" w:rsidR="006B4C1E" w:rsidRPr="00C63836" w:rsidRDefault="00915CC2" w:rsidP="006B4C1E">
      <w:pPr>
        <w:tabs>
          <w:tab w:val="left" w:pos="851"/>
        </w:tabs>
        <w:jc w:val="both"/>
        <w:rPr>
          <w:rFonts w:eastAsia="Arial"/>
          <w:iCs/>
          <w:sz w:val="28"/>
          <w:szCs w:val="28"/>
          <w:lang w:val="vi-VN"/>
        </w:rPr>
      </w:pPr>
      <w:r w:rsidRPr="00915CC2">
        <w:rPr>
          <w:rFonts w:eastAsia="Arial"/>
          <w:iCs/>
          <w:sz w:val="28"/>
          <w:szCs w:val="28"/>
        </w:rPr>
        <w:t>3.3.2.2.</w:t>
      </w:r>
      <w:r w:rsidR="006B4C1E" w:rsidRPr="00C63836">
        <w:rPr>
          <w:rFonts w:eastAsia="Arial"/>
          <w:iCs/>
          <w:sz w:val="28"/>
          <w:szCs w:val="28"/>
          <w:lang w:val="vi-VN"/>
        </w:rPr>
        <w:t xml:space="preserve">2. Thiết bị được chế tạo, thử nghiệm theo tiêu chuẩn </w:t>
      </w:r>
      <w:r w:rsidR="006B4C1E" w:rsidRPr="00C63836">
        <w:rPr>
          <w:rFonts w:eastAsia="Arial"/>
          <w:iCs/>
          <w:sz w:val="28"/>
          <w:szCs w:val="28"/>
        </w:rPr>
        <w:t xml:space="preserve">IEC 60947-1, </w:t>
      </w:r>
      <w:r w:rsidR="006B4C1E" w:rsidRPr="00C63836">
        <w:rPr>
          <w:rFonts w:eastAsia="Arial"/>
          <w:iCs/>
          <w:sz w:val="28"/>
          <w:szCs w:val="28"/>
          <w:lang w:val="vi-VN"/>
        </w:rPr>
        <w:t xml:space="preserve">IEC </w:t>
      </w:r>
      <w:r w:rsidR="006B4C1E" w:rsidRPr="00C63836">
        <w:rPr>
          <w:rFonts w:eastAsia="Arial"/>
          <w:iCs/>
          <w:sz w:val="28"/>
          <w:szCs w:val="28"/>
        </w:rPr>
        <w:t xml:space="preserve">60947-2 </w:t>
      </w:r>
      <w:r w:rsidR="006B4C1E" w:rsidRPr="00C63836">
        <w:rPr>
          <w:rFonts w:eastAsia="Arial"/>
          <w:iCs/>
          <w:sz w:val="28"/>
          <w:szCs w:val="28"/>
          <w:lang w:val="vi-VN"/>
        </w:rPr>
        <w:t>hoặc tiêu chuẩn tương đương.</w:t>
      </w:r>
    </w:p>
    <w:p w14:paraId="5E6FBEF2" w14:textId="300D1B5E" w:rsidR="006B4C1E" w:rsidRPr="00C63836" w:rsidRDefault="00915CC2" w:rsidP="006B4C1E">
      <w:pPr>
        <w:tabs>
          <w:tab w:val="left" w:pos="851"/>
        </w:tabs>
        <w:jc w:val="both"/>
        <w:rPr>
          <w:rFonts w:eastAsia="Arial"/>
          <w:iCs/>
          <w:sz w:val="28"/>
          <w:szCs w:val="28"/>
          <w:lang w:val="vi-VN"/>
        </w:rPr>
      </w:pPr>
      <w:r w:rsidRPr="00915CC2">
        <w:rPr>
          <w:rFonts w:eastAsia="Arial"/>
          <w:iCs/>
          <w:sz w:val="28"/>
          <w:szCs w:val="28"/>
        </w:rPr>
        <w:t>3.3.2.2.</w:t>
      </w:r>
      <w:r w:rsidR="006B4C1E" w:rsidRPr="00C63836">
        <w:rPr>
          <w:rFonts w:eastAsia="Arial"/>
          <w:iCs/>
          <w:sz w:val="28"/>
          <w:szCs w:val="28"/>
          <w:lang w:val="vi-VN"/>
        </w:rPr>
        <w:t>3. Các yêu cầu về thử nghiệm:</w:t>
      </w:r>
    </w:p>
    <w:p w14:paraId="7FFD258C" w14:textId="77777777" w:rsidR="006B4C1E" w:rsidRPr="00C63836" w:rsidRDefault="006B4C1E" w:rsidP="006B4C1E">
      <w:pPr>
        <w:tabs>
          <w:tab w:val="left" w:pos="851"/>
        </w:tabs>
        <w:ind w:firstLine="567"/>
        <w:jc w:val="both"/>
        <w:rPr>
          <w:rFonts w:eastAsia="Arial"/>
          <w:iCs/>
          <w:sz w:val="28"/>
          <w:szCs w:val="28"/>
          <w:lang w:val="vi-VN"/>
        </w:rPr>
      </w:pPr>
      <w:r w:rsidRPr="00C63836">
        <w:rPr>
          <w:rFonts w:eastAsia="Arial"/>
          <w:iCs/>
          <w:sz w:val="28"/>
          <w:szCs w:val="28"/>
          <w:lang w:val="vi-VN"/>
        </w:rPr>
        <w:t xml:space="preserve">a. </w:t>
      </w:r>
      <w:r w:rsidRPr="00C63836">
        <w:rPr>
          <w:rFonts w:eastAsia="Arial"/>
          <w:iCs/>
          <w:sz w:val="28"/>
          <w:szCs w:val="28"/>
        </w:rPr>
        <w:t>T</w:t>
      </w:r>
      <w:r w:rsidRPr="00C63836">
        <w:rPr>
          <w:rFonts w:eastAsia="Arial"/>
          <w:iCs/>
          <w:sz w:val="28"/>
          <w:szCs w:val="28"/>
          <w:lang w:val="vi-VN"/>
        </w:rPr>
        <w:t xml:space="preserve">hử nghiệm xuất xưởng (Routine test): </w:t>
      </w:r>
    </w:p>
    <w:p w14:paraId="2D9671AF" w14:textId="77777777" w:rsidR="006B4C1E" w:rsidRPr="00C63836" w:rsidRDefault="006B4C1E" w:rsidP="006B4C1E">
      <w:pPr>
        <w:tabs>
          <w:tab w:val="left" w:pos="851"/>
        </w:tabs>
        <w:ind w:firstLine="567"/>
        <w:jc w:val="both"/>
        <w:rPr>
          <w:rFonts w:eastAsia="Arial"/>
          <w:iCs/>
          <w:sz w:val="28"/>
          <w:szCs w:val="28"/>
        </w:rPr>
      </w:pPr>
      <w:r w:rsidRPr="00C63836">
        <w:rPr>
          <w:rFonts w:eastAsia="Arial"/>
          <w:iCs/>
          <w:sz w:val="28"/>
          <w:szCs w:val="28"/>
        </w:rPr>
        <w:t xml:space="preserve">Thử nghiệm xuất xưởng được thực hiện bởi Nhà sản xuất trên mỗi sản phẩm sản xuất ra tại Nhà sản xuất. </w:t>
      </w:r>
      <w:r w:rsidRPr="00C63836">
        <w:rPr>
          <w:rFonts w:eastAsia="Arial"/>
          <w:iCs/>
          <w:sz w:val="28"/>
          <w:szCs w:val="28"/>
          <w:lang w:val="vi-VN"/>
        </w:rPr>
        <w:t xml:space="preserve">Việc thử nghiệm </w:t>
      </w:r>
      <w:r w:rsidRPr="00C63836">
        <w:rPr>
          <w:rFonts w:eastAsia="Arial"/>
          <w:iCs/>
          <w:sz w:val="28"/>
          <w:szCs w:val="28"/>
        </w:rPr>
        <w:t>xuất xưởng</w:t>
      </w:r>
      <w:r w:rsidRPr="00C63836">
        <w:rPr>
          <w:rFonts w:eastAsia="Arial"/>
          <w:iCs/>
          <w:sz w:val="28"/>
          <w:szCs w:val="28"/>
          <w:lang w:val="vi-VN"/>
        </w:rPr>
        <w:t xml:space="preserve"> được thực hiện</w:t>
      </w:r>
      <w:r w:rsidRPr="00C63836">
        <w:rPr>
          <w:rFonts w:eastAsia="Arial"/>
          <w:iCs/>
          <w:sz w:val="28"/>
          <w:szCs w:val="28"/>
        </w:rPr>
        <w:t xml:space="preserve"> theo</w:t>
      </w:r>
      <w:r w:rsidRPr="00C63836">
        <w:rPr>
          <w:rFonts w:eastAsia="Arial"/>
          <w:iCs/>
          <w:sz w:val="28"/>
          <w:szCs w:val="28"/>
          <w:lang w:val="vi-VN"/>
        </w:rPr>
        <w:t xml:space="preserve"> tiêu chuẩn IEC </w:t>
      </w:r>
      <w:r w:rsidRPr="00C63836">
        <w:rPr>
          <w:rFonts w:eastAsia="Arial"/>
          <w:iCs/>
          <w:sz w:val="28"/>
          <w:szCs w:val="28"/>
        </w:rPr>
        <w:t xml:space="preserve">60947-2 </w:t>
      </w:r>
      <w:r w:rsidRPr="00C63836">
        <w:rPr>
          <w:rFonts w:eastAsia="Arial"/>
          <w:iCs/>
          <w:sz w:val="28"/>
          <w:szCs w:val="28"/>
          <w:lang w:val="vi-VN"/>
        </w:rPr>
        <w:t>hoặc tiêu chuẩn tương đương, bao gồm những hạng mục thử nghiệm sau đây</w:t>
      </w:r>
      <w:r w:rsidRPr="00C63836">
        <w:rPr>
          <w:rFonts w:eastAsia="Arial"/>
          <w:iCs/>
          <w:sz w:val="28"/>
          <w:szCs w:val="28"/>
        </w:rPr>
        <w:t>:</w:t>
      </w:r>
    </w:p>
    <w:p w14:paraId="7F9409EE" w14:textId="77777777" w:rsidR="006B4C1E" w:rsidRPr="00C63836" w:rsidRDefault="006B4C1E" w:rsidP="006B4C1E">
      <w:pPr>
        <w:tabs>
          <w:tab w:val="left" w:pos="851"/>
        </w:tabs>
        <w:ind w:firstLine="567"/>
        <w:jc w:val="both"/>
        <w:rPr>
          <w:rFonts w:eastAsia="Arial"/>
          <w:iCs/>
          <w:sz w:val="28"/>
          <w:szCs w:val="28"/>
        </w:rPr>
      </w:pPr>
      <w:r w:rsidRPr="00C63836">
        <w:rPr>
          <w:rFonts w:eastAsia="Arial"/>
          <w:iCs/>
          <w:sz w:val="28"/>
          <w:szCs w:val="28"/>
        </w:rPr>
        <w:t>-  Thử nghiệm thao tác cơ khí (Mechanical operation).</w:t>
      </w:r>
    </w:p>
    <w:p w14:paraId="6D4DFAFA" w14:textId="77777777" w:rsidR="006B4C1E" w:rsidRPr="00C63836" w:rsidRDefault="006B4C1E" w:rsidP="006B4C1E">
      <w:pPr>
        <w:tabs>
          <w:tab w:val="left" w:pos="851"/>
        </w:tabs>
        <w:ind w:firstLine="567"/>
        <w:jc w:val="both"/>
        <w:rPr>
          <w:rFonts w:eastAsia="Arial"/>
          <w:iCs/>
          <w:sz w:val="28"/>
          <w:szCs w:val="28"/>
        </w:rPr>
      </w:pPr>
      <w:r w:rsidRPr="00C63836">
        <w:rPr>
          <w:rFonts w:eastAsia="Arial"/>
          <w:iCs/>
          <w:sz w:val="28"/>
          <w:szCs w:val="28"/>
        </w:rPr>
        <w:t>-  Kiểm tra hiệu chuẩn bộ nhả (Verification of the calibration of overcurrent releases).</w:t>
      </w:r>
    </w:p>
    <w:p w14:paraId="63A22B0D" w14:textId="77777777" w:rsidR="006B4C1E" w:rsidRPr="00C63836" w:rsidRDefault="006B4C1E" w:rsidP="006B4C1E">
      <w:pPr>
        <w:tabs>
          <w:tab w:val="left" w:pos="851"/>
        </w:tabs>
        <w:ind w:firstLine="567"/>
        <w:jc w:val="both"/>
        <w:rPr>
          <w:rFonts w:eastAsia="Arial"/>
          <w:iCs/>
          <w:sz w:val="28"/>
          <w:szCs w:val="28"/>
        </w:rPr>
      </w:pPr>
      <w:r w:rsidRPr="00C63836">
        <w:rPr>
          <w:rFonts w:eastAsia="Arial"/>
          <w:iCs/>
          <w:sz w:val="28"/>
          <w:szCs w:val="28"/>
        </w:rPr>
        <w:t>-  Thử nghiệm đặc tính điện môi (Dielectric test).</w:t>
      </w:r>
    </w:p>
    <w:p w14:paraId="5F5A70A8" w14:textId="77777777" w:rsidR="006B4C1E" w:rsidRPr="00C63836" w:rsidRDefault="006B4C1E" w:rsidP="006B4C1E">
      <w:pPr>
        <w:tabs>
          <w:tab w:val="left" w:pos="851"/>
        </w:tabs>
        <w:ind w:firstLine="567"/>
        <w:jc w:val="both"/>
        <w:rPr>
          <w:rFonts w:eastAsia="Arial"/>
          <w:iCs/>
          <w:sz w:val="28"/>
          <w:szCs w:val="28"/>
          <w:lang w:val="vi-VN"/>
        </w:rPr>
      </w:pPr>
      <w:r w:rsidRPr="00C63836">
        <w:rPr>
          <w:rFonts w:eastAsia="Arial"/>
          <w:iCs/>
          <w:sz w:val="28"/>
          <w:szCs w:val="28"/>
          <w:lang w:val="vi-VN"/>
        </w:rPr>
        <w:t xml:space="preserve">b. </w:t>
      </w:r>
      <w:r w:rsidRPr="00C63836">
        <w:rPr>
          <w:rFonts w:eastAsia="Arial"/>
          <w:iCs/>
          <w:sz w:val="28"/>
          <w:szCs w:val="28"/>
        </w:rPr>
        <w:t>T</w:t>
      </w:r>
      <w:r w:rsidRPr="00C63836">
        <w:rPr>
          <w:rFonts w:eastAsia="Arial"/>
          <w:iCs/>
          <w:sz w:val="28"/>
          <w:szCs w:val="28"/>
          <w:lang w:val="vi-VN"/>
        </w:rPr>
        <w:t>hử nghiệm điển hình</w:t>
      </w:r>
      <w:r w:rsidRPr="00C63836">
        <w:rPr>
          <w:rFonts w:eastAsia="Arial"/>
          <w:iCs/>
          <w:sz w:val="28"/>
          <w:szCs w:val="28"/>
        </w:rPr>
        <w:t xml:space="preserve"> (Type test)</w:t>
      </w:r>
      <w:r w:rsidRPr="00C63836">
        <w:rPr>
          <w:rFonts w:eastAsia="Arial"/>
          <w:iCs/>
          <w:sz w:val="28"/>
          <w:szCs w:val="28"/>
          <w:lang w:val="vi-VN"/>
        </w:rPr>
        <w:t xml:space="preserve">: </w:t>
      </w:r>
    </w:p>
    <w:p w14:paraId="2BA0BC31" w14:textId="77777777" w:rsidR="006B4C1E" w:rsidRPr="00C63836" w:rsidRDefault="006B4C1E" w:rsidP="006B4C1E">
      <w:pPr>
        <w:numPr>
          <w:ilvl w:val="8"/>
          <w:numId w:val="91"/>
        </w:numPr>
        <w:tabs>
          <w:tab w:val="left" w:pos="851"/>
        </w:tabs>
        <w:ind w:left="0" w:firstLine="567"/>
        <w:jc w:val="both"/>
        <w:rPr>
          <w:iCs/>
          <w:sz w:val="28"/>
          <w:szCs w:val="28"/>
        </w:rPr>
      </w:pPr>
      <w:r w:rsidRPr="00C63836">
        <w:rPr>
          <w:iCs/>
          <w:sz w:val="28"/>
          <w:szCs w:val="28"/>
        </w:rPr>
        <w:t>Trình tự thử nghiệm – Các đặc tính hiệu năng chung (General performance characteristics):</w:t>
      </w:r>
    </w:p>
    <w:p w14:paraId="50607180" w14:textId="77777777" w:rsidR="006B4C1E" w:rsidRPr="00C63836" w:rsidRDefault="006B4C1E" w:rsidP="006B4C1E">
      <w:pPr>
        <w:numPr>
          <w:ilvl w:val="1"/>
          <w:numId w:val="65"/>
        </w:numPr>
        <w:tabs>
          <w:tab w:val="left" w:pos="851"/>
        </w:tabs>
        <w:ind w:left="0" w:firstLine="567"/>
        <w:jc w:val="both"/>
        <w:rPr>
          <w:iCs/>
          <w:sz w:val="28"/>
          <w:szCs w:val="28"/>
        </w:rPr>
      </w:pPr>
      <w:r w:rsidRPr="00C63836">
        <w:rPr>
          <w:iCs/>
          <w:sz w:val="28"/>
          <w:szCs w:val="28"/>
        </w:rPr>
        <w:t>Giới hạn và đặc tính cắt (Tripping limits and characteristics).</w:t>
      </w:r>
    </w:p>
    <w:p w14:paraId="1EEF2334" w14:textId="77777777" w:rsidR="006B4C1E" w:rsidRPr="00C63836" w:rsidRDefault="006B4C1E" w:rsidP="006B4C1E">
      <w:pPr>
        <w:numPr>
          <w:ilvl w:val="1"/>
          <w:numId w:val="65"/>
        </w:numPr>
        <w:tabs>
          <w:tab w:val="left" w:pos="851"/>
        </w:tabs>
        <w:ind w:left="0" w:firstLine="567"/>
        <w:jc w:val="both"/>
        <w:rPr>
          <w:iCs/>
          <w:sz w:val="28"/>
          <w:szCs w:val="28"/>
        </w:rPr>
      </w:pPr>
      <w:r w:rsidRPr="00C63836">
        <w:rPr>
          <w:iCs/>
          <w:sz w:val="28"/>
          <w:szCs w:val="28"/>
        </w:rPr>
        <w:t>Đặc tính điện môi (Dielectric properties).</w:t>
      </w:r>
    </w:p>
    <w:p w14:paraId="5726445A" w14:textId="77777777" w:rsidR="006B4C1E" w:rsidRPr="00C63836" w:rsidRDefault="006B4C1E" w:rsidP="006B4C1E">
      <w:pPr>
        <w:numPr>
          <w:ilvl w:val="1"/>
          <w:numId w:val="65"/>
        </w:numPr>
        <w:tabs>
          <w:tab w:val="left" w:pos="851"/>
        </w:tabs>
        <w:ind w:left="0" w:firstLine="567"/>
        <w:jc w:val="both"/>
        <w:rPr>
          <w:iCs/>
          <w:sz w:val="28"/>
          <w:szCs w:val="28"/>
        </w:rPr>
      </w:pPr>
      <w:r w:rsidRPr="00C63836">
        <w:rPr>
          <w:iCs/>
          <w:sz w:val="28"/>
          <w:szCs w:val="28"/>
        </w:rPr>
        <w:t>Thao tác cơ khí và khả năng thực hiện thao tác (Mechanical operation and operational performance capability).</w:t>
      </w:r>
    </w:p>
    <w:p w14:paraId="72190EF4" w14:textId="77777777" w:rsidR="006B4C1E" w:rsidRPr="00C63836" w:rsidRDefault="006B4C1E" w:rsidP="006B4C1E">
      <w:pPr>
        <w:numPr>
          <w:ilvl w:val="1"/>
          <w:numId w:val="65"/>
        </w:numPr>
        <w:tabs>
          <w:tab w:val="left" w:pos="851"/>
        </w:tabs>
        <w:ind w:left="0" w:firstLine="567"/>
        <w:jc w:val="both"/>
        <w:rPr>
          <w:iCs/>
          <w:sz w:val="28"/>
          <w:szCs w:val="28"/>
        </w:rPr>
      </w:pPr>
      <w:r w:rsidRPr="00C63836">
        <w:rPr>
          <w:iCs/>
          <w:sz w:val="28"/>
          <w:szCs w:val="28"/>
        </w:rPr>
        <w:t xml:space="preserve">Đặc tính quá tải (nếu có) (Overload performance (where applicable)) – thử nghiệm này áp dụng cho MCCB có dòng điện định mức làm việc </w:t>
      </w:r>
      <w:r w:rsidRPr="00C63836">
        <w:rPr>
          <w:iCs/>
          <w:sz w:val="28"/>
          <w:szCs w:val="28"/>
          <w:u w:val="single"/>
        </w:rPr>
        <w:t>&lt;</w:t>
      </w:r>
      <w:r w:rsidRPr="00C63836">
        <w:rPr>
          <w:iCs/>
          <w:sz w:val="28"/>
          <w:szCs w:val="28"/>
        </w:rPr>
        <w:t xml:space="preserve"> 630 A.</w:t>
      </w:r>
    </w:p>
    <w:p w14:paraId="465F93D0" w14:textId="77777777" w:rsidR="006B4C1E" w:rsidRPr="00C63836" w:rsidRDefault="006B4C1E" w:rsidP="006B4C1E">
      <w:pPr>
        <w:numPr>
          <w:ilvl w:val="1"/>
          <w:numId w:val="65"/>
        </w:numPr>
        <w:tabs>
          <w:tab w:val="left" w:pos="851"/>
        </w:tabs>
        <w:ind w:left="0" w:firstLine="567"/>
        <w:jc w:val="both"/>
        <w:rPr>
          <w:iCs/>
          <w:sz w:val="28"/>
          <w:szCs w:val="28"/>
        </w:rPr>
      </w:pPr>
      <w:r w:rsidRPr="00C63836">
        <w:rPr>
          <w:iCs/>
          <w:sz w:val="28"/>
          <w:szCs w:val="28"/>
        </w:rPr>
        <w:t>Kiểm tra chịu điện môi (Verification of dielectric withstand).</w:t>
      </w:r>
    </w:p>
    <w:p w14:paraId="5BB65F10" w14:textId="77777777" w:rsidR="006B4C1E" w:rsidRPr="00C63836" w:rsidRDefault="006B4C1E" w:rsidP="006B4C1E">
      <w:pPr>
        <w:numPr>
          <w:ilvl w:val="1"/>
          <w:numId w:val="65"/>
        </w:numPr>
        <w:tabs>
          <w:tab w:val="left" w:pos="851"/>
        </w:tabs>
        <w:ind w:left="0" w:firstLine="567"/>
        <w:jc w:val="both"/>
        <w:rPr>
          <w:iCs/>
          <w:sz w:val="28"/>
          <w:szCs w:val="28"/>
        </w:rPr>
      </w:pPr>
      <w:r w:rsidRPr="00C63836">
        <w:rPr>
          <w:iCs/>
          <w:sz w:val="28"/>
          <w:szCs w:val="28"/>
        </w:rPr>
        <w:t>Kiểm tra độ tăng nhiệt (Verification of temperature rise tests).</w:t>
      </w:r>
    </w:p>
    <w:p w14:paraId="7E69D41B" w14:textId="77777777" w:rsidR="006B4C1E" w:rsidRPr="00C63836" w:rsidRDefault="006B4C1E" w:rsidP="006B4C1E">
      <w:pPr>
        <w:numPr>
          <w:ilvl w:val="1"/>
          <w:numId w:val="65"/>
        </w:numPr>
        <w:tabs>
          <w:tab w:val="left" w:pos="851"/>
        </w:tabs>
        <w:ind w:left="0" w:firstLine="567"/>
        <w:jc w:val="both"/>
        <w:rPr>
          <w:iCs/>
          <w:sz w:val="28"/>
          <w:szCs w:val="28"/>
        </w:rPr>
      </w:pPr>
      <w:r w:rsidRPr="00C63836">
        <w:rPr>
          <w:iCs/>
          <w:sz w:val="28"/>
          <w:szCs w:val="28"/>
        </w:rPr>
        <w:t>Kiểm tra nhả quá tải (Verification of overload releases).</w:t>
      </w:r>
    </w:p>
    <w:p w14:paraId="3CFB1435" w14:textId="77777777" w:rsidR="006B4C1E" w:rsidRPr="00C63836" w:rsidRDefault="006B4C1E" w:rsidP="006B4C1E">
      <w:pPr>
        <w:numPr>
          <w:ilvl w:val="8"/>
          <w:numId w:val="91"/>
        </w:numPr>
        <w:tabs>
          <w:tab w:val="left" w:pos="851"/>
        </w:tabs>
        <w:ind w:left="0" w:firstLine="567"/>
        <w:jc w:val="both"/>
        <w:rPr>
          <w:iCs/>
          <w:sz w:val="28"/>
          <w:szCs w:val="28"/>
        </w:rPr>
      </w:pPr>
      <w:r w:rsidRPr="00C63836">
        <w:rPr>
          <w:iCs/>
          <w:sz w:val="28"/>
          <w:szCs w:val="28"/>
        </w:rPr>
        <w:t>Trình tự thử nghiệm – Khả năng cắt ngắn mạch làm việc danh định (Rated service short-circuit breaking capacity):</w:t>
      </w:r>
    </w:p>
    <w:p w14:paraId="07430D99" w14:textId="77777777" w:rsidR="006B4C1E" w:rsidRPr="00C63836" w:rsidRDefault="006B4C1E" w:rsidP="006B4C1E">
      <w:pPr>
        <w:numPr>
          <w:ilvl w:val="1"/>
          <w:numId w:val="66"/>
        </w:numPr>
        <w:tabs>
          <w:tab w:val="left" w:pos="851"/>
        </w:tabs>
        <w:ind w:left="0" w:firstLine="567"/>
        <w:jc w:val="both"/>
        <w:rPr>
          <w:iCs/>
          <w:sz w:val="28"/>
          <w:szCs w:val="28"/>
        </w:rPr>
      </w:pPr>
      <w:r w:rsidRPr="00C63836">
        <w:rPr>
          <w:iCs/>
          <w:sz w:val="28"/>
          <w:szCs w:val="28"/>
        </w:rPr>
        <w:t>Khả năng cắt ngắn mạch làm việc danh định (Rated service short-circuit breaking capacity).</w:t>
      </w:r>
    </w:p>
    <w:p w14:paraId="326D5FFA" w14:textId="77777777" w:rsidR="006B4C1E" w:rsidRPr="00C63836" w:rsidRDefault="006B4C1E" w:rsidP="006B4C1E">
      <w:pPr>
        <w:numPr>
          <w:ilvl w:val="1"/>
          <w:numId w:val="66"/>
        </w:numPr>
        <w:tabs>
          <w:tab w:val="left" w:pos="851"/>
        </w:tabs>
        <w:ind w:left="0" w:firstLine="567"/>
        <w:jc w:val="both"/>
        <w:rPr>
          <w:iCs/>
          <w:sz w:val="28"/>
          <w:szCs w:val="28"/>
        </w:rPr>
      </w:pPr>
      <w:r w:rsidRPr="00C63836">
        <w:rPr>
          <w:iCs/>
          <w:sz w:val="28"/>
          <w:szCs w:val="28"/>
        </w:rPr>
        <w:t>Kiểm tra khả năng làm việc (Verification of operational performance capability).</w:t>
      </w:r>
    </w:p>
    <w:p w14:paraId="2907D8E8" w14:textId="77777777" w:rsidR="006B4C1E" w:rsidRPr="00C63836" w:rsidRDefault="006B4C1E" w:rsidP="006B4C1E">
      <w:pPr>
        <w:numPr>
          <w:ilvl w:val="1"/>
          <w:numId w:val="66"/>
        </w:numPr>
        <w:tabs>
          <w:tab w:val="left" w:pos="851"/>
        </w:tabs>
        <w:ind w:left="0" w:firstLine="567"/>
        <w:jc w:val="both"/>
        <w:rPr>
          <w:iCs/>
          <w:sz w:val="28"/>
          <w:szCs w:val="28"/>
        </w:rPr>
      </w:pPr>
      <w:r w:rsidRPr="00C63836">
        <w:rPr>
          <w:iCs/>
          <w:sz w:val="28"/>
          <w:szCs w:val="28"/>
        </w:rPr>
        <w:t>Kiểm tra chịu điện môi (Verification of dielectric withstand).</w:t>
      </w:r>
    </w:p>
    <w:p w14:paraId="2D190304" w14:textId="77777777" w:rsidR="006B4C1E" w:rsidRPr="00C63836" w:rsidRDefault="006B4C1E" w:rsidP="006B4C1E">
      <w:pPr>
        <w:numPr>
          <w:ilvl w:val="1"/>
          <w:numId w:val="66"/>
        </w:numPr>
        <w:tabs>
          <w:tab w:val="left" w:pos="851"/>
        </w:tabs>
        <w:ind w:left="0" w:firstLine="567"/>
        <w:jc w:val="both"/>
        <w:rPr>
          <w:iCs/>
          <w:sz w:val="28"/>
          <w:szCs w:val="28"/>
        </w:rPr>
      </w:pPr>
      <w:r w:rsidRPr="00C63836">
        <w:rPr>
          <w:iCs/>
          <w:sz w:val="28"/>
          <w:szCs w:val="28"/>
        </w:rPr>
        <w:t>Kiểm tra độ tăng nhiệt (Verification of temperature rise tests).</w:t>
      </w:r>
    </w:p>
    <w:p w14:paraId="339575EA" w14:textId="77777777" w:rsidR="006B4C1E" w:rsidRPr="00C63836" w:rsidRDefault="006B4C1E" w:rsidP="006B4C1E">
      <w:pPr>
        <w:numPr>
          <w:ilvl w:val="1"/>
          <w:numId w:val="66"/>
        </w:numPr>
        <w:tabs>
          <w:tab w:val="left" w:pos="851"/>
        </w:tabs>
        <w:ind w:left="0" w:firstLine="567"/>
        <w:jc w:val="both"/>
        <w:rPr>
          <w:iCs/>
          <w:sz w:val="28"/>
          <w:szCs w:val="28"/>
        </w:rPr>
      </w:pPr>
      <w:r w:rsidRPr="00C63836">
        <w:rPr>
          <w:iCs/>
          <w:sz w:val="28"/>
          <w:szCs w:val="28"/>
        </w:rPr>
        <w:t>Kiểm tra nhả quá tải (Verification of overload releases).</w:t>
      </w:r>
    </w:p>
    <w:p w14:paraId="07D95419" w14:textId="77777777" w:rsidR="006B4C1E" w:rsidRPr="00C63836" w:rsidRDefault="006B4C1E" w:rsidP="006B4C1E">
      <w:pPr>
        <w:numPr>
          <w:ilvl w:val="8"/>
          <w:numId w:val="91"/>
        </w:numPr>
        <w:tabs>
          <w:tab w:val="left" w:pos="851"/>
        </w:tabs>
        <w:ind w:left="0" w:firstLine="567"/>
        <w:jc w:val="both"/>
        <w:rPr>
          <w:iCs/>
          <w:sz w:val="28"/>
          <w:szCs w:val="28"/>
        </w:rPr>
      </w:pPr>
      <w:r w:rsidRPr="00C63836">
        <w:rPr>
          <w:iCs/>
          <w:sz w:val="28"/>
          <w:szCs w:val="28"/>
        </w:rPr>
        <w:t>Trình tự thử nghiệm  – Khả năng cắt ngắn mạch tới hạn danh định (Rated ultimate short-circuit breaking capacity):</w:t>
      </w:r>
    </w:p>
    <w:p w14:paraId="377BFE80" w14:textId="77777777" w:rsidR="006B4C1E" w:rsidRPr="00C63836" w:rsidRDefault="006B4C1E" w:rsidP="006B4C1E">
      <w:pPr>
        <w:numPr>
          <w:ilvl w:val="1"/>
          <w:numId w:val="67"/>
        </w:numPr>
        <w:tabs>
          <w:tab w:val="left" w:pos="851"/>
        </w:tabs>
        <w:ind w:left="0" w:firstLine="567"/>
        <w:jc w:val="both"/>
        <w:rPr>
          <w:iCs/>
          <w:sz w:val="28"/>
          <w:szCs w:val="28"/>
        </w:rPr>
      </w:pPr>
      <w:r w:rsidRPr="00C63836">
        <w:rPr>
          <w:iCs/>
          <w:sz w:val="28"/>
          <w:szCs w:val="28"/>
        </w:rPr>
        <w:t>Kiểm tra nhả quá tải (Verification of overload releases).</w:t>
      </w:r>
    </w:p>
    <w:p w14:paraId="2ADF4FEA" w14:textId="77777777" w:rsidR="006B4C1E" w:rsidRPr="00C63836" w:rsidRDefault="006B4C1E" w:rsidP="006B4C1E">
      <w:pPr>
        <w:numPr>
          <w:ilvl w:val="1"/>
          <w:numId w:val="67"/>
        </w:numPr>
        <w:tabs>
          <w:tab w:val="left" w:pos="851"/>
        </w:tabs>
        <w:ind w:left="0" w:firstLine="567"/>
        <w:jc w:val="both"/>
        <w:rPr>
          <w:iCs/>
          <w:sz w:val="28"/>
          <w:szCs w:val="28"/>
        </w:rPr>
      </w:pPr>
      <w:r w:rsidRPr="00C63836">
        <w:rPr>
          <w:iCs/>
          <w:sz w:val="28"/>
          <w:szCs w:val="28"/>
        </w:rPr>
        <w:t>Khả năng cắt ngắn mạch lớn nhất danh định  (Rated ultimate short-circuit breaking capacity).</w:t>
      </w:r>
    </w:p>
    <w:p w14:paraId="54098E90" w14:textId="77777777" w:rsidR="006B4C1E" w:rsidRPr="00C63836" w:rsidRDefault="006B4C1E" w:rsidP="006B4C1E">
      <w:pPr>
        <w:numPr>
          <w:ilvl w:val="1"/>
          <w:numId w:val="67"/>
        </w:numPr>
        <w:tabs>
          <w:tab w:val="left" w:pos="851"/>
        </w:tabs>
        <w:ind w:left="0" w:firstLine="567"/>
        <w:jc w:val="both"/>
        <w:rPr>
          <w:iCs/>
          <w:sz w:val="28"/>
          <w:szCs w:val="28"/>
        </w:rPr>
      </w:pPr>
      <w:r w:rsidRPr="00C63836">
        <w:rPr>
          <w:iCs/>
          <w:sz w:val="28"/>
          <w:szCs w:val="28"/>
        </w:rPr>
        <w:t>Kiểm tra chịu điện môi (Verification of dielectric withstand).</w:t>
      </w:r>
    </w:p>
    <w:p w14:paraId="0DAEF9E4" w14:textId="77777777" w:rsidR="006B4C1E" w:rsidRPr="00C63836" w:rsidRDefault="006B4C1E" w:rsidP="006B4C1E">
      <w:pPr>
        <w:numPr>
          <w:ilvl w:val="1"/>
          <w:numId w:val="67"/>
        </w:numPr>
        <w:tabs>
          <w:tab w:val="left" w:pos="851"/>
        </w:tabs>
        <w:ind w:left="0" w:firstLine="567"/>
        <w:jc w:val="both"/>
        <w:rPr>
          <w:iCs/>
          <w:sz w:val="28"/>
          <w:szCs w:val="28"/>
        </w:rPr>
      </w:pPr>
      <w:r w:rsidRPr="00C63836">
        <w:rPr>
          <w:iCs/>
          <w:sz w:val="28"/>
          <w:szCs w:val="28"/>
        </w:rPr>
        <w:t>Kiểm tra nhả quá tải (Verification of overload releases).</w:t>
      </w:r>
    </w:p>
    <w:p w14:paraId="0CB54F90" w14:textId="77777777" w:rsidR="006B4C1E" w:rsidRPr="00C63836" w:rsidRDefault="006B4C1E" w:rsidP="006B4C1E">
      <w:pPr>
        <w:tabs>
          <w:tab w:val="left" w:pos="851"/>
        </w:tabs>
        <w:ind w:firstLine="567"/>
        <w:jc w:val="both"/>
        <w:rPr>
          <w:rFonts w:eastAsia="Arial"/>
          <w:iCs/>
          <w:sz w:val="28"/>
          <w:szCs w:val="28"/>
          <w:lang w:val="vi-VN"/>
        </w:rPr>
      </w:pPr>
      <w:r w:rsidRPr="00C63836">
        <w:rPr>
          <w:rFonts w:eastAsia="Arial"/>
          <w:iCs/>
          <w:sz w:val="28"/>
          <w:szCs w:val="28"/>
          <w:lang w:val="vi-VN"/>
        </w:rPr>
        <w:t>Ghi chú: Trình tự thử nghiệm</w:t>
      </w:r>
      <w:r w:rsidRPr="00C63836">
        <w:rPr>
          <w:rFonts w:eastAsia="Arial"/>
          <w:iCs/>
          <w:sz w:val="28"/>
          <w:szCs w:val="28"/>
        </w:rPr>
        <w:t xml:space="preserve"> ở Mục iii) trên là</w:t>
      </w:r>
      <w:r w:rsidRPr="00C63836">
        <w:rPr>
          <w:rFonts w:eastAsia="Arial"/>
          <w:iCs/>
          <w:sz w:val="28"/>
          <w:szCs w:val="28"/>
          <w:lang w:val="vi-VN"/>
        </w:rPr>
        <w:t xml:space="preserve"> không áp dụng </w:t>
      </w:r>
      <w:r w:rsidRPr="00C63836">
        <w:rPr>
          <w:rFonts w:eastAsia="Arial"/>
          <w:iCs/>
          <w:sz w:val="28"/>
          <w:szCs w:val="28"/>
        </w:rPr>
        <w:t>cho MCCB có</w:t>
      </w:r>
      <w:r w:rsidRPr="00C63836">
        <w:rPr>
          <w:rFonts w:eastAsia="Arial"/>
          <w:iCs/>
          <w:sz w:val="28"/>
          <w:szCs w:val="28"/>
          <w:lang w:val="vi-VN"/>
        </w:rPr>
        <w:t xml:space="preserve"> Ics = Icu.</w:t>
      </w:r>
    </w:p>
    <w:p w14:paraId="22B9EF7A" w14:textId="77777777" w:rsidR="006B4C1E" w:rsidRPr="00C63836" w:rsidRDefault="006B4C1E" w:rsidP="006B4C1E">
      <w:pPr>
        <w:tabs>
          <w:tab w:val="left" w:pos="851"/>
        </w:tabs>
        <w:ind w:firstLine="567"/>
        <w:jc w:val="both"/>
        <w:rPr>
          <w:rFonts w:eastAsia="Arial"/>
          <w:sz w:val="28"/>
          <w:szCs w:val="28"/>
          <w:lang w:val="vi-VN"/>
        </w:rPr>
      </w:pPr>
      <w:r w:rsidRPr="00C63836">
        <w:rPr>
          <w:rFonts w:eastAsia="Arial"/>
          <w:sz w:val="28"/>
          <w:szCs w:val="28"/>
          <w:lang w:val="vi-VN"/>
        </w:rPr>
        <w:t>c.</w:t>
      </w:r>
      <w:r w:rsidRPr="00C63836">
        <w:rPr>
          <w:rFonts w:eastAsia="Arial"/>
          <w:sz w:val="28"/>
          <w:szCs w:val="28"/>
        </w:rPr>
        <w:t xml:space="preserve"> </w:t>
      </w:r>
      <w:r w:rsidRPr="00C63836">
        <w:rPr>
          <w:rFonts w:eastAsia="Arial"/>
          <w:sz w:val="28"/>
          <w:szCs w:val="28"/>
          <w:lang w:val="vi-VN"/>
        </w:rPr>
        <w:t>Yêu cầu về cung cấp tài liệu chứng minh kết quả thử nghiệm điển hình:</w:t>
      </w:r>
    </w:p>
    <w:p w14:paraId="5224DC95" w14:textId="77777777" w:rsidR="006B4C1E" w:rsidRPr="00C63836" w:rsidRDefault="006B4C1E" w:rsidP="006B4C1E">
      <w:pPr>
        <w:tabs>
          <w:tab w:val="left" w:pos="851"/>
        </w:tabs>
        <w:ind w:firstLine="567"/>
        <w:jc w:val="both"/>
        <w:rPr>
          <w:rFonts w:eastAsia="Arial"/>
          <w:sz w:val="28"/>
          <w:szCs w:val="28"/>
          <w:lang w:val="vi-VN"/>
        </w:rPr>
      </w:pPr>
      <w:r w:rsidRPr="00C63836">
        <w:rPr>
          <w:rFonts w:eastAsia="Arial"/>
          <w:sz w:val="28"/>
          <w:szCs w:val="28"/>
        </w:rPr>
        <w:t xml:space="preserve">- </w:t>
      </w:r>
      <w:r w:rsidRPr="00C63836">
        <w:rPr>
          <w:rFonts w:eastAsia="Arial"/>
          <w:sz w:val="28"/>
          <w:szCs w:val="28"/>
          <w:lang w:val="vi-VN"/>
        </w:rPr>
        <w:t>Tất cả các hạng mục thử nghiệm và Chứng nhận thử nghiệm điển hình (Type Tests certificate)/Báo cáo thử nghiệm điển hình (Test report) hoặc tên gọi khác tương đương của MC</w:t>
      </w:r>
      <w:r w:rsidRPr="00C63836">
        <w:rPr>
          <w:rFonts w:eastAsia="Arial"/>
          <w:sz w:val="28"/>
          <w:szCs w:val="28"/>
        </w:rPr>
        <w:t>C</w:t>
      </w:r>
      <w:r w:rsidRPr="00C63836">
        <w:rPr>
          <w:rFonts w:eastAsia="Arial"/>
          <w:sz w:val="28"/>
          <w:szCs w:val="28"/>
          <w:lang w:val="vi-VN"/>
        </w:rPr>
        <w:t>B phải được thực hiện và phát hành tại một hoặc nhiều Phòng thí nghiệm được cấp Chứng nhận ISO/IEC 17025 bởi Cơ quan là thành viên của Tổ chức Công nhận các phòng thí nghiệm quốc tế (ILAC), hoặc bởi Cơ quan là thành viên thuộc các Tổ chức đã ký Thỏa thuận công nhận lẫn nhau của ILAC (ILAC MRA) cấp chứng nhận.</w:t>
      </w:r>
    </w:p>
    <w:p w14:paraId="6B2F21FC" w14:textId="77777777" w:rsidR="006B4C1E" w:rsidRPr="00C63836" w:rsidRDefault="006B4C1E" w:rsidP="006B4C1E">
      <w:pPr>
        <w:ind w:left="567"/>
        <w:jc w:val="both"/>
        <w:rPr>
          <w:sz w:val="28"/>
          <w:szCs w:val="28"/>
          <w:lang w:val="x-none" w:eastAsia="en-AU"/>
        </w:rPr>
      </w:pPr>
      <w:r w:rsidRPr="00C63836">
        <w:rPr>
          <w:sz w:val="28"/>
          <w:szCs w:val="28"/>
          <w:lang w:eastAsia="en-AU"/>
        </w:rPr>
        <w:t xml:space="preserve">- </w:t>
      </w:r>
      <w:r w:rsidRPr="00C63836">
        <w:rPr>
          <w:sz w:val="28"/>
          <w:szCs w:val="28"/>
          <w:lang w:val="x-none" w:eastAsia="en-AU"/>
        </w:rPr>
        <w:t>Nhà thầu phải cung cấp các tài liệu liên quan đến kết quả thử nghiệm và năng lực Phòng thí nghiệm sau đây:</w:t>
      </w:r>
    </w:p>
    <w:p w14:paraId="0A37A2EE" w14:textId="77777777" w:rsidR="006B4C1E" w:rsidRPr="00C63836" w:rsidRDefault="006B4C1E" w:rsidP="006B4C1E">
      <w:pPr>
        <w:ind w:firstLine="425"/>
        <w:jc w:val="both"/>
        <w:rPr>
          <w:rFonts w:eastAsia="Calibri"/>
          <w:noProof/>
          <w:sz w:val="28"/>
          <w:szCs w:val="28"/>
          <w:lang w:val="en-GB"/>
        </w:rPr>
      </w:pPr>
      <w:r w:rsidRPr="00C63836">
        <w:rPr>
          <w:rFonts w:eastAsia="Calibri"/>
          <w:noProof/>
          <w:sz w:val="28"/>
          <w:szCs w:val="28"/>
          <w:lang w:val="en-GB"/>
        </w:rPr>
        <w:t xml:space="preserve"> + Bản gốc hoặc bản sao có thể truy xuất nguồn gốc các Chứng nhận thử nghiệm điển hình (Type Tests certificate)/Báo cáo thử nghiệm điển hình (Test report) hoặc tên gọi khác tương đương của thiết bị theo yêu cầu tại điểm a khoản này nêu trên. </w:t>
      </w:r>
    </w:p>
    <w:p w14:paraId="13724AF9" w14:textId="77777777" w:rsidR="006B4C1E" w:rsidRPr="00C63836" w:rsidRDefault="006B4C1E" w:rsidP="006B4C1E">
      <w:pPr>
        <w:ind w:firstLine="425"/>
        <w:jc w:val="both"/>
        <w:rPr>
          <w:rFonts w:eastAsia="Arial"/>
          <w:sz w:val="28"/>
          <w:szCs w:val="28"/>
          <w:lang w:val="vi-VN"/>
        </w:rPr>
      </w:pPr>
      <w:r w:rsidRPr="00C63836">
        <w:rPr>
          <w:rFonts w:eastAsia="Calibri"/>
          <w:noProof/>
          <w:sz w:val="28"/>
          <w:szCs w:val="28"/>
          <w:lang w:val="en-GB"/>
        </w:rPr>
        <w:t xml:space="preserve">+ Chứng chỉ công nhận hoặc tài liệu chứng minh Phòng thí nghiệm đạt chứng nhận </w:t>
      </w:r>
      <w:r w:rsidRPr="00C63836">
        <w:rPr>
          <w:rFonts w:eastAsia="Arial"/>
          <w:sz w:val="28"/>
          <w:szCs w:val="28"/>
          <w:lang w:val="vi-VN"/>
        </w:rPr>
        <w:t>ISO/IEC 17025.</w:t>
      </w:r>
    </w:p>
    <w:p w14:paraId="22B2E303" w14:textId="5238F64D" w:rsidR="006B4C1E" w:rsidRPr="003B1957" w:rsidRDefault="00915CC2" w:rsidP="006B4C1E">
      <w:pPr>
        <w:pStyle w:val="Heading2"/>
        <w:keepNext w:val="0"/>
        <w:keepLines w:val="0"/>
        <w:tabs>
          <w:tab w:val="left" w:pos="567"/>
          <w:tab w:val="left" w:pos="851"/>
        </w:tabs>
        <w:spacing w:before="0" w:after="120" w:line="264" w:lineRule="auto"/>
        <w:rPr>
          <w:rFonts w:ascii="Times New Roman" w:hAnsi="Times New Roman" w:cs="Times New Roman"/>
          <w:color w:val="auto"/>
          <w:sz w:val="28"/>
          <w:szCs w:val="28"/>
        </w:rPr>
      </w:pPr>
      <w:r>
        <w:rPr>
          <w:rFonts w:ascii="Times New Roman" w:hAnsi="Times New Roman"/>
          <w:color w:val="auto"/>
          <w:sz w:val="28"/>
          <w:szCs w:val="28"/>
        </w:rPr>
        <w:t>3.3.2.</w:t>
      </w:r>
      <w:r w:rsidR="006B4C1E" w:rsidRPr="003B1957">
        <w:rPr>
          <w:rFonts w:ascii="Times New Roman" w:hAnsi="Times New Roman"/>
          <w:color w:val="auto"/>
          <w:sz w:val="28"/>
          <w:szCs w:val="28"/>
        </w:rPr>
        <w:t xml:space="preserve">3- </w:t>
      </w:r>
      <w:r w:rsidR="006B4C1E" w:rsidRPr="003B1957">
        <w:rPr>
          <w:rFonts w:ascii="Times New Roman" w:hAnsi="Times New Roman" w:cs="Times New Roman"/>
          <w:color w:val="auto"/>
          <w:sz w:val="28"/>
          <w:szCs w:val="28"/>
        </w:rPr>
        <w:t>Bảng yêu cầu đặc tính kỹ thuật MCCB</w:t>
      </w:r>
    </w:p>
    <w:tbl>
      <w:tblPr>
        <w:tblW w:w="5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604"/>
        <w:gridCol w:w="4071"/>
        <w:gridCol w:w="852"/>
        <w:gridCol w:w="2407"/>
        <w:gridCol w:w="1559"/>
      </w:tblGrid>
      <w:tr w:rsidR="006B4C1E" w:rsidRPr="00BD553B" w14:paraId="131F6691" w14:textId="77777777" w:rsidTr="003924AA">
        <w:trPr>
          <w:trHeight w:val="283"/>
          <w:tblHeader/>
        </w:trPr>
        <w:tc>
          <w:tcPr>
            <w:tcW w:w="318" w:type="pct"/>
            <w:vAlign w:val="center"/>
          </w:tcPr>
          <w:p w14:paraId="43BBB88A" w14:textId="77777777" w:rsidR="006B4C1E" w:rsidRPr="00BD553B" w:rsidRDefault="006B4C1E" w:rsidP="00AA18F1">
            <w:pPr>
              <w:spacing w:before="100" w:after="100"/>
              <w:jc w:val="center"/>
              <w:rPr>
                <w:rFonts w:eastAsia="Arial"/>
                <w:b/>
                <w:bCs/>
                <w:sz w:val="28"/>
                <w:szCs w:val="28"/>
                <w:lang w:val="vi-VN"/>
              </w:rPr>
            </w:pPr>
            <w:r w:rsidRPr="00BD553B">
              <w:rPr>
                <w:rFonts w:eastAsia="Arial"/>
                <w:b/>
                <w:bCs/>
                <w:sz w:val="28"/>
                <w:szCs w:val="28"/>
                <w:lang w:val="vi-VN"/>
              </w:rPr>
              <w:t>TT</w:t>
            </w:r>
          </w:p>
        </w:tc>
        <w:tc>
          <w:tcPr>
            <w:tcW w:w="2144" w:type="pct"/>
            <w:vAlign w:val="center"/>
          </w:tcPr>
          <w:p w14:paraId="13A366CB" w14:textId="77777777" w:rsidR="006B4C1E" w:rsidRPr="00BD553B" w:rsidRDefault="006B4C1E" w:rsidP="00AA18F1">
            <w:pPr>
              <w:spacing w:before="100" w:after="100"/>
              <w:jc w:val="center"/>
              <w:rPr>
                <w:rFonts w:eastAsia="Arial"/>
                <w:b/>
                <w:bCs/>
                <w:sz w:val="28"/>
                <w:szCs w:val="28"/>
                <w:lang w:val="vi-VN"/>
              </w:rPr>
            </w:pPr>
            <w:r w:rsidRPr="00BD553B">
              <w:rPr>
                <w:rFonts w:eastAsia="Arial"/>
                <w:b/>
                <w:bCs/>
                <w:sz w:val="28"/>
                <w:szCs w:val="28"/>
                <w:lang w:val="vi-VN"/>
              </w:rPr>
              <w:t>Hạng mục</w:t>
            </w:r>
          </w:p>
        </w:tc>
        <w:tc>
          <w:tcPr>
            <w:tcW w:w="449" w:type="pct"/>
            <w:vAlign w:val="center"/>
          </w:tcPr>
          <w:p w14:paraId="7EAB395B" w14:textId="77777777" w:rsidR="006B4C1E" w:rsidRPr="00BD553B" w:rsidRDefault="006B4C1E" w:rsidP="00AA18F1">
            <w:pPr>
              <w:spacing w:before="100" w:after="100"/>
              <w:jc w:val="center"/>
              <w:rPr>
                <w:b/>
                <w:bCs/>
                <w:sz w:val="28"/>
                <w:szCs w:val="28"/>
                <w:lang w:val="vi-VN"/>
              </w:rPr>
            </w:pPr>
            <w:r w:rsidRPr="00BD553B">
              <w:rPr>
                <w:b/>
                <w:bCs/>
                <w:sz w:val="28"/>
                <w:szCs w:val="28"/>
                <w:lang w:val="vi-VN"/>
              </w:rPr>
              <w:t xml:space="preserve">Đơn vị </w:t>
            </w:r>
          </w:p>
        </w:tc>
        <w:tc>
          <w:tcPr>
            <w:tcW w:w="1268" w:type="pct"/>
            <w:vAlign w:val="center"/>
          </w:tcPr>
          <w:p w14:paraId="09C4606F" w14:textId="77777777" w:rsidR="006B4C1E" w:rsidRPr="00BD553B" w:rsidRDefault="006B4C1E" w:rsidP="00AA18F1">
            <w:pPr>
              <w:spacing w:before="100" w:after="100"/>
              <w:ind w:right="96"/>
              <w:jc w:val="center"/>
              <w:rPr>
                <w:b/>
                <w:bCs/>
                <w:sz w:val="28"/>
                <w:szCs w:val="28"/>
                <w:lang w:val="vi-VN"/>
              </w:rPr>
            </w:pPr>
            <w:r w:rsidRPr="00BD553B">
              <w:rPr>
                <w:b/>
                <w:bCs/>
                <w:sz w:val="28"/>
                <w:szCs w:val="28"/>
                <w:lang w:val="vi-VN"/>
              </w:rPr>
              <w:t>Yêu cầu</w:t>
            </w:r>
          </w:p>
        </w:tc>
        <w:tc>
          <w:tcPr>
            <w:tcW w:w="821" w:type="pct"/>
            <w:vAlign w:val="center"/>
          </w:tcPr>
          <w:p w14:paraId="4DB425EA" w14:textId="77777777" w:rsidR="006B4C1E" w:rsidRPr="00BD553B" w:rsidRDefault="006B4C1E" w:rsidP="00AA18F1">
            <w:pPr>
              <w:spacing w:before="100" w:after="100"/>
              <w:ind w:right="96"/>
              <w:jc w:val="center"/>
              <w:rPr>
                <w:b/>
                <w:bCs/>
                <w:sz w:val="28"/>
                <w:szCs w:val="28"/>
              </w:rPr>
            </w:pPr>
            <w:r>
              <w:rPr>
                <w:b/>
                <w:bCs/>
                <w:sz w:val="28"/>
                <w:szCs w:val="28"/>
              </w:rPr>
              <w:t>Đề nghị và cam kết</w:t>
            </w:r>
          </w:p>
        </w:tc>
      </w:tr>
      <w:tr w:rsidR="006B4C1E" w:rsidRPr="00BD553B" w14:paraId="68DD6643" w14:textId="77777777" w:rsidTr="003924AA">
        <w:trPr>
          <w:trHeight w:val="283"/>
        </w:trPr>
        <w:tc>
          <w:tcPr>
            <w:tcW w:w="318" w:type="pct"/>
            <w:vAlign w:val="center"/>
          </w:tcPr>
          <w:p w14:paraId="36AE7303" w14:textId="77777777" w:rsidR="006B4C1E" w:rsidRPr="00BD553B" w:rsidRDefault="006B4C1E" w:rsidP="006B4C1E">
            <w:pPr>
              <w:numPr>
                <w:ilvl w:val="0"/>
                <w:numId w:val="93"/>
              </w:numPr>
              <w:spacing w:before="100" w:after="100" w:line="259" w:lineRule="auto"/>
              <w:ind w:left="238" w:firstLine="0"/>
              <w:jc w:val="center"/>
              <w:rPr>
                <w:rFonts w:eastAsia="Arial"/>
                <w:sz w:val="28"/>
                <w:szCs w:val="28"/>
                <w:lang w:val="vi-VN"/>
              </w:rPr>
            </w:pPr>
          </w:p>
        </w:tc>
        <w:tc>
          <w:tcPr>
            <w:tcW w:w="2144" w:type="pct"/>
            <w:vAlign w:val="center"/>
          </w:tcPr>
          <w:p w14:paraId="5D7F059E" w14:textId="77777777" w:rsidR="006B4C1E" w:rsidRPr="00BD553B" w:rsidRDefault="006B4C1E" w:rsidP="00AA18F1">
            <w:pPr>
              <w:spacing w:before="100" w:after="100"/>
              <w:rPr>
                <w:rFonts w:eastAsia="Arial"/>
                <w:sz w:val="28"/>
                <w:szCs w:val="28"/>
                <w:lang w:val="vi-VN"/>
              </w:rPr>
            </w:pPr>
            <w:r w:rsidRPr="00BD553B">
              <w:rPr>
                <w:rFonts w:eastAsia="Arial"/>
                <w:sz w:val="28"/>
                <w:szCs w:val="28"/>
                <w:lang w:val="vi-VN"/>
              </w:rPr>
              <w:t>Nhà sản xuất</w:t>
            </w:r>
          </w:p>
        </w:tc>
        <w:tc>
          <w:tcPr>
            <w:tcW w:w="449" w:type="pct"/>
            <w:vAlign w:val="center"/>
          </w:tcPr>
          <w:p w14:paraId="6D075BD5" w14:textId="77777777" w:rsidR="006B4C1E" w:rsidRPr="00BD553B" w:rsidRDefault="006B4C1E" w:rsidP="00AA18F1">
            <w:pPr>
              <w:spacing w:before="100" w:after="100"/>
              <w:jc w:val="center"/>
              <w:rPr>
                <w:sz w:val="28"/>
                <w:szCs w:val="28"/>
                <w:lang w:val="vi-VN"/>
              </w:rPr>
            </w:pPr>
          </w:p>
        </w:tc>
        <w:tc>
          <w:tcPr>
            <w:tcW w:w="1268" w:type="pct"/>
            <w:vAlign w:val="center"/>
          </w:tcPr>
          <w:p w14:paraId="4E5AE7A0" w14:textId="77777777" w:rsidR="006B4C1E" w:rsidRPr="00BD553B" w:rsidRDefault="006B4C1E" w:rsidP="00AA18F1">
            <w:pPr>
              <w:spacing w:before="100" w:after="100"/>
              <w:ind w:right="96"/>
              <w:jc w:val="center"/>
              <w:rPr>
                <w:sz w:val="28"/>
                <w:szCs w:val="28"/>
                <w:lang w:val="vi-VN"/>
              </w:rPr>
            </w:pPr>
            <w:r w:rsidRPr="00BD553B">
              <w:rPr>
                <w:sz w:val="28"/>
                <w:szCs w:val="28"/>
                <w:lang w:val="vi-VN"/>
              </w:rPr>
              <w:t>Nêu cụ thể</w:t>
            </w:r>
          </w:p>
        </w:tc>
        <w:tc>
          <w:tcPr>
            <w:tcW w:w="821" w:type="pct"/>
          </w:tcPr>
          <w:p w14:paraId="1074B8AC" w14:textId="77777777" w:rsidR="006B4C1E" w:rsidRPr="00BD553B" w:rsidRDefault="006B4C1E" w:rsidP="00AA18F1">
            <w:pPr>
              <w:spacing w:before="100" w:after="100"/>
              <w:ind w:right="96"/>
              <w:jc w:val="center"/>
              <w:rPr>
                <w:sz w:val="28"/>
                <w:szCs w:val="28"/>
                <w:lang w:val="vi-VN"/>
              </w:rPr>
            </w:pPr>
          </w:p>
        </w:tc>
      </w:tr>
      <w:tr w:rsidR="006B4C1E" w:rsidRPr="00BD553B" w14:paraId="23CD5321" w14:textId="77777777" w:rsidTr="003924AA">
        <w:trPr>
          <w:trHeight w:val="283"/>
        </w:trPr>
        <w:tc>
          <w:tcPr>
            <w:tcW w:w="318" w:type="pct"/>
            <w:vAlign w:val="center"/>
          </w:tcPr>
          <w:p w14:paraId="10A918FF" w14:textId="77777777" w:rsidR="006B4C1E" w:rsidRPr="00BD553B" w:rsidRDefault="006B4C1E" w:rsidP="006B4C1E">
            <w:pPr>
              <w:numPr>
                <w:ilvl w:val="0"/>
                <w:numId w:val="93"/>
              </w:numPr>
              <w:spacing w:before="100" w:after="100" w:line="259" w:lineRule="auto"/>
              <w:ind w:left="238" w:firstLine="0"/>
              <w:jc w:val="center"/>
              <w:rPr>
                <w:rFonts w:eastAsia="Arial"/>
                <w:sz w:val="28"/>
                <w:szCs w:val="28"/>
                <w:lang w:val="vi-VN"/>
              </w:rPr>
            </w:pPr>
          </w:p>
        </w:tc>
        <w:tc>
          <w:tcPr>
            <w:tcW w:w="2144" w:type="pct"/>
            <w:vAlign w:val="center"/>
          </w:tcPr>
          <w:p w14:paraId="42309D64" w14:textId="77777777" w:rsidR="006B4C1E" w:rsidRPr="00BD553B" w:rsidRDefault="006B4C1E" w:rsidP="00AA18F1">
            <w:pPr>
              <w:spacing w:before="100" w:after="100"/>
              <w:rPr>
                <w:rFonts w:eastAsia="Arial"/>
                <w:sz w:val="28"/>
                <w:szCs w:val="28"/>
                <w:lang w:val="vi-VN"/>
              </w:rPr>
            </w:pPr>
            <w:r w:rsidRPr="00BD553B">
              <w:rPr>
                <w:rFonts w:eastAsia="Arial"/>
                <w:sz w:val="28"/>
                <w:szCs w:val="28"/>
                <w:lang w:val="vi-VN"/>
              </w:rPr>
              <w:t>Nước sản xuất</w:t>
            </w:r>
          </w:p>
        </w:tc>
        <w:tc>
          <w:tcPr>
            <w:tcW w:w="449" w:type="pct"/>
            <w:vAlign w:val="center"/>
          </w:tcPr>
          <w:p w14:paraId="5E12EC5A" w14:textId="77777777" w:rsidR="006B4C1E" w:rsidRPr="00BD553B" w:rsidRDefault="006B4C1E" w:rsidP="00AA18F1">
            <w:pPr>
              <w:spacing w:before="100" w:after="100"/>
              <w:jc w:val="center"/>
              <w:rPr>
                <w:sz w:val="28"/>
                <w:szCs w:val="28"/>
                <w:lang w:val="vi-VN"/>
              </w:rPr>
            </w:pPr>
          </w:p>
        </w:tc>
        <w:tc>
          <w:tcPr>
            <w:tcW w:w="1268" w:type="pct"/>
            <w:vAlign w:val="center"/>
          </w:tcPr>
          <w:p w14:paraId="17022F89" w14:textId="77777777" w:rsidR="006B4C1E" w:rsidRPr="00BD553B" w:rsidRDefault="006B4C1E" w:rsidP="00AA18F1">
            <w:pPr>
              <w:spacing w:before="100" w:after="100"/>
              <w:ind w:right="96"/>
              <w:jc w:val="center"/>
              <w:rPr>
                <w:sz w:val="28"/>
                <w:szCs w:val="28"/>
                <w:lang w:val="vi-VN"/>
              </w:rPr>
            </w:pPr>
            <w:r w:rsidRPr="00BD553B">
              <w:rPr>
                <w:sz w:val="28"/>
                <w:szCs w:val="28"/>
                <w:lang w:val="vi-VN"/>
              </w:rPr>
              <w:t>Nêu cụ thể</w:t>
            </w:r>
          </w:p>
        </w:tc>
        <w:tc>
          <w:tcPr>
            <w:tcW w:w="821" w:type="pct"/>
          </w:tcPr>
          <w:p w14:paraId="49E65164" w14:textId="77777777" w:rsidR="006B4C1E" w:rsidRPr="00BD553B" w:rsidRDefault="006B4C1E" w:rsidP="00AA18F1">
            <w:pPr>
              <w:spacing w:before="100" w:after="100"/>
              <w:ind w:right="96"/>
              <w:jc w:val="center"/>
              <w:rPr>
                <w:sz w:val="28"/>
                <w:szCs w:val="28"/>
                <w:lang w:val="vi-VN"/>
              </w:rPr>
            </w:pPr>
          </w:p>
        </w:tc>
      </w:tr>
      <w:tr w:rsidR="006B4C1E" w:rsidRPr="00BD553B" w14:paraId="030C686C" w14:textId="77777777" w:rsidTr="003924AA">
        <w:trPr>
          <w:trHeight w:val="283"/>
        </w:trPr>
        <w:tc>
          <w:tcPr>
            <w:tcW w:w="318" w:type="pct"/>
            <w:vAlign w:val="center"/>
          </w:tcPr>
          <w:p w14:paraId="16FADEC0" w14:textId="77777777" w:rsidR="006B4C1E" w:rsidRPr="00BD553B" w:rsidRDefault="006B4C1E" w:rsidP="006B4C1E">
            <w:pPr>
              <w:numPr>
                <w:ilvl w:val="0"/>
                <w:numId w:val="93"/>
              </w:numPr>
              <w:spacing w:before="100" w:after="100" w:line="259" w:lineRule="auto"/>
              <w:ind w:left="238" w:firstLine="0"/>
              <w:jc w:val="center"/>
              <w:rPr>
                <w:rFonts w:eastAsia="Arial"/>
                <w:sz w:val="28"/>
                <w:szCs w:val="28"/>
                <w:lang w:val="vi-VN"/>
              </w:rPr>
            </w:pPr>
          </w:p>
        </w:tc>
        <w:tc>
          <w:tcPr>
            <w:tcW w:w="2144" w:type="pct"/>
            <w:vAlign w:val="center"/>
          </w:tcPr>
          <w:p w14:paraId="31402359" w14:textId="77777777" w:rsidR="006B4C1E" w:rsidRPr="00BD553B" w:rsidRDefault="006B4C1E" w:rsidP="00AA18F1">
            <w:pPr>
              <w:spacing w:before="100" w:after="100"/>
              <w:rPr>
                <w:rFonts w:eastAsia="Arial"/>
                <w:sz w:val="28"/>
                <w:szCs w:val="28"/>
                <w:lang w:val="vi-VN"/>
              </w:rPr>
            </w:pPr>
            <w:r w:rsidRPr="00BD553B">
              <w:rPr>
                <w:rFonts w:eastAsia="Arial"/>
                <w:sz w:val="28"/>
                <w:szCs w:val="28"/>
                <w:lang w:val="vi-VN"/>
              </w:rPr>
              <w:t>Mã hiệu</w:t>
            </w:r>
          </w:p>
        </w:tc>
        <w:tc>
          <w:tcPr>
            <w:tcW w:w="449" w:type="pct"/>
            <w:vAlign w:val="center"/>
          </w:tcPr>
          <w:p w14:paraId="0498DEA2" w14:textId="77777777" w:rsidR="006B4C1E" w:rsidRPr="00BD553B" w:rsidRDefault="006B4C1E" w:rsidP="00AA18F1">
            <w:pPr>
              <w:spacing w:before="100" w:after="100"/>
              <w:jc w:val="center"/>
              <w:rPr>
                <w:sz w:val="28"/>
                <w:szCs w:val="28"/>
                <w:lang w:val="vi-VN"/>
              </w:rPr>
            </w:pPr>
          </w:p>
        </w:tc>
        <w:tc>
          <w:tcPr>
            <w:tcW w:w="1268" w:type="pct"/>
            <w:vAlign w:val="center"/>
          </w:tcPr>
          <w:p w14:paraId="77A1A365" w14:textId="77777777" w:rsidR="006B4C1E" w:rsidRPr="00BD553B" w:rsidRDefault="006B4C1E" w:rsidP="00AA18F1">
            <w:pPr>
              <w:spacing w:before="100" w:after="100"/>
              <w:ind w:right="96"/>
              <w:jc w:val="center"/>
              <w:rPr>
                <w:sz w:val="28"/>
                <w:szCs w:val="28"/>
                <w:lang w:val="vi-VN"/>
              </w:rPr>
            </w:pPr>
            <w:r w:rsidRPr="00BD553B">
              <w:rPr>
                <w:sz w:val="28"/>
                <w:szCs w:val="28"/>
                <w:lang w:val="vi-VN"/>
              </w:rPr>
              <w:t>Nêu cụ thể</w:t>
            </w:r>
          </w:p>
        </w:tc>
        <w:tc>
          <w:tcPr>
            <w:tcW w:w="821" w:type="pct"/>
          </w:tcPr>
          <w:p w14:paraId="0F0662E3" w14:textId="77777777" w:rsidR="006B4C1E" w:rsidRPr="00BD553B" w:rsidRDefault="006B4C1E" w:rsidP="00AA18F1">
            <w:pPr>
              <w:spacing w:before="100" w:after="100"/>
              <w:ind w:right="96"/>
              <w:jc w:val="center"/>
              <w:rPr>
                <w:sz w:val="28"/>
                <w:szCs w:val="28"/>
                <w:lang w:val="vi-VN"/>
              </w:rPr>
            </w:pPr>
          </w:p>
        </w:tc>
      </w:tr>
      <w:tr w:rsidR="004A06B9" w:rsidRPr="00BD553B" w14:paraId="0FFEA43C" w14:textId="77777777" w:rsidTr="003924AA">
        <w:trPr>
          <w:trHeight w:val="283"/>
        </w:trPr>
        <w:tc>
          <w:tcPr>
            <w:tcW w:w="318" w:type="pct"/>
            <w:vAlign w:val="center"/>
          </w:tcPr>
          <w:p w14:paraId="0B47C79E" w14:textId="77777777" w:rsidR="004A06B9" w:rsidRPr="00BD553B" w:rsidRDefault="004A06B9" w:rsidP="004A06B9">
            <w:pPr>
              <w:spacing w:before="100" w:after="100" w:line="259" w:lineRule="auto"/>
              <w:ind w:left="568"/>
              <w:jc w:val="center"/>
              <w:rPr>
                <w:rFonts w:eastAsia="Arial"/>
                <w:sz w:val="28"/>
                <w:szCs w:val="28"/>
                <w:lang w:val="vi-VN"/>
              </w:rPr>
            </w:pPr>
          </w:p>
        </w:tc>
        <w:tc>
          <w:tcPr>
            <w:tcW w:w="2144" w:type="pct"/>
            <w:vAlign w:val="center"/>
          </w:tcPr>
          <w:p w14:paraId="5BC1AC66" w14:textId="47074DC9" w:rsidR="004A06B9" w:rsidRPr="004A06B9" w:rsidRDefault="004A06B9" w:rsidP="00AA18F1">
            <w:pPr>
              <w:spacing w:before="100" w:after="100"/>
              <w:rPr>
                <w:rFonts w:eastAsia="Arial"/>
                <w:sz w:val="28"/>
                <w:szCs w:val="28"/>
              </w:rPr>
            </w:pPr>
            <w:r>
              <w:rPr>
                <w:rFonts w:eastAsia="Arial"/>
                <w:sz w:val="28"/>
                <w:szCs w:val="28"/>
              </w:rPr>
              <w:t>MCCB 200A</w:t>
            </w:r>
          </w:p>
        </w:tc>
        <w:tc>
          <w:tcPr>
            <w:tcW w:w="449" w:type="pct"/>
            <w:vAlign w:val="center"/>
          </w:tcPr>
          <w:p w14:paraId="2FFFA125" w14:textId="77777777" w:rsidR="004A06B9" w:rsidRPr="00BD553B" w:rsidRDefault="004A06B9" w:rsidP="00AA18F1">
            <w:pPr>
              <w:spacing w:before="100" w:after="100"/>
              <w:jc w:val="center"/>
              <w:rPr>
                <w:sz w:val="28"/>
                <w:szCs w:val="28"/>
                <w:lang w:val="vi-VN"/>
              </w:rPr>
            </w:pPr>
          </w:p>
        </w:tc>
        <w:tc>
          <w:tcPr>
            <w:tcW w:w="1268" w:type="pct"/>
            <w:vAlign w:val="center"/>
          </w:tcPr>
          <w:p w14:paraId="7CD5C4FB" w14:textId="77777777" w:rsidR="004A06B9" w:rsidRPr="00BD553B" w:rsidRDefault="004A06B9" w:rsidP="00AA18F1">
            <w:pPr>
              <w:spacing w:before="100" w:after="100"/>
              <w:ind w:right="96"/>
              <w:jc w:val="center"/>
              <w:rPr>
                <w:sz w:val="28"/>
                <w:szCs w:val="28"/>
                <w:lang w:val="vi-VN"/>
              </w:rPr>
            </w:pPr>
          </w:p>
        </w:tc>
        <w:tc>
          <w:tcPr>
            <w:tcW w:w="821" w:type="pct"/>
          </w:tcPr>
          <w:p w14:paraId="2FF2C865" w14:textId="77777777" w:rsidR="004A06B9" w:rsidRPr="00BD553B" w:rsidRDefault="004A06B9" w:rsidP="00AA18F1">
            <w:pPr>
              <w:spacing w:before="100" w:after="100"/>
              <w:ind w:right="96"/>
              <w:jc w:val="center"/>
              <w:rPr>
                <w:sz w:val="28"/>
                <w:szCs w:val="28"/>
                <w:lang w:val="vi-VN"/>
              </w:rPr>
            </w:pPr>
          </w:p>
        </w:tc>
      </w:tr>
      <w:tr w:rsidR="004A06B9" w:rsidRPr="00BD553B" w14:paraId="2EB475D4" w14:textId="77777777" w:rsidTr="003924AA">
        <w:trPr>
          <w:trHeight w:val="283"/>
        </w:trPr>
        <w:tc>
          <w:tcPr>
            <w:tcW w:w="318" w:type="pct"/>
            <w:vAlign w:val="center"/>
          </w:tcPr>
          <w:p w14:paraId="2289BA52" w14:textId="77777777" w:rsidR="004A06B9" w:rsidRPr="00BD553B" w:rsidRDefault="004A06B9" w:rsidP="004A06B9">
            <w:pPr>
              <w:spacing w:before="100" w:after="100" w:line="259" w:lineRule="auto"/>
              <w:ind w:left="568"/>
              <w:jc w:val="center"/>
              <w:rPr>
                <w:rFonts w:eastAsia="Arial"/>
                <w:sz w:val="28"/>
                <w:szCs w:val="28"/>
                <w:lang w:val="vi-VN"/>
              </w:rPr>
            </w:pPr>
          </w:p>
        </w:tc>
        <w:tc>
          <w:tcPr>
            <w:tcW w:w="2144" w:type="pct"/>
            <w:vAlign w:val="center"/>
          </w:tcPr>
          <w:p w14:paraId="18BDA85E" w14:textId="4CF16D6E" w:rsidR="004A06B9" w:rsidRPr="004A06B9" w:rsidRDefault="004A06B9" w:rsidP="00AA18F1">
            <w:pPr>
              <w:spacing w:before="100" w:after="100"/>
              <w:rPr>
                <w:rFonts w:eastAsia="Arial"/>
                <w:sz w:val="28"/>
                <w:szCs w:val="28"/>
              </w:rPr>
            </w:pPr>
            <w:r>
              <w:rPr>
                <w:rFonts w:eastAsia="Arial"/>
                <w:sz w:val="28"/>
                <w:szCs w:val="28"/>
              </w:rPr>
              <w:t>MCCB 250A</w:t>
            </w:r>
          </w:p>
        </w:tc>
        <w:tc>
          <w:tcPr>
            <w:tcW w:w="449" w:type="pct"/>
            <w:vAlign w:val="center"/>
          </w:tcPr>
          <w:p w14:paraId="3EF0EA0D" w14:textId="77777777" w:rsidR="004A06B9" w:rsidRPr="00BD553B" w:rsidRDefault="004A06B9" w:rsidP="00AA18F1">
            <w:pPr>
              <w:spacing w:before="100" w:after="100"/>
              <w:jc w:val="center"/>
              <w:rPr>
                <w:sz w:val="28"/>
                <w:szCs w:val="28"/>
                <w:lang w:val="vi-VN"/>
              </w:rPr>
            </w:pPr>
          </w:p>
        </w:tc>
        <w:tc>
          <w:tcPr>
            <w:tcW w:w="1268" w:type="pct"/>
            <w:vAlign w:val="center"/>
          </w:tcPr>
          <w:p w14:paraId="3B4FCEA3" w14:textId="77777777" w:rsidR="004A06B9" w:rsidRPr="00BD553B" w:rsidRDefault="004A06B9" w:rsidP="00AA18F1">
            <w:pPr>
              <w:spacing w:before="100" w:after="100"/>
              <w:ind w:right="96"/>
              <w:jc w:val="center"/>
              <w:rPr>
                <w:sz w:val="28"/>
                <w:szCs w:val="28"/>
                <w:lang w:val="vi-VN"/>
              </w:rPr>
            </w:pPr>
          </w:p>
        </w:tc>
        <w:tc>
          <w:tcPr>
            <w:tcW w:w="821" w:type="pct"/>
          </w:tcPr>
          <w:p w14:paraId="7FB71BDA" w14:textId="77777777" w:rsidR="004A06B9" w:rsidRPr="00BD553B" w:rsidRDefault="004A06B9" w:rsidP="00AA18F1">
            <w:pPr>
              <w:spacing w:before="100" w:after="100"/>
              <w:ind w:right="96"/>
              <w:jc w:val="center"/>
              <w:rPr>
                <w:sz w:val="28"/>
                <w:szCs w:val="28"/>
                <w:lang w:val="vi-VN"/>
              </w:rPr>
            </w:pPr>
          </w:p>
        </w:tc>
      </w:tr>
      <w:tr w:rsidR="004A06B9" w:rsidRPr="00BD553B" w14:paraId="3E235379" w14:textId="77777777" w:rsidTr="003924AA">
        <w:trPr>
          <w:trHeight w:val="283"/>
        </w:trPr>
        <w:tc>
          <w:tcPr>
            <w:tcW w:w="318" w:type="pct"/>
            <w:vAlign w:val="center"/>
          </w:tcPr>
          <w:p w14:paraId="4826BAB0" w14:textId="77777777" w:rsidR="004A06B9" w:rsidRPr="00BD553B" w:rsidRDefault="004A06B9" w:rsidP="004A06B9">
            <w:pPr>
              <w:spacing w:before="100" w:after="100" w:line="259" w:lineRule="auto"/>
              <w:ind w:left="568"/>
              <w:jc w:val="center"/>
              <w:rPr>
                <w:rFonts w:eastAsia="Arial"/>
                <w:sz w:val="28"/>
                <w:szCs w:val="28"/>
                <w:lang w:val="vi-VN"/>
              </w:rPr>
            </w:pPr>
          </w:p>
        </w:tc>
        <w:tc>
          <w:tcPr>
            <w:tcW w:w="2144" w:type="pct"/>
            <w:vAlign w:val="center"/>
          </w:tcPr>
          <w:p w14:paraId="10D4CB08" w14:textId="53CEA689" w:rsidR="004A06B9" w:rsidRPr="004A06B9" w:rsidRDefault="004A06B9" w:rsidP="00AA18F1">
            <w:pPr>
              <w:spacing w:before="100" w:after="100"/>
              <w:rPr>
                <w:rFonts w:eastAsia="Arial"/>
                <w:sz w:val="28"/>
                <w:szCs w:val="28"/>
              </w:rPr>
            </w:pPr>
            <w:r>
              <w:rPr>
                <w:rFonts w:eastAsia="Arial"/>
                <w:sz w:val="28"/>
                <w:szCs w:val="28"/>
              </w:rPr>
              <w:t>MCCB 400A</w:t>
            </w:r>
          </w:p>
        </w:tc>
        <w:tc>
          <w:tcPr>
            <w:tcW w:w="449" w:type="pct"/>
            <w:vAlign w:val="center"/>
          </w:tcPr>
          <w:p w14:paraId="4E7DA442" w14:textId="77777777" w:rsidR="004A06B9" w:rsidRPr="00BD553B" w:rsidRDefault="004A06B9" w:rsidP="00AA18F1">
            <w:pPr>
              <w:spacing w:before="100" w:after="100"/>
              <w:jc w:val="center"/>
              <w:rPr>
                <w:sz w:val="28"/>
                <w:szCs w:val="28"/>
                <w:lang w:val="vi-VN"/>
              </w:rPr>
            </w:pPr>
          </w:p>
        </w:tc>
        <w:tc>
          <w:tcPr>
            <w:tcW w:w="1268" w:type="pct"/>
            <w:vAlign w:val="center"/>
          </w:tcPr>
          <w:p w14:paraId="45135437" w14:textId="77777777" w:rsidR="004A06B9" w:rsidRPr="00BD553B" w:rsidRDefault="004A06B9" w:rsidP="00AA18F1">
            <w:pPr>
              <w:spacing w:before="100" w:after="100"/>
              <w:ind w:right="96"/>
              <w:jc w:val="center"/>
              <w:rPr>
                <w:sz w:val="28"/>
                <w:szCs w:val="28"/>
                <w:lang w:val="vi-VN"/>
              </w:rPr>
            </w:pPr>
          </w:p>
        </w:tc>
        <w:tc>
          <w:tcPr>
            <w:tcW w:w="821" w:type="pct"/>
          </w:tcPr>
          <w:p w14:paraId="11928C76" w14:textId="77777777" w:rsidR="004A06B9" w:rsidRPr="00BD553B" w:rsidRDefault="004A06B9" w:rsidP="00AA18F1">
            <w:pPr>
              <w:spacing w:before="100" w:after="100"/>
              <w:ind w:right="96"/>
              <w:jc w:val="center"/>
              <w:rPr>
                <w:sz w:val="28"/>
                <w:szCs w:val="28"/>
                <w:lang w:val="vi-VN"/>
              </w:rPr>
            </w:pPr>
          </w:p>
        </w:tc>
      </w:tr>
      <w:tr w:rsidR="004A06B9" w:rsidRPr="00BD553B" w14:paraId="4952E799" w14:textId="77777777" w:rsidTr="003924AA">
        <w:trPr>
          <w:trHeight w:val="283"/>
        </w:trPr>
        <w:tc>
          <w:tcPr>
            <w:tcW w:w="318" w:type="pct"/>
            <w:vAlign w:val="center"/>
          </w:tcPr>
          <w:p w14:paraId="40C0F813" w14:textId="77777777" w:rsidR="004A06B9" w:rsidRPr="00BD553B" w:rsidRDefault="004A06B9" w:rsidP="004A06B9">
            <w:pPr>
              <w:spacing w:before="100" w:after="100" w:line="259" w:lineRule="auto"/>
              <w:ind w:left="568"/>
              <w:jc w:val="center"/>
              <w:rPr>
                <w:rFonts w:eastAsia="Arial"/>
                <w:sz w:val="28"/>
                <w:szCs w:val="28"/>
                <w:lang w:val="vi-VN"/>
              </w:rPr>
            </w:pPr>
          </w:p>
        </w:tc>
        <w:tc>
          <w:tcPr>
            <w:tcW w:w="2144" w:type="pct"/>
            <w:vAlign w:val="center"/>
          </w:tcPr>
          <w:p w14:paraId="45F9BC48" w14:textId="412EDB16" w:rsidR="004A06B9" w:rsidRDefault="004A06B9" w:rsidP="00AA18F1">
            <w:pPr>
              <w:spacing w:before="100" w:after="100"/>
              <w:rPr>
                <w:rFonts w:eastAsia="Arial"/>
                <w:sz w:val="28"/>
                <w:szCs w:val="28"/>
              </w:rPr>
            </w:pPr>
            <w:r>
              <w:rPr>
                <w:rFonts w:eastAsia="Arial"/>
                <w:sz w:val="28"/>
                <w:szCs w:val="28"/>
              </w:rPr>
              <w:t>MCCB 630A</w:t>
            </w:r>
          </w:p>
        </w:tc>
        <w:tc>
          <w:tcPr>
            <w:tcW w:w="449" w:type="pct"/>
            <w:vAlign w:val="center"/>
          </w:tcPr>
          <w:p w14:paraId="18B8E5A8" w14:textId="77777777" w:rsidR="004A06B9" w:rsidRPr="00BD553B" w:rsidRDefault="004A06B9" w:rsidP="00AA18F1">
            <w:pPr>
              <w:spacing w:before="100" w:after="100"/>
              <w:jc w:val="center"/>
              <w:rPr>
                <w:sz w:val="28"/>
                <w:szCs w:val="28"/>
                <w:lang w:val="vi-VN"/>
              </w:rPr>
            </w:pPr>
          </w:p>
        </w:tc>
        <w:tc>
          <w:tcPr>
            <w:tcW w:w="1268" w:type="pct"/>
            <w:vAlign w:val="center"/>
          </w:tcPr>
          <w:p w14:paraId="084F2D29" w14:textId="77777777" w:rsidR="004A06B9" w:rsidRPr="00BD553B" w:rsidRDefault="004A06B9" w:rsidP="00AA18F1">
            <w:pPr>
              <w:spacing w:before="100" w:after="100"/>
              <w:ind w:right="96"/>
              <w:jc w:val="center"/>
              <w:rPr>
                <w:sz w:val="28"/>
                <w:szCs w:val="28"/>
                <w:lang w:val="vi-VN"/>
              </w:rPr>
            </w:pPr>
          </w:p>
        </w:tc>
        <w:tc>
          <w:tcPr>
            <w:tcW w:w="821" w:type="pct"/>
          </w:tcPr>
          <w:p w14:paraId="60842A2D" w14:textId="77777777" w:rsidR="004A06B9" w:rsidRPr="00BD553B" w:rsidRDefault="004A06B9" w:rsidP="00AA18F1">
            <w:pPr>
              <w:spacing w:before="100" w:after="100"/>
              <w:ind w:right="96"/>
              <w:jc w:val="center"/>
              <w:rPr>
                <w:sz w:val="28"/>
                <w:szCs w:val="28"/>
                <w:lang w:val="vi-VN"/>
              </w:rPr>
            </w:pPr>
          </w:p>
        </w:tc>
      </w:tr>
      <w:tr w:rsidR="004A06B9" w:rsidRPr="00BD553B" w14:paraId="714260B1" w14:textId="77777777" w:rsidTr="003924AA">
        <w:trPr>
          <w:trHeight w:val="283"/>
        </w:trPr>
        <w:tc>
          <w:tcPr>
            <w:tcW w:w="318" w:type="pct"/>
            <w:vAlign w:val="center"/>
          </w:tcPr>
          <w:p w14:paraId="4D5A91B1" w14:textId="77777777" w:rsidR="004A06B9" w:rsidRPr="00BD553B" w:rsidRDefault="004A06B9" w:rsidP="004A06B9">
            <w:pPr>
              <w:spacing w:before="100" w:after="100" w:line="259" w:lineRule="auto"/>
              <w:ind w:left="568"/>
              <w:jc w:val="center"/>
              <w:rPr>
                <w:rFonts w:eastAsia="Arial"/>
                <w:sz w:val="28"/>
                <w:szCs w:val="28"/>
                <w:lang w:val="vi-VN"/>
              </w:rPr>
            </w:pPr>
          </w:p>
        </w:tc>
        <w:tc>
          <w:tcPr>
            <w:tcW w:w="2144" w:type="pct"/>
            <w:vAlign w:val="center"/>
          </w:tcPr>
          <w:p w14:paraId="26941083" w14:textId="50A47083" w:rsidR="004A06B9" w:rsidRPr="004A06B9" w:rsidRDefault="004A06B9" w:rsidP="004A06B9">
            <w:pPr>
              <w:spacing w:before="100" w:after="100"/>
              <w:rPr>
                <w:rFonts w:eastAsia="Arial"/>
                <w:sz w:val="28"/>
                <w:szCs w:val="28"/>
              </w:rPr>
            </w:pPr>
            <w:r>
              <w:rPr>
                <w:rFonts w:eastAsia="Arial"/>
                <w:sz w:val="28"/>
                <w:szCs w:val="28"/>
              </w:rPr>
              <w:t>MCCB 1000A</w:t>
            </w:r>
          </w:p>
        </w:tc>
        <w:tc>
          <w:tcPr>
            <w:tcW w:w="449" w:type="pct"/>
            <w:vAlign w:val="center"/>
          </w:tcPr>
          <w:p w14:paraId="194A49EF" w14:textId="77777777" w:rsidR="004A06B9" w:rsidRPr="00BD553B" w:rsidRDefault="004A06B9" w:rsidP="00AA18F1">
            <w:pPr>
              <w:spacing w:before="100" w:after="100"/>
              <w:jc w:val="center"/>
              <w:rPr>
                <w:sz w:val="28"/>
                <w:szCs w:val="28"/>
                <w:lang w:val="vi-VN"/>
              </w:rPr>
            </w:pPr>
          </w:p>
        </w:tc>
        <w:tc>
          <w:tcPr>
            <w:tcW w:w="1268" w:type="pct"/>
            <w:vAlign w:val="center"/>
          </w:tcPr>
          <w:p w14:paraId="52030F38" w14:textId="77777777" w:rsidR="004A06B9" w:rsidRPr="00BD553B" w:rsidRDefault="004A06B9" w:rsidP="00AA18F1">
            <w:pPr>
              <w:spacing w:before="100" w:after="100"/>
              <w:ind w:right="96"/>
              <w:jc w:val="center"/>
              <w:rPr>
                <w:sz w:val="28"/>
                <w:szCs w:val="28"/>
                <w:lang w:val="vi-VN"/>
              </w:rPr>
            </w:pPr>
          </w:p>
        </w:tc>
        <w:tc>
          <w:tcPr>
            <w:tcW w:w="821" w:type="pct"/>
          </w:tcPr>
          <w:p w14:paraId="5A6BB66D" w14:textId="77777777" w:rsidR="004A06B9" w:rsidRPr="00BD553B" w:rsidRDefault="004A06B9" w:rsidP="00AA18F1">
            <w:pPr>
              <w:spacing w:before="100" w:after="100"/>
              <w:ind w:right="96"/>
              <w:jc w:val="center"/>
              <w:rPr>
                <w:sz w:val="28"/>
                <w:szCs w:val="28"/>
                <w:lang w:val="vi-VN"/>
              </w:rPr>
            </w:pPr>
          </w:p>
        </w:tc>
      </w:tr>
      <w:tr w:rsidR="006B4C1E" w:rsidRPr="00BD553B" w14:paraId="49A5355E" w14:textId="77777777" w:rsidTr="003924AA">
        <w:trPr>
          <w:trHeight w:val="283"/>
        </w:trPr>
        <w:tc>
          <w:tcPr>
            <w:tcW w:w="318" w:type="pct"/>
            <w:vAlign w:val="center"/>
          </w:tcPr>
          <w:p w14:paraId="0E0EB56E" w14:textId="77777777" w:rsidR="006B4C1E" w:rsidRPr="00BD553B" w:rsidRDefault="006B4C1E" w:rsidP="006B4C1E">
            <w:pPr>
              <w:numPr>
                <w:ilvl w:val="0"/>
                <w:numId w:val="93"/>
              </w:numPr>
              <w:spacing w:before="100" w:after="100" w:line="259" w:lineRule="auto"/>
              <w:ind w:left="238" w:firstLine="0"/>
              <w:jc w:val="center"/>
              <w:rPr>
                <w:rFonts w:eastAsia="Arial"/>
                <w:sz w:val="28"/>
                <w:szCs w:val="28"/>
                <w:lang w:val="vi-VN"/>
              </w:rPr>
            </w:pPr>
          </w:p>
        </w:tc>
        <w:tc>
          <w:tcPr>
            <w:tcW w:w="2144" w:type="pct"/>
            <w:vAlign w:val="center"/>
          </w:tcPr>
          <w:p w14:paraId="6552E74C" w14:textId="77777777" w:rsidR="006B4C1E" w:rsidRPr="00BD553B" w:rsidRDefault="006B4C1E" w:rsidP="00AA18F1">
            <w:pPr>
              <w:spacing w:before="100" w:after="100"/>
              <w:rPr>
                <w:rFonts w:eastAsia="Arial"/>
                <w:sz w:val="28"/>
                <w:szCs w:val="28"/>
                <w:lang w:val="vi-VN"/>
              </w:rPr>
            </w:pPr>
            <w:r w:rsidRPr="00BD553B">
              <w:rPr>
                <w:rFonts w:eastAsia="Arial"/>
                <w:sz w:val="28"/>
                <w:szCs w:val="28"/>
                <w:lang w:val="vi-VN"/>
              </w:rPr>
              <w:t xml:space="preserve">Tiêu chuẩn áp dụng </w:t>
            </w:r>
          </w:p>
        </w:tc>
        <w:tc>
          <w:tcPr>
            <w:tcW w:w="449" w:type="pct"/>
            <w:vAlign w:val="center"/>
          </w:tcPr>
          <w:p w14:paraId="38803124" w14:textId="77777777" w:rsidR="006B4C1E" w:rsidRPr="00BD553B" w:rsidRDefault="006B4C1E" w:rsidP="00AA18F1">
            <w:pPr>
              <w:spacing w:before="100" w:after="100"/>
              <w:jc w:val="center"/>
              <w:rPr>
                <w:sz w:val="28"/>
                <w:szCs w:val="28"/>
                <w:lang w:val="vi-VN"/>
              </w:rPr>
            </w:pPr>
          </w:p>
        </w:tc>
        <w:tc>
          <w:tcPr>
            <w:tcW w:w="1268" w:type="pct"/>
            <w:vAlign w:val="center"/>
          </w:tcPr>
          <w:p w14:paraId="28EA0673" w14:textId="77777777" w:rsidR="006B4C1E" w:rsidRPr="00BD553B" w:rsidRDefault="006B4C1E" w:rsidP="00AA18F1">
            <w:pPr>
              <w:spacing w:before="100" w:after="100"/>
              <w:ind w:right="96"/>
              <w:jc w:val="both"/>
              <w:rPr>
                <w:sz w:val="28"/>
                <w:szCs w:val="28"/>
                <w:lang w:val="vi-VN"/>
              </w:rPr>
            </w:pPr>
            <w:r w:rsidRPr="00BD553B">
              <w:rPr>
                <w:sz w:val="28"/>
                <w:szCs w:val="28"/>
              </w:rPr>
              <w:t xml:space="preserve">IEC 60947-1, </w:t>
            </w:r>
            <w:r w:rsidRPr="00BD553B">
              <w:rPr>
                <w:sz w:val="28"/>
                <w:szCs w:val="28"/>
                <w:lang w:val="vi-VN"/>
              </w:rPr>
              <w:t xml:space="preserve">IEC </w:t>
            </w:r>
            <w:r w:rsidRPr="00BD553B">
              <w:rPr>
                <w:sz w:val="28"/>
                <w:szCs w:val="28"/>
              </w:rPr>
              <w:t>60947-2</w:t>
            </w:r>
            <w:r w:rsidRPr="00BD553B">
              <w:rPr>
                <w:sz w:val="28"/>
                <w:szCs w:val="28"/>
                <w:lang w:val="vi-VN"/>
              </w:rPr>
              <w:t xml:space="preserve"> hoặc tiêu chuẩn tương đương</w:t>
            </w:r>
          </w:p>
        </w:tc>
        <w:tc>
          <w:tcPr>
            <w:tcW w:w="821" w:type="pct"/>
          </w:tcPr>
          <w:p w14:paraId="3506317C" w14:textId="77777777" w:rsidR="006B4C1E" w:rsidRPr="00BD553B" w:rsidRDefault="006B4C1E" w:rsidP="00AA18F1">
            <w:pPr>
              <w:spacing w:before="100" w:after="100"/>
              <w:ind w:right="96"/>
              <w:jc w:val="both"/>
              <w:rPr>
                <w:sz w:val="28"/>
                <w:szCs w:val="28"/>
              </w:rPr>
            </w:pPr>
          </w:p>
        </w:tc>
      </w:tr>
      <w:tr w:rsidR="006B4C1E" w:rsidRPr="00BD553B" w14:paraId="4A8003FA" w14:textId="77777777" w:rsidTr="003924AA">
        <w:trPr>
          <w:trHeight w:val="283"/>
        </w:trPr>
        <w:tc>
          <w:tcPr>
            <w:tcW w:w="318" w:type="pct"/>
            <w:vAlign w:val="center"/>
          </w:tcPr>
          <w:p w14:paraId="61FD3063" w14:textId="77777777" w:rsidR="006B4C1E" w:rsidRPr="00BD553B" w:rsidRDefault="006B4C1E" w:rsidP="006B4C1E">
            <w:pPr>
              <w:numPr>
                <w:ilvl w:val="0"/>
                <w:numId w:val="93"/>
              </w:numPr>
              <w:spacing w:before="100" w:after="100" w:line="259" w:lineRule="auto"/>
              <w:ind w:left="238" w:firstLine="0"/>
              <w:jc w:val="center"/>
              <w:rPr>
                <w:rFonts w:eastAsia="Arial"/>
                <w:sz w:val="28"/>
                <w:szCs w:val="28"/>
                <w:lang w:val="vi-VN"/>
              </w:rPr>
            </w:pPr>
          </w:p>
        </w:tc>
        <w:tc>
          <w:tcPr>
            <w:tcW w:w="2144" w:type="pct"/>
            <w:vAlign w:val="center"/>
          </w:tcPr>
          <w:p w14:paraId="49362C9E" w14:textId="77777777" w:rsidR="006B4C1E" w:rsidRPr="00BD553B" w:rsidRDefault="006B4C1E" w:rsidP="00AA18F1">
            <w:pPr>
              <w:spacing w:before="100" w:after="100"/>
              <w:rPr>
                <w:rFonts w:eastAsia="Arial"/>
                <w:sz w:val="28"/>
                <w:szCs w:val="28"/>
                <w:lang w:val="vi-VN"/>
              </w:rPr>
            </w:pPr>
            <w:r w:rsidRPr="00BD553B">
              <w:rPr>
                <w:rFonts w:eastAsia="Arial"/>
                <w:sz w:val="28"/>
                <w:szCs w:val="28"/>
                <w:lang w:val="vi-VN"/>
              </w:rPr>
              <w:t>Chủng loại</w:t>
            </w:r>
          </w:p>
        </w:tc>
        <w:tc>
          <w:tcPr>
            <w:tcW w:w="449" w:type="pct"/>
            <w:vAlign w:val="center"/>
          </w:tcPr>
          <w:p w14:paraId="3E5A7D65" w14:textId="77777777" w:rsidR="006B4C1E" w:rsidRPr="00BD553B" w:rsidRDefault="006B4C1E" w:rsidP="00AA18F1">
            <w:pPr>
              <w:spacing w:before="100" w:after="100"/>
              <w:jc w:val="center"/>
              <w:rPr>
                <w:sz w:val="28"/>
                <w:szCs w:val="28"/>
                <w:lang w:val="vi-VN"/>
              </w:rPr>
            </w:pPr>
          </w:p>
        </w:tc>
        <w:tc>
          <w:tcPr>
            <w:tcW w:w="1268" w:type="pct"/>
            <w:vAlign w:val="center"/>
          </w:tcPr>
          <w:p w14:paraId="308956EC" w14:textId="77777777" w:rsidR="006B4C1E" w:rsidRPr="00BD553B" w:rsidRDefault="006B4C1E" w:rsidP="00AA18F1">
            <w:pPr>
              <w:spacing w:before="100" w:after="100"/>
              <w:ind w:right="96"/>
              <w:jc w:val="both"/>
              <w:rPr>
                <w:sz w:val="28"/>
                <w:szCs w:val="28"/>
              </w:rPr>
            </w:pPr>
            <w:r w:rsidRPr="00BD553B">
              <w:rPr>
                <w:sz w:val="28"/>
                <w:szCs w:val="28"/>
              </w:rPr>
              <w:t>Bảo vệ bằng nhiệt và từ hoặc điện tử, kiểu lắp đặt cố định (fixed type), đấu nối phía trước</w:t>
            </w:r>
          </w:p>
        </w:tc>
        <w:tc>
          <w:tcPr>
            <w:tcW w:w="821" w:type="pct"/>
          </w:tcPr>
          <w:p w14:paraId="1FD85D4D" w14:textId="77777777" w:rsidR="006B4C1E" w:rsidRPr="00BD553B" w:rsidRDefault="006B4C1E" w:rsidP="00AA18F1">
            <w:pPr>
              <w:spacing w:before="100" w:after="100"/>
              <w:ind w:right="96"/>
              <w:jc w:val="both"/>
              <w:rPr>
                <w:sz w:val="28"/>
                <w:szCs w:val="28"/>
              </w:rPr>
            </w:pPr>
          </w:p>
        </w:tc>
      </w:tr>
      <w:tr w:rsidR="006B4C1E" w:rsidRPr="00BD553B" w14:paraId="17A35462" w14:textId="77777777" w:rsidTr="003924AA">
        <w:trPr>
          <w:trHeight w:val="283"/>
        </w:trPr>
        <w:tc>
          <w:tcPr>
            <w:tcW w:w="318" w:type="pct"/>
            <w:vAlign w:val="center"/>
          </w:tcPr>
          <w:p w14:paraId="2C255FB8" w14:textId="77777777" w:rsidR="006B4C1E" w:rsidRPr="00BD553B" w:rsidRDefault="006B4C1E" w:rsidP="006B4C1E">
            <w:pPr>
              <w:numPr>
                <w:ilvl w:val="0"/>
                <w:numId w:val="93"/>
              </w:numPr>
              <w:spacing w:before="100" w:after="100" w:line="259" w:lineRule="auto"/>
              <w:ind w:left="238" w:firstLine="0"/>
              <w:jc w:val="center"/>
              <w:rPr>
                <w:rFonts w:eastAsia="Arial"/>
                <w:sz w:val="28"/>
                <w:szCs w:val="28"/>
                <w:lang w:val="vi-VN"/>
              </w:rPr>
            </w:pPr>
          </w:p>
        </w:tc>
        <w:tc>
          <w:tcPr>
            <w:tcW w:w="2144" w:type="pct"/>
            <w:vAlign w:val="center"/>
          </w:tcPr>
          <w:p w14:paraId="30D5DDC7" w14:textId="77777777" w:rsidR="006B4C1E" w:rsidRPr="00BD553B" w:rsidRDefault="006B4C1E" w:rsidP="00AA18F1">
            <w:pPr>
              <w:spacing w:before="100" w:after="100"/>
              <w:rPr>
                <w:rFonts w:eastAsia="Arial"/>
                <w:sz w:val="28"/>
                <w:szCs w:val="28"/>
              </w:rPr>
            </w:pPr>
            <w:r w:rsidRPr="00BD553B">
              <w:rPr>
                <w:rFonts w:eastAsia="Arial"/>
                <w:sz w:val="28"/>
                <w:szCs w:val="28"/>
              </w:rPr>
              <w:t>Số cực</w:t>
            </w:r>
          </w:p>
        </w:tc>
        <w:tc>
          <w:tcPr>
            <w:tcW w:w="449" w:type="pct"/>
            <w:vAlign w:val="center"/>
          </w:tcPr>
          <w:p w14:paraId="17A9DD28" w14:textId="77777777" w:rsidR="006B4C1E" w:rsidRPr="00BD553B" w:rsidRDefault="006B4C1E" w:rsidP="00AA18F1">
            <w:pPr>
              <w:spacing w:before="100" w:after="100"/>
              <w:jc w:val="center"/>
              <w:rPr>
                <w:sz w:val="28"/>
                <w:szCs w:val="28"/>
                <w:lang w:val="vi-VN"/>
              </w:rPr>
            </w:pPr>
          </w:p>
        </w:tc>
        <w:tc>
          <w:tcPr>
            <w:tcW w:w="1268" w:type="pct"/>
            <w:vAlign w:val="center"/>
          </w:tcPr>
          <w:p w14:paraId="6A961468" w14:textId="77777777" w:rsidR="006B4C1E" w:rsidRPr="00BD553B" w:rsidRDefault="006B4C1E" w:rsidP="00AA18F1">
            <w:pPr>
              <w:spacing w:before="100" w:after="100"/>
              <w:ind w:right="96"/>
              <w:jc w:val="center"/>
              <w:rPr>
                <w:sz w:val="28"/>
                <w:szCs w:val="28"/>
              </w:rPr>
            </w:pPr>
            <w:r w:rsidRPr="00BD553B">
              <w:rPr>
                <w:rFonts w:eastAsia="Arial"/>
                <w:sz w:val="28"/>
                <w:szCs w:val="28"/>
              </w:rPr>
              <w:t>03 cực</w:t>
            </w:r>
          </w:p>
        </w:tc>
        <w:tc>
          <w:tcPr>
            <w:tcW w:w="821" w:type="pct"/>
          </w:tcPr>
          <w:p w14:paraId="1A99C18F" w14:textId="77777777" w:rsidR="006B4C1E" w:rsidRPr="00BD553B" w:rsidRDefault="006B4C1E" w:rsidP="00AA18F1">
            <w:pPr>
              <w:spacing w:before="100" w:after="100"/>
              <w:ind w:right="96"/>
              <w:jc w:val="both"/>
              <w:rPr>
                <w:rFonts w:eastAsia="Arial"/>
                <w:sz w:val="28"/>
                <w:szCs w:val="28"/>
              </w:rPr>
            </w:pPr>
          </w:p>
        </w:tc>
      </w:tr>
      <w:tr w:rsidR="006B4C1E" w:rsidRPr="00BD553B" w14:paraId="4D763EA0" w14:textId="77777777" w:rsidTr="003924AA">
        <w:trPr>
          <w:trHeight w:val="283"/>
        </w:trPr>
        <w:tc>
          <w:tcPr>
            <w:tcW w:w="318" w:type="pct"/>
            <w:vAlign w:val="center"/>
          </w:tcPr>
          <w:p w14:paraId="6FE8E760" w14:textId="77777777" w:rsidR="006B4C1E" w:rsidRPr="00BD553B" w:rsidRDefault="006B4C1E" w:rsidP="006B4C1E">
            <w:pPr>
              <w:numPr>
                <w:ilvl w:val="0"/>
                <w:numId w:val="93"/>
              </w:numPr>
              <w:spacing w:before="100" w:after="100" w:line="259" w:lineRule="auto"/>
              <w:ind w:left="238" w:firstLine="0"/>
              <w:jc w:val="center"/>
              <w:rPr>
                <w:rFonts w:eastAsia="Arial"/>
                <w:sz w:val="28"/>
                <w:szCs w:val="28"/>
                <w:lang w:val="vi-VN"/>
              </w:rPr>
            </w:pPr>
          </w:p>
        </w:tc>
        <w:tc>
          <w:tcPr>
            <w:tcW w:w="2144" w:type="pct"/>
            <w:vAlign w:val="center"/>
          </w:tcPr>
          <w:p w14:paraId="55013B6B" w14:textId="77777777" w:rsidR="006B4C1E" w:rsidRPr="00BD553B" w:rsidRDefault="006B4C1E" w:rsidP="00AA18F1">
            <w:pPr>
              <w:spacing w:before="100" w:after="100"/>
              <w:rPr>
                <w:rFonts w:eastAsia="Arial"/>
                <w:sz w:val="28"/>
                <w:szCs w:val="28"/>
              </w:rPr>
            </w:pPr>
            <w:r w:rsidRPr="00BD553B">
              <w:rPr>
                <w:sz w:val="28"/>
                <w:szCs w:val="28"/>
              </w:rPr>
              <w:t>Thao tác đóng cắt</w:t>
            </w:r>
          </w:p>
        </w:tc>
        <w:tc>
          <w:tcPr>
            <w:tcW w:w="449" w:type="pct"/>
            <w:vAlign w:val="center"/>
          </w:tcPr>
          <w:p w14:paraId="2B51674B" w14:textId="77777777" w:rsidR="006B4C1E" w:rsidRPr="00BD553B" w:rsidRDefault="006B4C1E" w:rsidP="00AA18F1">
            <w:pPr>
              <w:spacing w:before="100" w:after="100"/>
              <w:jc w:val="center"/>
              <w:rPr>
                <w:sz w:val="28"/>
                <w:szCs w:val="28"/>
                <w:lang w:val="vi-VN"/>
              </w:rPr>
            </w:pPr>
          </w:p>
        </w:tc>
        <w:tc>
          <w:tcPr>
            <w:tcW w:w="1268" w:type="pct"/>
            <w:vAlign w:val="center"/>
          </w:tcPr>
          <w:p w14:paraId="6CF45F8A" w14:textId="77777777" w:rsidR="006B4C1E" w:rsidRPr="00BD553B" w:rsidRDefault="006B4C1E" w:rsidP="00AA18F1">
            <w:pPr>
              <w:spacing w:before="100" w:after="100"/>
              <w:ind w:right="96"/>
              <w:jc w:val="center"/>
              <w:rPr>
                <w:sz w:val="28"/>
                <w:szCs w:val="28"/>
              </w:rPr>
            </w:pPr>
            <w:r w:rsidRPr="00BD553B">
              <w:rPr>
                <w:rFonts w:eastAsia="Arial"/>
                <w:sz w:val="28"/>
                <w:szCs w:val="28"/>
              </w:rPr>
              <w:t>Việc</w:t>
            </w:r>
            <w:r w:rsidRPr="00BD553B">
              <w:rPr>
                <w:rFonts w:eastAsia="Arial"/>
                <w:sz w:val="28"/>
                <w:szCs w:val="28"/>
                <w:lang w:val="vi-VN"/>
              </w:rPr>
              <w:t xml:space="preserve"> đóng cắt phải được thực hiện đồng thời trên các cực</w:t>
            </w:r>
          </w:p>
        </w:tc>
        <w:tc>
          <w:tcPr>
            <w:tcW w:w="821" w:type="pct"/>
          </w:tcPr>
          <w:p w14:paraId="76023348" w14:textId="77777777" w:rsidR="006B4C1E" w:rsidRPr="00BD553B" w:rsidRDefault="006B4C1E" w:rsidP="00AA18F1">
            <w:pPr>
              <w:spacing w:before="100" w:after="100"/>
              <w:ind w:right="96"/>
              <w:jc w:val="center"/>
              <w:rPr>
                <w:rFonts w:eastAsia="Arial"/>
                <w:sz w:val="28"/>
                <w:szCs w:val="28"/>
              </w:rPr>
            </w:pPr>
          </w:p>
        </w:tc>
      </w:tr>
      <w:tr w:rsidR="006B4C1E" w:rsidRPr="00BD553B" w14:paraId="55B61C83" w14:textId="77777777" w:rsidTr="003924AA">
        <w:trPr>
          <w:trHeight w:val="283"/>
        </w:trPr>
        <w:tc>
          <w:tcPr>
            <w:tcW w:w="318" w:type="pct"/>
            <w:vAlign w:val="center"/>
          </w:tcPr>
          <w:p w14:paraId="4C4D6880" w14:textId="77777777" w:rsidR="006B4C1E" w:rsidRPr="00BD553B" w:rsidRDefault="006B4C1E" w:rsidP="006B4C1E">
            <w:pPr>
              <w:numPr>
                <w:ilvl w:val="0"/>
                <w:numId w:val="93"/>
              </w:numPr>
              <w:spacing w:before="100" w:after="100" w:line="259" w:lineRule="auto"/>
              <w:ind w:left="238" w:firstLine="0"/>
              <w:jc w:val="center"/>
              <w:rPr>
                <w:rFonts w:eastAsia="Arial"/>
                <w:sz w:val="28"/>
                <w:szCs w:val="28"/>
                <w:lang w:val="vi-VN"/>
              </w:rPr>
            </w:pPr>
          </w:p>
        </w:tc>
        <w:tc>
          <w:tcPr>
            <w:tcW w:w="2144" w:type="pct"/>
            <w:vAlign w:val="center"/>
          </w:tcPr>
          <w:p w14:paraId="50AED150" w14:textId="77777777" w:rsidR="006B4C1E" w:rsidRPr="00BD553B" w:rsidRDefault="006B4C1E" w:rsidP="00AA18F1">
            <w:pPr>
              <w:spacing w:before="100" w:after="100"/>
              <w:rPr>
                <w:rFonts w:eastAsia="Arial"/>
                <w:sz w:val="28"/>
                <w:szCs w:val="28"/>
              </w:rPr>
            </w:pPr>
            <w:r w:rsidRPr="00BD553B">
              <w:rPr>
                <w:rFonts w:eastAsia="Arial"/>
                <w:sz w:val="28"/>
                <w:szCs w:val="28"/>
              </w:rPr>
              <w:t>Khả năng điều chỉnh dòng làm việc định mức</w:t>
            </w:r>
          </w:p>
        </w:tc>
        <w:tc>
          <w:tcPr>
            <w:tcW w:w="449" w:type="pct"/>
            <w:vAlign w:val="center"/>
          </w:tcPr>
          <w:p w14:paraId="5DA0C998" w14:textId="77777777" w:rsidR="006B4C1E" w:rsidRPr="00BD553B" w:rsidRDefault="006B4C1E" w:rsidP="00AA18F1">
            <w:pPr>
              <w:spacing w:before="100" w:after="100"/>
              <w:jc w:val="center"/>
              <w:rPr>
                <w:sz w:val="28"/>
                <w:szCs w:val="28"/>
                <w:lang w:val="vi-VN"/>
              </w:rPr>
            </w:pPr>
          </w:p>
        </w:tc>
        <w:tc>
          <w:tcPr>
            <w:tcW w:w="1268" w:type="pct"/>
            <w:vAlign w:val="center"/>
          </w:tcPr>
          <w:p w14:paraId="7C62BCC2" w14:textId="77777777" w:rsidR="006B4C1E" w:rsidRPr="00BD553B" w:rsidRDefault="006B4C1E" w:rsidP="00AA18F1">
            <w:pPr>
              <w:spacing w:before="100" w:after="100"/>
              <w:ind w:right="96"/>
              <w:jc w:val="both"/>
              <w:rPr>
                <w:rFonts w:eastAsia="Arial"/>
                <w:sz w:val="28"/>
              </w:rPr>
            </w:pPr>
            <w:r w:rsidRPr="00BD553B">
              <w:rPr>
                <w:rFonts w:eastAsia="Arial"/>
                <w:sz w:val="28"/>
                <w:lang w:val="vi-VN"/>
              </w:rPr>
              <w:t>Tùy nhu cầu sử dụng, đ</w:t>
            </w:r>
            <w:r w:rsidRPr="00BD553B">
              <w:rPr>
                <w:rFonts w:eastAsia="Arial"/>
                <w:sz w:val="28"/>
              </w:rPr>
              <w:t>ơn vị</w:t>
            </w:r>
            <w:r w:rsidRPr="00BD553B">
              <w:rPr>
                <w:rFonts w:eastAsia="Arial"/>
                <w:sz w:val="28"/>
                <w:lang w:val="vi-VN"/>
              </w:rPr>
              <w:t xml:space="preserve"> </w:t>
            </w:r>
            <w:r w:rsidRPr="00BD553B">
              <w:rPr>
                <w:rFonts w:eastAsia="Arial"/>
                <w:sz w:val="28"/>
              </w:rPr>
              <w:t>có thể lựa chọn</w:t>
            </w:r>
            <w:r w:rsidRPr="00BD553B">
              <w:rPr>
                <w:rFonts w:eastAsia="Arial"/>
                <w:sz w:val="28"/>
                <w:lang w:val="vi-VN"/>
              </w:rPr>
              <w:t xml:space="preserve"> </w:t>
            </w:r>
            <w:r w:rsidRPr="00BD553B">
              <w:rPr>
                <w:rFonts w:eastAsia="Arial"/>
                <w:sz w:val="28"/>
              </w:rPr>
              <w:t>MCCB</w:t>
            </w:r>
            <w:r w:rsidRPr="00BD553B">
              <w:rPr>
                <w:rFonts w:eastAsia="Arial"/>
                <w:sz w:val="28"/>
                <w:lang w:val="vi-VN"/>
              </w:rPr>
              <w:t xml:space="preserve"> có</w:t>
            </w:r>
            <w:r w:rsidRPr="00BD553B">
              <w:rPr>
                <w:rFonts w:eastAsia="Arial"/>
                <w:sz w:val="28"/>
              </w:rPr>
              <w:t xml:space="preserve"> </w:t>
            </w:r>
            <w:r w:rsidRPr="00BD553B">
              <w:rPr>
                <w:rFonts w:eastAsia="Arial"/>
                <w:sz w:val="28"/>
                <w:lang w:val="vi-VN"/>
              </w:rPr>
              <w:t xml:space="preserve">nút chỉnh dòng </w:t>
            </w:r>
            <w:r w:rsidRPr="00BD553B">
              <w:rPr>
                <w:rFonts w:eastAsia="Arial"/>
                <w:sz w:val="28"/>
              </w:rPr>
              <w:t>làm việc định mức với các mức</w:t>
            </w:r>
            <w:r w:rsidRPr="00BD553B">
              <w:rPr>
                <w:rFonts w:eastAsia="Arial"/>
                <w:sz w:val="28"/>
                <w:lang w:val="vi-VN"/>
              </w:rPr>
              <w:t xml:space="preserve"> </w:t>
            </w:r>
            <w:r w:rsidRPr="00BD553B">
              <w:rPr>
                <w:rFonts w:eastAsia="Arial"/>
                <w:sz w:val="28"/>
              </w:rPr>
              <w:t xml:space="preserve">điều chỉnh sau: </w:t>
            </w:r>
          </w:p>
          <w:p w14:paraId="72F057EF" w14:textId="77777777" w:rsidR="006B4C1E" w:rsidRPr="00BD553B" w:rsidRDefault="006B4C1E" w:rsidP="00AA18F1">
            <w:pPr>
              <w:spacing w:before="100" w:after="100"/>
              <w:ind w:right="96"/>
              <w:jc w:val="both"/>
              <w:rPr>
                <w:rFonts w:eastAsia="Arial"/>
                <w:sz w:val="28"/>
              </w:rPr>
            </w:pPr>
            <w:r w:rsidRPr="00BD553B">
              <w:rPr>
                <w:rFonts w:eastAsia="Arial"/>
                <w:sz w:val="28"/>
                <w:lang w:val="vi-VN"/>
              </w:rPr>
              <w:t>-</w:t>
            </w:r>
            <w:r w:rsidRPr="00BD553B">
              <w:rPr>
                <w:rFonts w:eastAsia="Arial"/>
                <w:sz w:val="28"/>
              </w:rPr>
              <w:t xml:space="preserve"> </w:t>
            </w:r>
            <w:r w:rsidRPr="00BD553B">
              <w:rPr>
                <w:rFonts w:eastAsia="Arial"/>
                <w:sz w:val="28"/>
                <w:lang w:val="vi-VN"/>
              </w:rPr>
              <w:t>MCCB c</w:t>
            </w:r>
            <w:r w:rsidRPr="00BD553B">
              <w:rPr>
                <w:rFonts w:eastAsia="Arial"/>
                <w:sz w:val="28"/>
              </w:rPr>
              <w:t xml:space="preserve">ó In tới 315 A: </w:t>
            </w:r>
            <w:r w:rsidRPr="00BD553B">
              <w:rPr>
                <w:rFonts w:eastAsia="Arial"/>
                <w:sz w:val="28"/>
                <w:lang w:val="vi-VN"/>
              </w:rPr>
              <w:t>0,7</w:t>
            </w:r>
            <w:r w:rsidRPr="00BD553B">
              <w:rPr>
                <w:rFonts w:eastAsia="Arial"/>
                <w:sz w:val="28"/>
              </w:rPr>
              <w:t xml:space="preserve"> </w:t>
            </w:r>
            <w:r w:rsidRPr="00BD553B">
              <w:rPr>
                <w:rFonts w:eastAsia="Arial"/>
                <w:sz w:val="28"/>
                <w:lang w:val="vi-VN"/>
              </w:rPr>
              <w:t>÷</w:t>
            </w:r>
            <w:r w:rsidRPr="00BD553B">
              <w:rPr>
                <w:rFonts w:eastAsia="Arial"/>
                <w:sz w:val="28"/>
              </w:rPr>
              <w:t xml:space="preserve"> 1</w:t>
            </w:r>
            <w:r w:rsidRPr="00BD553B">
              <w:rPr>
                <w:rFonts w:eastAsia="Arial"/>
                <w:sz w:val="28"/>
                <w:lang w:val="vi-VN"/>
              </w:rPr>
              <w:t xml:space="preserve"> x I</w:t>
            </w:r>
            <w:r w:rsidRPr="00BD553B">
              <w:rPr>
                <w:rFonts w:eastAsia="Arial"/>
                <w:sz w:val="28"/>
              </w:rPr>
              <w:t>n.</w:t>
            </w:r>
          </w:p>
          <w:p w14:paraId="096A569A" w14:textId="77777777" w:rsidR="006B4C1E" w:rsidRPr="00BD553B" w:rsidRDefault="006B4C1E" w:rsidP="00AA18F1">
            <w:pPr>
              <w:spacing w:before="100" w:after="100"/>
              <w:ind w:right="96"/>
              <w:jc w:val="both"/>
              <w:rPr>
                <w:sz w:val="28"/>
                <w:szCs w:val="28"/>
              </w:rPr>
            </w:pPr>
            <w:r w:rsidRPr="00BD553B">
              <w:rPr>
                <w:sz w:val="28"/>
                <w:szCs w:val="28"/>
              </w:rPr>
              <w:t xml:space="preserve">- MCCB có In &gt; </w:t>
            </w:r>
            <w:r w:rsidRPr="00BD553B">
              <w:rPr>
                <w:rFonts w:eastAsia="Arial"/>
                <w:sz w:val="28"/>
              </w:rPr>
              <w:t>315 A</w:t>
            </w:r>
            <w:r w:rsidRPr="00BD553B">
              <w:rPr>
                <w:sz w:val="28"/>
                <w:szCs w:val="28"/>
              </w:rPr>
              <w:t>: 0,5 ÷ 1 x In.</w:t>
            </w:r>
          </w:p>
        </w:tc>
        <w:tc>
          <w:tcPr>
            <w:tcW w:w="821" w:type="pct"/>
          </w:tcPr>
          <w:p w14:paraId="4F88FF47" w14:textId="77777777" w:rsidR="006B4C1E" w:rsidRPr="00BD553B" w:rsidRDefault="006B4C1E" w:rsidP="00AA18F1">
            <w:pPr>
              <w:spacing w:before="100" w:after="100"/>
              <w:ind w:right="96"/>
              <w:jc w:val="both"/>
              <w:rPr>
                <w:rFonts w:eastAsia="Arial"/>
                <w:sz w:val="28"/>
                <w:lang w:val="vi-VN"/>
              </w:rPr>
            </w:pPr>
          </w:p>
        </w:tc>
      </w:tr>
      <w:tr w:rsidR="006B4C1E" w:rsidRPr="00BD553B" w14:paraId="1FD48F93" w14:textId="77777777" w:rsidTr="003924AA">
        <w:trPr>
          <w:trHeight w:val="283"/>
        </w:trPr>
        <w:tc>
          <w:tcPr>
            <w:tcW w:w="318" w:type="pct"/>
            <w:vAlign w:val="center"/>
          </w:tcPr>
          <w:p w14:paraId="46709FA3" w14:textId="77777777" w:rsidR="006B4C1E" w:rsidRPr="00BD553B" w:rsidRDefault="006B4C1E" w:rsidP="006B4C1E">
            <w:pPr>
              <w:numPr>
                <w:ilvl w:val="0"/>
                <w:numId w:val="93"/>
              </w:numPr>
              <w:spacing w:before="100" w:after="100" w:line="259" w:lineRule="auto"/>
              <w:ind w:left="238" w:firstLine="0"/>
              <w:jc w:val="center"/>
              <w:rPr>
                <w:rFonts w:eastAsia="Arial"/>
                <w:sz w:val="28"/>
                <w:szCs w:val="28"/>
                <w:lang w:val="vi-VN"/>
              </w:rPr>
            </w:pPr>
          </w:p>
        </w:tc>
        <w:tc>
          <w:tcPr>
            <w:tcW w:w="2144" w:type="pct"/>
            <w:vAlign w:val="center"/>
          </w:tcPr>
          <w:p w14:paraId="69A90615" w14:textId="77777777" w:rsidR="006B4C1E" w:rsidRPr="00BD553B" w:rsidRDefault="006B4C1E" w:rsidP="00AA18F1">
            <w:pPr>
              <w:spacing w:before="100" w:after="100"/>
              <w:rPr>
                <w:rFonts w:eastAsia="Arial"/>
                <w:sz w:val="28"/>
                <w:szCs w:val="28"/>
              </w:rPr>
            </w:pPr>
            <w:r w:rsidRPr="00BD553B">
              <w:rPr>
                <w:rFonts w:eastAsia="Arial"/>
                <w:sz w:val="28"/>
                <w:szCs w:val="28"/>
                <w:lang w:val="vi-VN"/>
              </w:rPr>
              <w:t xml:space="preserve">Điện áp </w:t>
            </w:r>
            <w:r w:rsidRPr="00BD553B">
              <w:rPr>
                <w:rFonts w:eastAsia="Arial"/>
                <w:sz w:val="28"/>
                <w:szCs w:val="28"/>
              </w:rPr>
              <w:t xml:space="preserve">làm việc định mức </w:t>
            </w:r>
            <w:r w:rsidRPr="00BD553B">
              <w:rPr>
                <w:rFonts w:eastAsia="Arial"/>
                <w:sz w:val="28"/>
                <w:szCs w:val="28"/>
                <w:lang w:val="vi-VN"/>
              </w:rPr>
              <w:t xml:space="preserve">của thiết bị </w:t>
            </w:r>
            <w:r w:rsidRPr="00BD553B">
              <w:rPr>
                <w:rFonts w:eastAsia="Arial"/>
                <w:sz w:val="28"/>
                <w:szCs w:val="28"/>
              </w:rPr>
              <w:t xml:space="preserve">(Ue) </w:t>
            </w:r>
            <w:r w:rsidRPr="00BD553B">
              <w:rPr>
                <w:rFonts w:eastAsia="Arial"/>
                <w:sz w:val="28"/>
                <w:szCs w:val="28"/>
                <w:lang w:val="vi-VN"/>
              </w:rPr>
              <w:t>(</w:t>
            </w:r>
            <w:r w:rsidRPr="00BD553B">
              <w:rPr>
                <w:rFonts w:eastAsia="Arial"/>
                <w:sz w:val="28"/>
                <w:szCs w:val="28"/>
              </w:rPr>
              <w:t xml:space="preserve">1 </w:t>
            </w:r>
            <w:r w:rsidRPr="00BD553B">
              <w:rPr>
                <w:rFonts w:eastAsia="Arial"/>
                <w:sz w:val="28"/>
                <w:szCs w:val="28"/>
                <w:lang w:val="vi-VN"/>
              </w:rPr>
              <w:t>pha</w:t>
            </w:r>
            <w:r w:rsidRPr="00BD553B">
              <w:rPr>
                <w:rFonts w:eastAsia="Arial"/>
                <w:sz w:val="28"/>
                <w:szCs w:val="28"/>
              </w:rPr>
              <w:t xml:space="preserve">/3 </w:t>
            </w:r>
            <w:r w:rsidRPr="00BD553B">
              <w:rPr>
                <w:rFonts w:eastAsia="Arial"/>
                <w:sz w:val="28"/>
                <w:szCs w:val="28"/>
                <w:lang w:val="vi-VN"/>
              </w:rPr>
              <w:t>pha)</w:t>
            </w:r>
            <w:r w:rsidRPr="00BD553B">
              <w:rPr>
                <w:rFonts w:eastAsia="Arial"/>
                <w:sz w:val="28"/>
                <w:szCs w:val="28"/>
              </w:rPr>
              <w:t xml:space="preserve"> </w:t>
            </w:r>
          </w:p>
        </w:tc>
        <w:tc>
          <w:tcPr>
            <w:tcW w:w="449" w:type="pct"/>
            <w:vAlign w:val="center"/>
          </w:tcPr>
          <w:p w14:paraId="145B339D" w14:textId="77777777" w:rsidR="006B4C1E" w:rsidRPr="00BD553B" w:rsidRDefault="006B4C1E" w:rsidP="00AA18F1">
            <w:pPr>
              <w:spacing w:before="100" w:after="100"/>
              <w:jc w:val="center"/>
              <w:rPr>
                <w:sz w:val="28"/>
                <w:szCs w:val="28"/>
              </w:rPr>
            </w:pPr>
            <w:r w:rsidRPr="00BD553B">
              <w:rPr>
                <w:sz w:val="28"/>
                <w:szCs w:val="28"/>
              </w:rPr>
              <w:t>VAC</w:t>
            </w:r>
          </w:p>
        </w:tc>
        <w:tc>
          <w:tcPr>
            <w:tcW w:w="1268" w:type="pct"/>
            <w:vAlign w:val="center"/>
          </w:tcPr>
          <w:p w14:paraId="09D7DBAA" w14:textId="77777777" w:rsidR="006B4C1E" w:rsidRPr="00BD553B" w:rsidRDefault="006B4C1E" w:rsidP="00AA18F1">
            <w:pPr>
              <w:spacing w:before="100" w:after="100"/>
              <w:ind w:right="96"/>
              <w:jc w:val="center"/>
              <w:rPr>
                <w:sz w:val="28"/>
                <w:szCs w:val="28"/>
              </w:rPr>
            </w:pPr>
            <w:r w:rsidRPr="00BD553B">
              <w:rPr>
                <w:sz w:val="28"/>
                <w:szCs w:val="28"/>
              </w:rPr>
              <w:t>230/400</w:t>
            </w:r>
          </w:p>
        </w:tc>
        <w:tc>
          <w:tcPr>
            <w:tcW w:w="821" w:type="pct"/>
          </w:tcPr>
          <w:p w14:paraId="3912C321" w14:textId="77777777" w:rsidR="006B4C1E" w:rsidRPr="00BD553B" w:rsidRDefault="006B4C1E" w:rsidP="00AA18F1">
            <w:pPr>
              <w:spacing w:before="100" w:after="100"/>
              <w:ind w:right="96"/>
              <w:jc w:val="center"/>
              <w:rPr>
                <w:sz w:val="28"/>
                <w:szCs w:val="28"/>
              </w:rPr>
            </w:pPr>
          </w:p>
        </w:tc>
      </w:tr>
      <w:tr w:rsidR="006B4C1E" w:rsidRPr="00BD553B" w14:paraId="04324742" w14:textId="77777777" w:rsidTr="003924AA">
        <w:trPr>
          <w:trHeight w:val="283"/>
        </w:trPr>
        <w:tc>
          <w:tcPr>
            <w:tcW w:w="318" w:type="pct"/>
            <w:vAlign w:val="center"/>
          </w:tcPr>
          <w:p w14:paraId="3894B1ED" w14:textId="77777777" w:rsidR="006B4C1E" w:rsidRPr="00BD553B" w:rsidRDefault="006B4C1E" w:rsidP="006B4C1E">
            <w:pPr>
              <w:numPr>
                <w:ilvl w:val="0"/>
                <w:numId w:val="93"/>
              </w:numPr>
              <w:spacing w:before="100" w:after="100" w:line="259" w:lineRule="auto"/>
              <w:ind w:left="238" w:firstLine="0"/>
              <w:jc w:val="center"/>
              <w:rPr>
                <w:rFonts w:eastAsia="Arial"/>
                <w:sz w:val="28"/>
                <w:szCs w:val="28"/>
                <w:lang w:val="vi-VN"/>
              </w:rPr>
            </w:pPr>
          </w:p>
        </w:tc>
        <w:tc>
          <w:tcPr>
            <w:tcW w:w="2144" w:type="pct"/>
            <w:vAlign w:val="center"/>
          </w:tcPr>
          <w:p w14:paraId="3B7A9B6D" w14:textId="77777777" w:rsidR="006B4C1E" w:rsidRPr="00BD553B" w:rsidRDefault="006B4C1E" w:rsidP="00AA18F1">
            <w:pPr>
              <w:spacing w:before="100" w:after="100"/>
              <w:rPr>
                <w:rFonts w:eastAsia="Arial"/>
                <w:sz w:val="28"/>
                <w:szCs w:val="28"/>
              </w:rPr>
            </w:pPr>
            <w:r w:rsidRPr="00BD553B">
              <w:rPr>
                <w:rFonts w:eastAsia="Arial"/>
                <w:sz w:val="28"/>
                <w:szCs w:val="28"/>
              </w:rPr>
              <w:t>Điện áp cách điện định mức (Ui)</w:t>
            </w:r>
          </w:p>
        </w:tc>
        <w:tc>
          <w:tcPr>
            <w:tcW w:w="449" w:type="pct"/>
            <w:vAlign w:val="center"/>
          </w:tcPr>
          <w:p w14:paraId="69A985A1" w14:textId="77777777" w:rsidR="006B4C1E" w:rsidRPr="00BD553B" w:rsidRDefault="006B4C1E" w:rsidP="00AA18F1">
            <w:pPr>
              <w:spacing w:before="100" w:after="100"/>
              <w:jc w:val="center"/>
              <w:rPr>
                <w:sz w:val="28"/>
                <w:szCs w:val="28"/>
              </w:rPr>
            </w:pPr>
            <w:r w:rsidRPr="00BD553B">
              <w:rPr>
                <w:sz w:val="28"/>
                <w:szCs w:val="28"/>
              </w:rPr>
              <w:t>VAC</w:t>
            </w:r>
          </w:p>
        </w:tc>
        <w:tc>
          <w:tcPr>
            <w:tcW w:w="1268" w:type="pct"/>
            <w:vAlign w:val="center"/>
          </w:tcPr>
          <w:p w14:paraId="277853F2" w14:textId="77777777" w:rsidR="006B4C1E" w:rsidRPr="00BD553B" w:rsidRDefault="006B4C1E" w:rsidP="00AA18F1">
            <w:pPr>
              <w:spacing w:before="100" w:after="100"/>
              <w:ind w:right="96"/>
              <w:jc w:val="center"/>
              <w:rPr>
                <w:sz w:val="28"/>
                <w:szCs w:val="28"/>
              </w:rPr>
            </w:pPr>
            <w:r w:rsidRPr="00BD553B">
              <w:rPr>
                <w:sz w:val="28"/>
                <w:szCs w:val="28"/>
                <w:u w:val="single"/>
              </w:rPr>
              <w:t>&gt;</w:t>
            </w:r>
            <w:r w:rsidRPr="00BD553B">
              <w:rPr>
                <w:sz w:val="28"/>
                <w:szCs w:val="28"/>
              </w:rPr>
              <w:t xml:space="preserve"> 690 </w:t>
            </w:r>
          </w:p>
        </w:tc>
        <w:tc>
          <w:tcPr>
            <w:tcW w:w="821" w:type="pct"/>
          </w:tcPr>
          <w:p w14:paraId="4E393850" w14:textId="77777777" w:rsidR="006B4C1E" w:rsidRPr="00BD553B" w:rsidRDefault="006B4C1E" w:rsidP="00AA18F1">
            <w:pPr>
              <w:spacing w:before="100" w:after="100"/>
              <w:ind w:right="96"/>
              <w:jc w:val="center"/>
              <w:rPr>
                <w:sz w:val="28"/>
                <w:szCs w:val="28"/>
                <w:u w:val="single"/>
              </w:rPr>
            </w:pPr>
          </w:p>
        </w:tc>
      </w:tr>
      <w:tr w:rsidR="006B4C1E" w:rsidRPr="00BD553B" w14:paraId="0E303F02" w14:textId="77777777" w:rsidTr="003924AA">
        <w:trPr>
          <w:trHeight w:val="283"/>
        </w:trPr>
        <w:tc>
          <w:tcPr>
            <w:tcW w:w="318" w:type="pct"/>
            <w:vAlign w:val="center"/>
          </w:tcPr>
          <w:p w14:paraId="17E45B90" w14:textId="77777777" w:rsidR="006B4C1E" w:rsidRPr="00BD553B" w:rsidRDefault="006B4C1E" w:rsidP="006B4C1E">
            <w:pPr>
              <w:numPr>
                <w:ilvl w:val="0"/>
                <w:numId w:val="93"/>
              </w:numPr>
              <w:spacing w:before="100" w:after="100" w:line="259" w:lineRule="auto"/>
              <w:ind w:left="238" w:firstLine="0"/>
              <w:jc w:val="center"/>
              <w:rPr>
                <w:rFonts w:eastAsia="Arial"/>
                <w:sz w:val="28"/>
                <w:szCs w:val="28"/>
                <w:lang w:val="vi-VN"/>
              </w:rPr>
            </w:pPr>
          </w:p>
        </w:tc>
        <w:tc>
          <w:tcPr>
            <w:tcW w:w="2144" w:type="pct"/>
            <w:vAlign w:val="center"/>
          </w:tcPr>
          <w:p w14:paraId="2E9959B6" w14:textId="77777777" w:rsidR="006B4C1E" w:rsidRPr="00BD553B" w:rsidRDefault="006B4C1E" w:rsidP="00AA18F1">
            <w:pPr>
              <w:spacing w:before="100" w:after="100"/>
              <w:rPr>
                <w:rFonts w:eastAsia="Arial"/>
                <w:sz w:val="28"/>
                <w:szCs w:val="28"/>
              </w:rPr>
            </w:pPr>
            <w:r w:rsidRPr="00BD553B">
              <w:rPr>
                <w:rFonts w:eastAsia="Arial"/>
                <w:sz w:val="28"/>
                <w:szCs w:val="28"/>
                <w:lang w:val="vi-VN"/>
              </w:rPr>
              <w:t>Mức chịu đựng điện áp xung</w:t>
            </w:r>
            <w:r w:rsidRPr="00BD553B">
              <w:rPr>
                <w:rFonts w:eastAsia="Arial"/>
                <w:sz w:val="28"/>
                <w:szCs w:val="28"/>
              </w:rPr>
              <w:t xml:space="preserve"> định mức</w:t>
            </w:r>
            <w:r w:rsidRPr="00BD553B">
              <w:rPr>
                <w:rFonts w:eastAsia="Arial"/>
                <w:sz w:val="28"/>
                <w:szCs w:val="28"/>
                <w:lang w:val="vi-VN"/>
              </w:rPr>
              <w:t xml:space="preserve"> (</w:t>
            </w:r>
            <w:r w:rsidRPr="00BD553B">
              <w:rPr>
                <w:rFonts w:eastAsia="Arial"/>
                <w:sz w:val="28"/>
                <w:szCs w:val="28"/>
              </w:rPr>
              <w:t>Uimp</w:t>
            </w:r>
            <w:r w:rsidRPr="00BD553B">
              <w:rPr>
                <w:rFonts w:eastAsia="Arial"/>
                <w:sz w:val="28"/>
                <w:szCs w:val="28"/>
                <w:lang w:val="vi-VN"/>
              </w:rPr>
              <w:t>)</w:t>
            </w:r>
          </w:p>
        </w:tc>
        <w:tc>
          <w:tcPr>
            <w:tcW w:w="449" w:type="pct"/>
            <w:vAlign w:val="center"/>
          </w:tcPr>
          <w:p w14:paraId="4C137003" w14:textId="77777777" w:rsidR="006B4C1E" w:rsidRPr="00BD553B" w:rsidRDefault="006B4C1E" w:rsidP="00AA18F1">
            <w:pPr>
              <w:spacing w:before="100" w:after="100"/>
              <w:jc w:val="center"/>
              <w:rPr>
                <w:sz w:val="28"/>
                <w:szCs w:val="28"/>
              </w:rPr>
            </w:pPr>
            <w:r w:rsidRPr="00BD553B">
              <w:rPr>
                <w:sz w:val="28"/>
                <w:szCs w:val="28"/>
              </w:rPr>
              <w:t>kVp</w:t>
            </w:r>
          </w:p>
        </w:tc>
        <w:tc>
          <w:tcPr>
            <w:tcW w:w="1268" w:type="pct"/>
            <w:vAlign w:val="center"/>
          </w:tcPr>
          <w:p w14:paraId="20BCF537" w14:textId="77777777" w:rsidR="006B4C1E" w:rsidRPr="00BD553B" w:rsidRDefault="006B4C1E" w:rsidP="00AA18F1">
            <w:pPr>
              <w:spacing w:before="100" w:after="100"/>
              <w:ind w:right="96"/>
              <w:jc w:val="center"/>
              <w:rPr>
                <w:sz w:val="28"/>
                <w:szCs w:val="28"/>
              </w:rPr>
            </w:pPr>
            <w:r w:rsidRPr="00BD553B">
              <w:rPr>
                <w:sz w:val="28"/>
                <w:szCs w:val="28"/>
                <w:u w:val="single"/>
              </w:rPr>
              <w:t>&gt;</w:t>
            </w:r>
            <w:r w:rsidRPr="00BD553B">
              <w:rPr>
                <w:sz w:val="28"/>
                <w:szCs w:val="28"/>
              </w:rPr>
              <w:t xml:space="preserve"> 8</w:t>
            </w:r>
          </w:p>
        </w:tc>
        <w:tc>
          <w:tcPr>
            <w:tcW w:w="821" w:type="pct"/>
          </w:tcPr>
          <w:p w14:paraId="0C17F575" w14:textId="77777777" w:rsidR="006B4C1E" w:rsidRPr="00BD553B" w:rsidRDefault="006B4C1E" w:rsidP="00AA18F1">
            <w:pPr>
              <w:spacing w:before="100" w:after="100"/>
              <w:ind w:right="96"/>
              <w:jc w:val="center"/>
              <w:rPr>
                <w:sz w:val="28"/>
                <w:szCs w:val="28"/>
                <w:u w:val="single"/>
              </w:rPr>
            </w:pPr>
          </w:p>
        </w:tc>
      </w:tr>
      <w:tr w:rsidR="006B4C1E" w:rsidRPr="00BD553B" w14:paraId="6DAC3100" w14:textId="77777777" w:rsidTr="003924AA">
        <w:trPr>
          <w:trHeight w:val="283"/>
        </w:trPr>
        <w:tc>
          <w:tcPr>
            <w:tcW w:w="318" w:type="pct"/>
            <w:vAlign w:val="center"/>
          </w:tcPr>
          <w:p w14:paraId="6BEDD75C" w14:textId="77777777" w:rsidR="006B4C1E" w:rsidRPr="00BD553B" w:rsidRDefault="006B4C1E" w:rsidP="006B4C1E">
            <w:pPr>
              <w:numPr>
                <w:ilvl w:val="0"/>
                <w:numId w:val="93"/>
              </w:numPr>
              <w:spacing w:before="100" w:after="100" w:line="259" w:lineRule="auto"/>
              <w:ind w:left="238" w:firstLine="0"/>
              <w:jc w:val="center"/>
              <w:rPr>
                <w:rFonts w:eastAsia="Arial"/>
                <w:sz w:val="28"/>
                <w:szCs w:val="28"/>
                <w:lang w:val="vi-VN"/>
              </w:rPr>
            </w:pPr>
          </w:p>
        </w:tc>
        <w:tc>
          <w:tcPr>
            <w:tcW w:w="2144" w:type="pct"/>
            <w:vAlign w:val="center"/>
          </w:tcPr>
          <w:p w14:paraId="1E6BE800" w14:textId="77777777" w:rsidR="006B4C1E" w:rsidRPr="00BD553B" w:rsidRDefault="006B4C1E" w:rsidP="00AA18F1">
            <w:pPr>
              <w:spacing w:before="100" w:after="100"/>
              <w:rPr>
                <w:rFonts w:eastAsia="Arial"/>
                <w:sz w:val="28"/>
                <w:szCs w:val="28"/>
                <w:lang w:val="vi-VN"/>
              </w:rPr>
            </w:pPr>
            <w:r w:rsidRPr="00BD553B">
              <w:rPr>
                <w:rFonts w:eastAsia="Arial"/>
                <w:sz w:val="28"/>
                <w:szCs w:val="28"/>
                <w:lang w:val="vi-VN"/>
              </w:rPr>
              <w:t>Tần số định mức</w:t>
            </w:r>
          </w:p>
        </w:tc>
        <w:tc>
          <w:tcPr>
            <w:tcW w:w="449" w:type="pct"/>
            <w:vAlign w:val="center"/>
          </w:tcPr>
          <w:p w14:paraId="2CAFF9FB" w14:textId="77777777" w:rsidR="006B4C1E" w:rsidRPr="00BD553B" w:rsidRDefault="006B4C1E" w:rsidP="00AA18F1">
            <w:pPr>
              <w:spacing w:before="100" w:after="100"/>
              <w:jc w:val="center"/>
              <w:rPr>
                <w:sz w:val="28"/>
                <w:szCs w:val="28"/>
                <w:lang w:val="vi-VN"/>
              </w:rPr>
            </w:pPr>
            <w:r w:rsidRPr="00BD553B">
              <w:rPr>
                <w:sz w:val="28"/>
                <w:szCs w:val="28"/>
                <w:lang w:val="vi-VN"/>
              </w:rPr>
              <w:t>Hz</w:t>
            </w:r>
          </w:p>
        </w:tc>
        <w:tc>
          <w:tcPr>
            <w:tcW w:w="1268" w:type="pct"/>
            <w:vAlign w:val="center"/>
          </w:tcPr>
          <w:p w14:paraId="7615CB93" w14:textId="77777777" w:rsidR="006B4C1E" w:rsidRPr="00BD553B" w:rsidRDefault="006B4C1E" w:rsidP="00AA18F1">
            <w:pPr>
              <w:spacing w:before="100" w:after="100"/>
              <w:ind w:right="96"/>
              <w:jc w:val="center"/>
              <w:rPr>
                <w:sz w:val="28"/>
                <w:szCs w:val="28"/>
                <w:lang w:val="vi-VN"/>
              </w:rPr>
            </w:pPr>
            <w:r w:rsidRPr="00BD553B">
              <w:rPr>
                <w:sz w:val="28"/>
                <w:szCs w:val="28"/>
                <w:lang w:val="vi-VN"/>
              </w:rPr>
              <w:t>50</w:t>
            </w:r>
          </w:p>
        </w:tc>
        <w:tc>
          <w:tcPr>
            <w:tcW w:w="821" w:type="pct"/>
          </w:tcPr>
          <w:p w14:paraId="3D2FCBDA" w14:textId="77777777" w:rsidR="006B4C1E" w:rsidRPr="00BD553B" w:rsidRDefault="006B4C1E" w:rsidP="00AA18F1">
            <w:pPr>
              <w:spacing w:before="100" w:after="100"/>
              <w:ind w:right="96"/>
              <w:jc w:val="center"/>
              <w:rPr>
                <w:sz w:val="28"/>
                <w:szCs w:val="28"/>
                <w:lang w:val="vi-VN"/>
              </w:rPr>
            </w:pPr>
          </w:p>
        </w:tc>
      </w:tr>
      <w:tr w:rsidR="006B4C1E" w:rsidRPr="00BD553B" w14:paraId="7D745253" w14:textId="77777777" w:rsidTr="003924AA">
        <w:trPr>
          <w:trHeight w:val="283"/>
        </w:trPr>
        <w:tc>
          <w:tcPr>
            <w:tcW w:w="318" w:type="pct"/>
            <w:vAlign w:val="center"/>
          </w:tcPr>
          <w:p w14:paraId="01E0BFCB" w14:textId="77777777" w:rsidR="006B4C1E" w:rsidRPr="00BD553B" w:rsidRDefault="006B4C1E" w:rsidP="006B4C1E">
            <w:pPr>
              <w:numPr>
                <w:ilvl w:val="0"/>
                <w:numId w:val="93"/>
              </w:numPr>
              <w:spacing w:before="100" w:after="100" w:line="259" w:lineRule="auto"/>
              <w:ind w:left="238" w:firstLine="0"/>
              <w:jc w:val="center"/>
              <w:rPr>
                <w:rFonts w:eastAsia="Arial"/>
                <w:sz w:val="28"/>
                <w:szCs w:val="28"/>
                <w:lang w:val="vi-VN"/>
              </w:rPr>
            </w:pPr>
          </w:p>
        </w:tc>
        <w:tc>
          <w:tcPr>
            <w:tcW w:w="2144" w:type="pct"/>
            <w:vAlign w:val="center"/>
          </w:tcPr>
          <w:p w14:paraId="262A8CB7" w14:textId="77777777" w:rsidR="006B4C1E" w:rsidRPr="00BD553B" w:rsidRDefault="006B4C1E" w:rsidP="00AA18F1">
            <w:pPr>
              <w:spacing w:before="100" w:after="100"/>
              <w:rPr>
                <w:rFonts w:eastAsia="Arial"/>
                <w:sz w:val="28"/>
                <w:szCs w:val="28"/>
                <w:lang w:val="vi-VN"/>
              </w:rPr>
            </w:pPr>
            <w:r w:rsidRPr="00BD553B">
              <w:rPr>
                <w:rFonts w:eastAsia="Arial"/>
                <w:sz w:val="28"/>
                <w:szCs w:val="28"/>
                <w:lang w:val="vi-VN"/>
              </w:rPr>
              <w:t>Dòng điện làm việc liên tục định mức</w:t>
            </w:r>
            <w:r w:rsidRPr="00BD553B">
              <w:rPr>
                <w:rFonts w:eastAsia="Arial"/>
                <w:sz w:val="28"/>
                <w:szCs w:val="28"/>
              </w:rPr>
              <w:t xml:space="preserve"> (In)</w:t>
            </w:r>
            <w:r w:rsidRPr="00BD553B">
              <w:rPr>
                <w:rFonts w:eastAsia="Arial"/>
                <w:sz w:val="28"/>
                <w:szCs w:val="28"/>
                <w:lang w:val="vi-VN"/>
              </w:rPr>
              <w:t>:</w:t>
            </w:r>
          </w:p>
        </w:tc>
        <w:tc>
          <w:tcPr>
            <w:tcW w:w="449" w:type="pct"/>
            <w:vAlign w:val="center"/>
          </w:tcPr>
          <w:p w14:paraId="49650446" w14:textId="77777777" w:rsidR="006B4C1E" w:rsidRPr="00BD553B" w:rsidRDefault="006B4C1E" w:rsidP="00AA18F1">
            <w:pPr>
              <w:spacing w:before="100" w:after="100"/>
              <w:jc w:val="center"/>
              <w:rPr>
                <w:sz w:val="28"/>
                <w:szCs w:val="28"/>
                <w:lang w:val="vi-VN"/>
              </w:rPr>
            </w:pPr>
            <w:r w:rsidRPr="00BD553B">
              <w:rPr>
                <w:sz w:val="28"/>
                <w:szCs w:val="28"/>
                <w:lang w:val="vi-VN"/>
              </w:rPr>
              <w:t>A</w:t>
            </w:r>
          </w:p>
        </w:tc>
        <w:tc>
          <w:tcPr>
            <w:tcW w:w="1268" w:type="pct"/>
            <w:vAlign w:val="center"/>
          </w:tcPr>
          <w:p w14:paraId="4361E053" w14:textId="4828C1E7" w:rsidR="006B4C1E" w:rsidRPr="00BD553B" w:rsidRDefault="004A06B9" w:rsidP="00AA18F1">
            <w:pPr>
              <w:spacing w:before="100" w:after="100"/>
              <w:ind w:right="96"/>
              <w:jc w:val="center"/>
              <w:rPr>
                <w:sz w:val="28"/>
                <w:szCs w:val="28"/>
                <w:lang w:val="vi-VN"/>
              </w:rPr>
            </w:pPr>
            <w:r>
              <w:rPr>
                <w:sz w:val="28"/>
                <w:szCs w:val="28"/>
              </w:rPr>
              <w:t xml:space="preserve">200, </w:t>
            </w:r>
            <w:r w:rsidR="006B4C1E" w:rsidRPr="00BD553B">
              <w:rPr>
                <w:sz w:val="28"/>
                <w:szCs w:val="28"/>
              </w:rPr>
              <w:t>250, 400</w:t>
            </w:r>
            <w:r>
              <w:rPr>
                <w:sz w:val="28"/>
                <w:szCs w:val="28"/>
              </w:rPr>
              <w:t>, 630A, 1000A</w:t>
            </w:r>
          </w:p>
        </w:tc>
        <w:tc>
          <w:tcPr>
            <w:tcW w:w="821" w:type="pct"/>
          </w:tcPr>
          <w:p w14:paraId="1CE7A366" w14:textId="77777777" w:rsidR="006B4C1E" w:rsidRPr="00BD553B" w:rsidRDefault="006B4C1E" w:rsidP="00AA18F1">
            <w:pPr>
              <w:spacing w:before="100" w:after="100"/>
              <w:ind w:right="96"/>
              <w:jc w:val="both"/>
              <w:rPr>
                <w:rFonts w:eastAsia="Arial"/>
                <w:sz w:val="28"/>
                <w:szCs w:val="28"/>
              </w:rPr>
            </w:pPr>
          </w:p>
        </w:tc>
      </w:tr>
      <w:tr w:rsidR="009F7C1A" w:rsidRPr="009F7C1A" w14:paraId="0C264991" w14:textId="77777777" w:rsidTr="003924AA">
        <w:trPr>
          <w:trHeight w:val="283"/>
        </w:trPr>
        <w:tc>
          <w:tcPr>
            <w:tcW w:w="318" w:type="pct"/>
            <w:vAlign w:val="center"/>
          </w:tcPr>
          <w:p w14:paraId="44481E7A" w14:textId="77777777" w:rsidR="009F7C1A" w:rsidRPr="00BD553B" w:rsidRDefault="009F7C1A" w:rsidP="009F7C1A">
            <w:pPr>
              <w:numPr>
                <w:ilvl w:val="0"/>
                <w:numId w:val="93"/>
              </w:numPr>
              <w:spacing w:before="100" w:after="100" w:line="259" w:lineRule="auto"/>
              <w:ind w:left="238" w:firstLine="0"/>
              <w:jc w:val="center"/>
              <w:rPr>
                <w:rFonts w:eastAsia="Arial"/>
                <w:sz w:val="28"/>
                <w:szCs w:val="28"/>
                <w:lang w:val="vi-VN"/>
              </w:rPr>
            </w:pPr>
          </w:p>
        </w:tc>
        <w:tc>
          <w:tcPr>
            <w:tcW w:w="2144" w:type="pct"/>
            <w:vAlign w:val="center"/>
          </w:tcPr>
          <w:p w14:paraId="1DC5F6C7" w14:textId="7ACCB219" w:rsidR="009F7C1A" w:rsidRPr="009F7C1A" w:rsidRDefault="009F7C1A" w:rsidP="009F7C1A">
            <w:pPr>
              <w:spacing w:before="100" w:after="100"/>
              <w:rPr>
                <w:rFonts w:eastAsia="Arial"/>
                <w:sz w:val="28"/>
                <w:szCs w:val="28"/>
                <w:lang w:val="vi-VN"/>
              </w:rPr>
            </w:pPr>
            <w:r w:rsidRPr="009F7C1A">
              <w:rPr>
                <w:rFonts w:eastAsia="Arial"/>
                <w:sz w:val="28"/>
                <w:szCs w:val="28"/>
              </w:rPr>
              <w:t>Cấp phân loại chọn lọc</w:t>
            </w:r>
          </w:p>
        </w:tc>
        <w:tc>
          <w:tcPr>
            <w:tcW w:w="449" w:type="pct"/>
            <w:vAlign w:val="center"/>
          </w:tcPr>
          <w:p w14:paraId="4E98FC92" w14:textId="77777777" w:rsidR="009F7C1A" w:rsidRPr="009F7C1A" w:rsidRDefault="009F7C1A" w:rsidP="009F7C1A">
            <w:pPr>
              <w:spacing w:before="100" w:after="100"/>
              <w:jc w:val="center"/>
              <w:rPr>
                <w:sz w:val="28"/>
                <w:szCs w:val="28"/>
                <w:lang w:val="vi-VN"/>
              </w:rPr>
            </w:pPr>
          </w:p>
        </w:tc>
        <w:tc>
          <w:tcPr>
            <w:tcW w:w="1268" w:type="pct"/>
            <w:vAlign w:val="center"/>
          </w:tcPr>
          <w:p w14:paraId="5E1E436E" w14:textId="1C851D94" w:rsidR="009F7C1A" w:rsidRPr="009F7C1A" w:rsidRDefault="009F7C1A" w:rsidP="009F7C1A">
            <w:pPr>
              <w:spacing w:before="100" w:after="100"/>
              <w:ind w:right="96"/>
              <w:jc w:val="center"/>
              <w:rPr>
                <w:sz w:val="28"/>
                <w:szCs w:val="28"/>
              </w:rPr>
            </w:pPr>
            <w:r w:rsidRPr="009F7C1A">
              <w:rPr>
                <w:sz w:val="28"/>
                <w:szCs w:val="28"/>
              </w:rPr>
              <w:t xml:space="preserve"> </w:t>
            </w:r>
          </w:p>
        </w:tc>
        <w:tc>
          <w:tcPr>
            <w:tcW w:w="821" w:type="pct"/>
          </w:tcPr>
          <w:p w14:paraId="4A0DBD5C" w14:textId="77777777" w:rsidR="009F7C1A" w:rsidRPr="009F7C1A" w:rsidRDefault="009F7C1A" w:rsidP="009F7C1A">
            <w:pPr>
              <w:spacing w:before="100" w:after="100"/>
              <w:ind w:right="96"/>
              <w:jc w:val="both"/>
              <w:rPr>
                <w:rFonts w:eastAsia="Arial"/>
                <w:sz w:val="28"/>
                <w:szCs w:val="28"/>
              </w:rPr>
            </w:pPr>
          </w:p>
        </w:tc>
      </w:tr>
      <w:tr w:rsidR="009F7C1A" w:rsidRPr="009F7C1A" w14:paraId="1E3DE9D5" w14:textId="77777777" w:rsidTr="003924AA">
        <w:trPr>
          <w:trHeight w:val="283"/>
        </w:trPr>
        <w:tc>
          <w:tcPr>
            <w:tcW w:w="318" w:type="pct"/>
            <w:vAlign w:val="center"/>
          </w:tcPr>
          <w:p w14:paraId="76DD5F16" w14:textId="77777777" w:rsidR="009F7C1A" w:rsidRPr="009F7C1A" w:rsidRDefault="009F7C1A" w:rsidP="009F7C1A">
            <w:pPr>
              <w:spacing w:before="100" w:after="100" w:line="259" w:lineRule="auto"/>
              <w:ind w:left="568"/>
              <w:jc w:val="center"/>
              <w:rPr>
                <w:rFonts w:eastAsia="Arial"/>
                <w:sz w:val="28"/>
                <w:szCs w:val="28"/>
                <w:lang w:val="vi-VN"/>
              </w:rPr>
            </w:pPr>
          </w:p>
        </w:tc>
        <w:tc>
          <w:tcPr>
            <w:tcW w:w="2144" w:type="pct"/>
            <w:vAlign w:val="center"/>
          </w:tcPr>
          <w:p w14:paraId="2595C049" w14:textId="6C10A2FC" w:rsidR="009F7C1A" w:rsidRPr="009F7C1A" w:rsidRDefault="009F7C1A" w:rsidP="009F7C1A">
            <w:pPr>
              <w:spacing w:before="100" w:after="100"/>
              <w:rPr>
                <w:rFonts w:eastAsia="Arial"/>
                <w:sz w:val="28"/>
                <w:szCs w:val="28"/>
              </w:rPr>
            </w:pPr>
            <w:r w:rsidRPr="009F7C1A">
              <w:rPr>
                <w:rFonts w:eastAsia="Arial"/>
                <w:sz w:val="28"/>
                <w:szCs w:val="28"/>
              </w:rPr>
              <w:t>MCCB 200A</w:t>
            </w:r>
          </w:p>
        </w:tc>
        <w:tc>
          <w:tcPr>
            <w:tcW w:w="449" w:type="pct"/>
            <w:vAlign w:val="center"/>
          </w:tcPr>
          <w:p w14:paraId="7CFE7C91" w14:textId="77777777" w:rsidR="009F7C1A" w:rsidRPr="009F7C1A" w:rsidRDefault="009F7C1A" w:rsidP="009F7C1A">
            <w:pPr>
              <w:spacing w:before="100" w:after="100"/>
              <w:jc w:val="center"/>
              <w:rPr>
                <w:sz w:val="28"/>
                <w:szCs w:val="28"/>
                <w:lang w:val="vi-VN"/>
              </w:rPr>
            </w:pPr>
          </w:p>
        </w:tc>
        <w:tc>
          <w:tcPr>
            <w:tcW w:w="1268" w:type="pct"/>
            <w:vAlign w:val="center"/>
          </w:tcPr>
          <w:p w14:paraId="49FDD4E4" w14:textId="39CC6BF7" w:rsidR="009F7C1A" w:rsidRPr="009F7C1A" w:rsidRDefault="009F7C1A" w:rsidP="009F7C1A">
            <w:pPr>
              <w:spacing w:before="100" w:after="100"/>
              <w:ind w:right="96"/>
              <w:jc w:val="center"/>
              <w:rPr>
                <w:sz w:val="28"/>
                <w:szCs w:val="28"/>
              </w:rPr>
            </w:pPr>
            <w:r w:rsidRPr="009F7C1A">
              <w:rPr>
                <w:sz w:val="28"/>
                <w:szCs w:val="28"/>
              </w:rPr>
              <w:t>Cấp A</w:t>
            </w:r>
          </w:p>
        </w:tc>
        <w:tc>
          <w:tcPr>
            <w:tcW w:w="821" w:type="pct"/>
          </w:tcPr>
          <w:p w14:paraId="29DCFF61" w14:textId="77777777" w:rsidR="009F7C1A" w:rsidRPr="009F7C1A" w:rsidRDefault="009F7C1A" w:rsidP="009F7C1A">
            <w:pPr>
              <w:spacing w:before="100" w:after="100"/>
              <w:ind w:right="96"/>
              <w:jc w:val="both"/>
              <w:rPr>
                <w:rFonts w:eastAsia="Arial"/>
                <w:sz w:val="28"/>
                <w:szCs w:val="28"/>
              </w:rPr>
            </w:pPr>
          </w:p>
        </w:tc>
      </w:tr>
      <w:tr w:rsidR="009F7C1A" w:rsidRPr="009F7C1A" w14:paraId="16733E57" w14:textId="77777777" w:rsidTr="003924AA">
        <w:trPr>
          <w:trHeight w:val="283"/>
        </w:trPr>
        <w:tc>
          <w:tcPr>
            <w:tcW w:w="318" w:type="pct"/>
            <w:vAlign w:val="center"/>
          </w:tcPr>
          <w:p w14:paraId="7F6C8C8F" w14:textId="77777777" w:rsidR="009F7C1A" w:rsidRPr="009F7C1A" w:rsidRDefault="009F7C1A" w:rsidP="009F7C1A">
            <w:pPr>
              <w:spacing w:before="100" w:after="100" w:line="259" w:lineRule="auto"/>
              <w:ind w:left="568"/>
              <w:jc w:val="center"/>
              <w:rPr>
                <w:rFonts w:eastAsia="Arial"/>
                <w:sz w:val="28"/>
                <w:szCs w:val="28"/>
                <w:lang w:val="vi-VN"/>
              </w:rPr>
            </w:pPr>
          </w:p>
        </w:tc>
        <w:tc>
          <w:tcPr>
            <w:tcW w:w="2144" w:type="pct"/>
            <w:vAlign w:val="center"/>
          </w:tcPr>
          <w:p w14:paraId="025955FF" w14:textId="55498CF7" w:rsidR="009F7C1A" w:rsidRPr="009F7C1A" w:rsidRDefault="009F7C1A" w:rsidP="009F7C1A">
            <w:pPr>
              <w:spacing w:before="100" w:after="100"/>
              <w:rPr>
                <w:rFonts w:eastAsia="Arial"/>
                <w:sz w:val="28"/>
                <w:szCs w:val="28"/>
              </w:rPr>
            </w:pPr>
            <w:r w:rsidRPr="009F7C1A">
              <w:rPr>
                <w:rFonts w:eastAsia="Arial"/>
                <w:sz w:val="28"/>
                <w:szCs w:val="28"/>
              </w:rPr>
              <w:t>MCCB 250A</w:t>
            </w:r>
          </w:p>
        </w:tc>
        <w:tc>
          <w:tcPr>
            <w:tcW w:w="449" w:type="pct"/>
            <w:vAlign w:val="center"/>
          </w:tcPr>
          <w:p w14:paraId="3844B77B" w14:textId="77777777" w:rsidR="009F7C1A" w:rsidRPr="009F7C1A" w:rsidRDefault="009F7C1A" w:rsidP="009F7C1A">
            <w:pPr>
              <w:spacing w:before="100" w:after="100"/>
              <w:jc w:val="center"/>
              <w:rPr>
                <w:sz w:val="28"/>
                <w:szCs w:val="28"/>
                <w:lang w:val="vi-VN"/>
              </w:rPr>
            </w:pPr>
          </w:p>
        </w:tc>
        <w:tc>
          <w:tcPr>
            <w:tcW w:w="1268" w:type="pct"/>
          </w:tcPr>
          <w:p w14:paraId="3F3FCB18" w14:textId="459DAEAE" w:rsidR="009F7C1A" w:rsidRPr="009F7C1A" w:rsidRDefault="009F7C1A" w:rsidP="009F7C1A">
            <w:pPr>
              <w:spacing w:before="100" w:after="100"/>
              <w:ind w:right="96"/>
              <w:jc w:val="center"/>
              <w:rPr>
                <w:sz w:val="28"/>
                <w:szCs w:val="28"/>
              </w:rPr>
            </w:pPr>
            <w:r w:rsidRPr="009F7C1A">
              <w:rPr>
                <w:sz w:val="28"/>
                <w:szCs w:val="28"/>
              </w:rPr>
              <w:t>Cấp A</w:t>
            </w:r>
          </w:p>
        </w:tc>
        <w:tc>
          <w:tcPr>
            <w:tcW w:w="821" w:type="pct"/>
          </w:tcPr>
          <w:p w14:paraId="0D5F274C" w14:textId="77777777" w:rsidR="009F7C1A" w:rsidRPr="009F7C1A" w:rsidRDefault="009F7C1A" w:rsidP="009F7C1A">
            <w:pPr>
              <w:spacing w:before="100" w:after="100"/>
              <w:ind w:right="96"/>
              <w:jc w:val="both"/>
              <w:rPr>
                <w:rFonts w:eastAsia="Arial"/>
                <w:sz w:val="28"/>
                <w:szCs w:val="28"/>
              </w:rPr>
            </w:pPr>
          </w:p>
        </w:tc>
      </w:tr>
      <w:tr w:rsidR="009F7C1A" w:rsidRPr="009F7C1A" w14:paraId="2EAED444" w14:textId="77777777" w:rsidTr="003924AA">
        <w:trPr>
          <w:trHeight w:val="283"/>
        </w:trPr>
        <w:tc>
          <w:tcPr>
            <w:tcW w:w="318" w:type="pct"/>
            <w:vAlign w:val="center"/>
          </w:tcPr>
          <w:p w14:paraId="06FE9056" w14:textId="77777777" w:rsidR="009F7C1A" w:rsidRPr="009F7C1A" w:rsidRDefault="009F7C1A" w:rsidP="009F7C1A">
            <w:pPr>
              <w:spacing w:before="100" w:after="100" w:line="259" w:lineRule="auto"/>
              <w:ind w:left="568"/>
              <w:jc w:val="center"/>
              <w:rPr>
                <w:rFonts w:eastAsia="Arial"/>
                <w:sz w:val="28"/>
                <w:szCs w:val="28"/>
                <w:lang w:val="vi-VN"/>
              </w:rPr>
            </w:pPr>
          </w:p>
        </w:tc>
        <w:tc>
          <w:tcPr>
            <w:tcW w:w="2144" w:type="pct"/>
            <w:vAlign w:val="center"/>
          </w:tcPr>
          <w:p w14:paraId="6EF3F22E" w14:textId="01B1BD78" w:rsidR="009F7C1A" w:rsidRPr="009F7C1A" w:rsidRDefault="009F7C1A" w:rsidP="009F7C1A">
            <w:pPr>
              <w:spacing w:before="100" w:after="100"/>
              <w:rPr>
                <w:rFonts w:eastAsia="Arial"/>
                <w:sz w:val="28"/>
                <w:szCs w:val="28"/>
              </w:rPr>
            </w:pPr>
            <w:r w:rsidRPr="009F7C1A">
              <w:rPr>
                <w:rFonts w:eastAsia="Arial"/>
                <w:sz w:val="28"/>
                <w:szCs w:val="28"/>
              </w:rPr>
              <w:t>MCCB 400A</w:t>
            </w:r>
          </w:p>
        </w:tc>
        <w:tc>
          <w:tcPr>
            <w:tcW w:w="449" w:type="pct"/>
            <w:vAlign w:val="center"/>
          </w:tcPr>
          <w:p w14:paraId="1F9EBEBB" w14:textId="77777777" w:rsidR="009F7C1A" w:rsidRPr="009F7C1A" w:rsidRDefault="009F7C1A" w:rsidP="009F7C1A">
            <w:pPr>
              <w:spacing w:before="100" w:after="100"/>
              <w:jc w:val="center"/>
              <w:rPr>
                <w:sz w:val="28"/>
                <w:szCs w:val="28"/>
                <w:lang w:val="vi-VN"/>
              </w:rPr>
            </w:pPr>
          </w:p>
        </w:tc>
        <w:tc>
          <w:tcPr>
            <w:tcW w:w="1268" w:type="pct"/>
          </w:tcPr>
          <w:p w14:paraId="2807D4B1" w14:textId="4D431BC8" w:rsidR="009F7C1A" w:rsidRPr="009F7C1A" w:rsidRDefault="009F7C1A" w:rsidP="009F7C1A">
            <w:pPr>
              <w:spacing w:before="100" w:after="100"/>
              <w:ind w:right="96"/>
              <w:jc w:val="center"/>
              <w:rPr>
                <w:sz w:val="28"/>
                <w:szCs w:val="28"/>
              </w:rPr>
            </w:pPr>
            <w:r w:rsidRPr="009F7C1A">
              <w:rPr>
                <w:sz w:val="28"/>
                <w:szCs w:val="28"/>
              </w:rPr>
              <w:t>Cấp A</w:t>
            </w:r>
          </w:p>
        </w:tc>
        <w:tc>
          <w:tcPr>
            <w:tcW w:w="821" w:type="pct"/>
          </w:tcPr>
          <w:p w14:paraId="4F774C16" w14:textId="77777777" w:rsidR="009F7C1A" w:rsidRPr="009F7C1A" w:rsidRDefault="009F7C1A" w:rsidP="009F7C1A">
            <w:pPr>
              <w:spacing w:before="100" w:after="100"/>
              <w:ind w:right="96"/>
              <w:jc w:val="both"/>
              <w:rPr>
                <w:rFonts w:eastAsia="Arial"/>
                <w:sz w:val="28"/>
                <w:szCs w:val="28"/>
              </w:rPr>
            </w:pPr>
          </w:p>
        </w:tc>
      </w:tr>
      <w:tr w:rsidR="009F7C1A" w:rsidRPr="009F7C1A" w14:paraId="3E90B734" w14:textId="77777777" w:rsidTr="003924AA">
        <w:trPr>
          <w:trHeight w:val="283"/>
        </w:trPr>
        <w:tc>
          <w:tcPr>
            <w:tcW w:w="318" w:type="pct"/>
            <w:vAlign w:val="center"/>
          </w:tcPr>
          <w:p w14:paraId="6A86D63F" w14:textId="77777777" w:rsidR="009F7C1A" w:rsidRPr="009F7C1A" w:rsidRDefault="009F7C1A" w:rsidP="009F7C1A">
            <w:pPr>
              <w:spacing w:before="100" w:after="100" w:line="259" w:lineRule="auto"/>
              <w:ind w:left="568"/>
              <w:jc w:val="center"/>
              <w:rPr>
                <w:rFonts w:eastAsia="Arial"/>
                <w:sz w:val="28"/>
                <w:szCs w:val="28"/>
                <w:lang w:val="vi-VN"/>
              </w:rPr>
            </w:pPr>
          </w:p>
        </w:tc>
        <w:tc>
          <w:tcPr>
            <w:tcW w:w="2144" w:type="pct"/>
            <w:vAlign w:val="center"/>
          </w:tcPr>
          <w:p w14:paraId="51D61982" w14:textId="1ABE60FD" w:rsidR="009F7C1A" w:rsidRPr="009F7C1A" w:rsidRDefault="009F7C1A" w:rsidP="009F7C1A">
            <w:pPr>
              <w:spacing w:before="100" w:after="100"/>
              <w:rPr>
                <w:rFonts w:eastAsia="Arial"/>
                <w:sz w:val="28"/>
                <w:szCs w:val="28"/>
              </w:rPr>
            </w:pPr>
            <w:r w:rsidRPr="009F7C1A">
              <w:rPr>
                <w:rFonts w:eastAsia="Arial"/>
                <w:sz w:val="28"/>
                <w:szCs w:val="28"/>
              </w:rPr>
              <w:t>MCCB 630A</w:t>
            </w:r>
          </w:p>
        </w:tc>
        <w:tc>
          <w:tcPr>
            <w:tcW w:w="449" w:type="pct"/>
            <w:vAlign w:val="center"/>
          </w:tcPr>
          <w:p w14:paraId="1D9D7C47" w14:textId="77777777" w:rsidR="009F7C1A" w:rsidRPr="009F7C1A" w:rsidRDefault="009F7C1A" w:rsidP="009F7C1A">
            <w:pPr>
              <w:spacing w:before="100" w:after="100"/>
              <w:jc w:val="center"/>
              <w:rPr>
                <w:sz w:val="28"/>
                <w:szCs w:val="28"/>
                <w:lang w:val="vi-VN"/>
              </w:rPr>
            </w:pPr>
          </w:p>
        </w:tc>
        <w:tc>
          <w:tcPr>
            <w:tcW w:w="1268" w:type="pct"/>
          </w:tcPr>
          <w:p w14:paraId="3DB5606C" w14:textId="228DA7F1" w:rsidR="009F7C1A" w:rsidRPr="009F7C1A" w:rsidRDefault="009F7C1A" w:rsidP="009F7C1A">
            <w:pPr>
              <w:spacing w:before="100" w:after="100"/>
              <w:ind w:right="96"/>
              <w:jc w:val="center"/>
              <w:rPr>
                <w:sz w:val="28"/>
                <w:szCs w:val="28"/>
              </w:rPr>
            </w:pPr>
            <w:r w:rsidRPr="009F7C1A">
              <w:rPr>
                <w:sz w:val="28"/>
                <w:szCs w:val="28"/>
              </w:rPr>
              <w:t>Cấp A</w:t>
            </w:r>
          </w:p>
        </w:tc>
        <w:tc>
          <w:tcPr>
            <w:tcW w:w="821" w:type="pct"/>
          </w:tcPr>
          <w:p w14:paraId="7240E4A6" w14:textId="77777777" w:rsidR="009F7C1A" w:rsidRPr="009F7C1A" w:rsidRDefault="009F7C1A" w:rsidP="009F7C1A">
            <w:pPr>
              <w:spacing w:before="100" w:after="100"/>
              <w:ind w:right="96"/>
              <w:jc w:val="both"/>
              <w:rPr>
                <w:rFonts w:eastAsia="Arial"/>
                <w:sz w:val="28"/>
                <w:szCs w:val="28"/>
              </w:rPr>
            </w:pPr>
          </w:p>
        </w:tc>
      </w:tr>
      <w:tr w:rsidR="009F7C1A" w:rsidRPr="00BD553B" w14:paraId="6D7E096E" w14:textId="77777777" w:rsidTr="003924AA">
        <w:trPr>
          <w:trHeight w:val="283"/>
        </w:trPr>
        <w:tc>
          <w:tcPr>
            <w:tcW w:w="318" w:type="pct"/>
            <w:vAlign w:val="center"/>
          </w:tcPr>
          <w:p w14:paraId="1E748A4C" w14:textId="77777777" w:rsidR="009F7C1A" w:rsidRPr="009F7C1A" w:rsidRDefault="009F7C1A" w:rsidP="009F7C1A">
            <w:pPr>
              <w:spacing w:before="100" w:after="100" w:line="259" w:lineRule="auto"/>
              <w:ind w:left="568"/>
              <w:jc w:val="center"/>
              <w:rPr>
                <w:rFonts w:eastAsia="Arial"/>
                <w:sz w:val="28"/>
                <w:szCs w:val="28"/>
                <w:lang w:val="vi-VN"/>
              </w:rPr>
            </w:pPr>
          </w:p>
        </w:tc>
        <w:tc>
          <w:tcPr>
            <w:tcW w:w="2144" w:type="pct"/>
            <w:vAlign w:val="center"/>
          </w:tcPr>
          <w:p w14:paraId="77EA3A81" w14:textId="149B8CD4" w:rsidR="009F7C1A" w:rsidRPr="009F7C1A" w:rsidRDefault="009F7C1A" w:rsidP="009F7C1A">
            <w:pPr>
              <w:spacing w:before="100" w:after="100"/>
              <w:rPr>
                <w:rFonts w:eastAsia="Arial"/>
                <w:sz w:val="28"/>
                <w:szCs w:val="28"/>
              </w:rPr>
            </w:pPr>
            <w:r w:rsidRPr="009F7C1A">
              <w:rPr>
                <w:rFonts w:eastAsia="Arial"/>
                <w:sz w:val="28"/>
                <w:szCs w:val="28"/>
              </w:rPr>
              <w:t>MCCB 1000A</w:t>
            </w:r>
          </w:p>
        </w:tc>
        <w:tc>
          <w:tcPr>
            <w:tcW w:w="449" w:type="pct"/>
            <w:vAlign w:val="center"/>
          </w:tcPr>
          <w:p w14:paraId="6FD37034" w14:textId="77777777" w:rsidR="009F7C1A" w:rsidRPr="009F7C1A" w:rsidRDefault="009F7C1A" w:rsidP="009F7C1A">
            <w:pPr>
              <w:spacing w:before="100" w:after="100"/>
              <w:jc w:val="center"/>
              <w:rPr>
                <w:sz w:val="28"/>
                <w:szCs w:val="28"/>
                <w:lang w:val="vi-VN"/>
              </w:rPr>
            </w:pPr>
          </w:p>
        </w:tc>
        <w:tc>
          <w:tcPr>
            <w:tcW w:w="1268" w:type="pct"/>
            <w:vAlign w:val="center"/>
          </w:tcPr>
          <w:p w14:paraId="1D847926" w14:textId="2B413000" w:rsidR="009F7C1A" w:rsidRPr="009F7C1A" w:rsidRDefault="009F7C1A" w:rsidP="009F7C1A">
            <w:pPr>
              <w:spacing w:before="100" w:after="100"/>
              <w:ind w:right="96"/>
              <w:jc w:val="center"/>
              <w:rPr>
                <w:sz w:val="28"/>
                <w:szCs w:val="28"/>
              </w:rPr>
            </w:pPr>
            <w:r w:rsidRPr="009F7C1A">
              <w:rPr>
                <w:sz w:val="28"/>
                <w:szCs w:val="28"/>
              </w:rPr>
              <w:t>Cấp B</w:t>
            </w:r>
          </w:p>
        </w:tc>
        <w:tc>
          <w:tcPr>
            <w:tcW w:w="821" w:type="pct"/>
          </w:tcPr>
          <w:p w14:paraId="7E285CD3" w14:textId="77777777" w:rsidR="009F7C1A" w:rsidRPr="00BD553B" w:rsidRDefault="009F7C1A" w:rsidP="009F7C1A">
            <w:pPr>
              <w:spacing w:before="100" w:after="100"/>
              <w:ind w:right="96"/>
              <w:jc w:val="both"/>
              <w:rPr>
                <w:rFonts w:eastAsia="Arial"/>
                <w:sz w:val="28"/>
                <w:szCs w:val="28"/>
              </w:rPr>
            </w:pPr>
          </w:p>
        </w:tc>
      </w:tr>
      <w:tr w:rsidR="009F7C1A" w:rsidRPr="00BD553B" w14:paraId="0387DFFE" w14:textId="77777777" w:rsidTr="003924AA">
        <w:trPr>
          <w:trHeight w:val="283"/>
        </w:trPr>
        <w:tc>
          <w:tcPr>
            <w:tcW w:w="318" w:type="pct"/>
            <w:vAlign w:val="center"/>
          </w:tcPr>
          <w:p w14:paraId="5D91193B" w14:textId="77777777" w:rsidR="009F7C1A" w:rsidRPr="00BD553B" w:rsidRDefault="009F7C1A" w:rsidP="009F7C1A">
            <w:pPr>
              <w:numPr>
                <w:ilvl w:val="0"/>
                <w:numId w:val="93"/>
              </w:numPr>
              <w:spacing w:before="100" w:after="100" w:line="259" w:lineRule="auto"/>
              <w:ind w:left="238" w:firstLine="0"/>
              <w:jc w:val="center"/>
              <w:rPr>
                <w:rFonts w:eastAsia="Arial"/>
                <w:sz w:val="28"/>
                <w:szCs w:val="28"/>
                <w:lang w:val="vi-VN"/>
              </w:rPr>
            </w:pPr>
          </w:p>
        </w:tc>
        <w:tc>
          <w:tcPr>
            <w:tcW w:w="2144" w:type="pct"/>
            <w:vAlign w:val="center"/>
          </w:tcPr>
          <w:p w14:paraId="2281DEED" w14:textId="77777777" w:rsidR="009F7C1A" w:rsidRPr="00BD553B" w:rsidRDefault="009F7C1A" w:rsidP="009F7C1A">
            <w:pPr>
              <w:spacing w:before="100" w:after="100"/>
              <w:rPr>
                <w:rFonts w:eastAsia="Arial"/>
                <w:sz w:val="28"/>
                <w:szCs w:val="28"/>
              </w:rPr>
            </w:pPr>
            <w:r w:rsidRPr="00BD553B">
              <w:rPr>
                <w:sz w:val="28"/>
                <w:szCs w:val="28"/>
              </w:rPr>
              <w:t>Khả năng cắt dòng ngắn mạch tới hạn định mức (Icu) ở điện áp làm việc định mức</w:t>
            </w:r>
          </w:p>
        </w:tc>
        <w:tc>
          <w:tcPr>
            <w:tcW w:w="449" w:type="pct"/>
            <w:vAlign w:val="center"/>
          </w:tcPr>
          <w:p w14:paraId="6B51F28D" w14:textId="77777777" w:rsidR="009F7C1A" w:rsidRPr="00BD553B" w:rsidRDefault="009F7C1A" w:rsidP="009F7C1A">
            <w:pPr>
              <w:spacing w:before="100" w:after="100"/>
              <w:jc w:val="center"/>
              <w:rPr>
                <w:sz w:val="28"/>
                <w:szCs w:val="28"/>
                <w:lang w:val="vi-VN"/>
              </w:rPr>
            </w:pPr>
            <w:r w:rsidRPr="00BD553B">
              <w:rPr>
                <w:sz w:val="28"/>
                <w:szCs w:val="28"/>
              </w:rPr>
              <w:t>kA</w:t>
            </w:r>
          </w:p>
        </w:tc>
        <w:tc>
          <w:tcPr>
            <w:tcW w:w="1268" w:type="pct"/>
            <w:vAlign w:val="center"/>
          </w:tcPr>
          <w:p w14:paraId="41D2FDDD" w14:textId="77777777" w:rsidR="009F7C1A" w:rsidRPr="00BD553B" w:rsidRDefault="009F7C1A" w:rsidP="009F7C1A">
            <w:pPr>
              <w:spacing w:before="100" w:after="100"/>
              <w:ind w:right="96"/>
              <w:jc w:val="center"/>
              <w:rPr>
                <w:sz w:val="28"/>
                <w:szCs w:val="28"/>
              </w:rPr>
            </w:pPr>
          </w:p>
        </w:tc>
        <w:tc>
          <w:tcPr>
            <w:tcW w:w="821" w:type="pct"/>
          </w:tcPr>
          <w:p w14:paraId="5661DDD4" w14:textId="77777777" w:rsidR="009F7C1A" w:rsidRPr="00BD553B" w:rsidRDefault="009F7C1A" w:rsidP="009F7C1A">
            <w:pPr>
              <w:spacing w:before="100" w:after="100"/>
              <w:ind w:right="96"/>
              <w:jc w:val="center"/>
              <w:rPr>
                <w:sz w:val="28"/>
                <w:szCs w:val="28"/>
              </w:rPr>
            </w:pPr>
          </w:p>
        </w:tc>
      </w:tr>
      <w:tr w:rsidR="009F7C1A" w:rsidRPr="00BD553B" w14:paraId="5C05364E" w14:textId="77777777" w:rsidTr="003924AA">
        <w:trPr>
          <w:trHeight w:val="283"/>
        </w:trPr>
        <w:tc>
          <w:tcPr>
            <w:tcW w:w="318" w:type="pct"/>
            <w:vAlign w:val="center"/>
          </w:tcPr>
          <w:p w14:paraId="0EA8BBD0" w14:textId="77777777" w:rsidR="009F7C1A" w:rsidRPr="00BD553B" w:rsidRDefault="009F7C1A" w:rsidP="009F7C1A">
            <w:pPr>
              <w:spacing w:before="100" w:after="100"/>
              <w:ind w:left="-50"/>
              <w:jc w:val="center"/>
              <w:rPr>
                <w:rFonts w:eastAsia="Arial"/>
                <w:sz w:val="28"/>
                <w:szCs w:val="28"/>
              </w:rPr>
            </w:pPr>
            <w:r w:rsidRPr="00BD553B">
              <w:rPr>
                <w:rFonts w:eastAsia="Arial"/>
                <w:sz w:val="28"/>
                <w:szCs w:val="28"/>
              </w:rPr>
              <w:t>15.1</w:t>
            </w:r>
          </w:p>
        </w:tc>
        <w:tc>
          <w:tcPr>
            <w:tcW w:w="2144" w:type="pct"/>
            <w:vAlign w:val="center"/>
          </w:tcPr>
          <w:p w14:paraId="7A39D84D" w14:textId="77777777" w:rsidR="009F7C1A" w:rsidRPr="00BD553B" w:rsidRDefault="009F7C1A" w:rsidP="009F7C1A">
            <w:pPr>
              <w:spacing w:before="100" w:after="100"/>
              <w:rPr>
                <w:sz w:val="28"/>
                <w:szCs w:val="28"/>
              </w:rPr>
            </w:pPr>
            <w:r w:rsidRPr="00BD553B">
              <w:rPr>
                <w:sz w:val="28"/>
                <w:szCs w:val="28"/>
              </w:rPr>
              <w:t>MCCB có In = 50 ÷ 100 A</w:t>
            </w:r>
          </w:p>
        </w:tc>
        <w:tc>
          <w:tcPr>
            <w:tcW w:w="449" w:type="pct"/>
            <w:vAlign w:val="center"/>
          </w:tcPr>
          <w:p w14:paraId="182BF597" w14:textId="77777777" w:rsidR="009F7C1A" w:rsidRPr="00BD553B" w:rsidRDefault="009F7C1A" w:rsidP="009F7C1A">
            <w:pPr>
              <w:spacing w:before="100" w:after="100"/>
              <w:jc w:val="center"/>
              <w:rPr>
                <w:strike/>
                <w:sz w:val="28"/>
                <w:szCs w:val="28"/>
                <w:highlight w:val="yellow"/>
              </w:rPr>
            </w:pPr>
          </w:p>
        </w:tc>
        <w:tc>
          <w:tcPr>
            <w:tcW w:w="1268" w:type="pct"/>
            <w:vAlign w:val="center"/>
          </w:tcPr>
          <w:p w14:paraId="69795FD2" w14:textId="77777777" w:rsidR="009F7C1A" w:rsidRPr="00BD553B" w:rsidRDefault="009F7C1A" w:rsidP="009F7C1A">
            <w:pPr>
              <w:spacing w:before="100" w:after="100"/>
              <w:ind w:right="96"/>
              <w:jc w:val="center"/>
              <w:rPr>
                <w:sz w:val="28"/>
                <w:szCs w:val="28"/>
              </w:rPr>
            </w:pPr>
            <w:r w:rsidRPr="00BD553B">
              <w:rPr>
                <w:sz w:val="28"/>
                <w:szCs w:val="28"/>
                <w:u w:val="single"/>
              </w:rPr>
              <w:t>&gt;</w:t>
            </w:r>
            <w:r w:rsidRPr="00BD553B">
              <w:rPr>
                <w:sz w:val="28"/>
                <w:szCs w:val="28"/>
              </w:rPr>
              <w:t xml:space="preserve"> 25</w:t>
            </w:r>
          </w:p>
        </w:tc>
        <w:tc>
          <w:tcPr>
            <w:tcW w:w="821" w:type="pct"/>
          </w:tcPr>
          <w:p w14:paraId="705DDD71" w14:textId="77777777" w:rsidR="009F7C1A" w:rsidRPr="00BD553B" w:rsidRDefault="009F7C1A" w:rsidP="009F7C1A">
            <w:pPr>
              <w:spacing w:before="100" w:after="100"/>
              <w:ind w:right="96"/>
              <w:jc w:val="center"/>
              <w:rPr>
                <w:sz w:val="28"/>
                <w:szCs w:val="28"/>
                <w:u w:val="single"/>
              </w:rPr>
            </w:pPr>
          </w:p>
        </w:tc>
      </w:tr>
      <w:tr w:rsidR="009F7C1A" w:rsidRPr="00BD553B" w14:paraId="22607F87" w14:textId="77777777" w:rsidTr="003924AA">
        <w:trPr>
          <w:trHeight w:val="283"/>
        </w:trPr>
        <w:tc>
          <w:tcPr>
            <w:tcW w:w="318" w:type="pct"/>
            <w:vAlign w:val="center"/>
          </w:tcPr>
          <w:p w14:paraId="4F012AB9" w14:textId="77777777" w:rsidR="009F7C1A" w:rsidRPr="00BD553B" w:rsidRDefault="009F7C1A" w:rsidP="009F7C1A">
            <w:pPr>
              <w:spacing w:before="100" w:after="100"/>
              <w:ind w:left="-50"/>
              <w:jc w:val="center"/>
              <w:rPr>
                <w:rFonts w:eastAsia="Arial"/>
                <w:sz w:val="28"/>
                <w:szCs w:val="28"/>
              </w:rPr>
            </w:pPr>
            <w:r w:rsidRPr="00BD553B">
              <w:rPr>
                <w:rFonts w:eastAsia="Arial"/>
                <w:sz w:val="28"/>
                <w:szCs w:val="28"/>
              </w:rPr>
              <w:t>15.2</w:t>
            </w:r>
          </w:p>
        </w:tc>
        <w:tc>
          <w:tcPr>
            <w:tcW w:w="2144" w:type="pct"/>
            <w:vAlign w:val="center"/>
          </w:tcPr>
          <w:p w14:paraId="7AD0D39F" w14:textId="77777777" w:rsidR="009F7C1A" w:rsidRPr="00BD553B" w:rsidRDefault="009F7C1A" w:rsidP="009F7C1A">
            <w:pPr>
              <w:spacing w:before="100" w:after="100"/>
              <w:rPr>
                <w:sz w:val="28"/>
                <w:szCs w:val="28"/>
              </w:rPr>
            </w:pPr>
            <w:r w:rsidRPr="00BD553B">
              <w:rPr>
                <w:sz w:val="28"/>
                <w:szCs w:val="28"/>
              </w:rPr>
              <w:t>MCCB có In = 125 ÷ 315 A</w:t>
            </w:r>
          </w:p>
        </w:tc>
        <w:tc>
          <w:tcPr>
            <w:tcW w:w="449" w:type="pct"/>
            <w:vAlign w:val="center"/>
          </w:tcPr>
          <w:p w14:paraId="3853617D" w14:textId="77777777" w:rsidR="009F7C1A" w:rsidRPr="00BD553B" w:rsidRDefault="009F7C1A" w:rsidP="009F7C1A">
            <w:pPr>
              <w:spacing w:before="100" w:after="100"/>
              <w:jc w:val="center"/>
              <w:rPr>
                <w:strike/>
                <w:sz w:val="28"/>
                <w:szCs w:val="28"/>
                <w:highlight w:val="yellow"/>
              </w:rPr>
            </w:pPr>
          </w:p>
        </w:tc>
        <w:tc>
          <w:tcPr>
            <w:tcW w:w="1268" w:type="pct"/>
            <w:vAlign w:val="center"/>
          </w:tcPr>
          <w:p w14:paraId="71CFD372" w14:textId="77777777" w:rsidR="009F7C1A" w:rsidRPr="00BD553B" w:rsidRDefault="009F7C1A" w:rsidP="009F7C1A">
            <w:pPr>
              <w:spacing w:before="100" w:after="100"/>
              <w:ind w:right="96"/>
              <w:jc w:val="center"/>
              <w:rPr>
                <w:sz w:val="28"/>
                <w:szCs w:val="28"/>
              </w:rPr>
            </w:pPr>
            <w:r w:rsidRPr="00BD553B">
              <w:rPr>
                <w:sz w:val="28"/>
                <w:szCs w:val="28"/>
                <w:u w:val="single"/>
              </w:rPr>
              <w:t>&gt;</w:t>
            </w:r>
            <w:r w:rsidRPr="00BD553B">
              <w:rPr>
                <w:sz w:val="28"/>
                <w:szCs w:val="28"/>
              </w:rPr>
              <w:t xml:space="preserve"> 36</w:t>
            </w:r>
          </w:p>
        </w:tc>
        <w:tc>
          <w:tcPr>
            <w:tcW w:w="821" w:type="pct"/>
          </w:tcPr>
          <w:p w14:paraId="4CEFB0DA" w14:textId="77777777" w:rsidR="009F7C1A" w:rsidRPr="00BD553B" w:rsidRDefault="009F7C1A" w:rsidP="009F7C1A">
            <w:pPr>
              <w:spacing w:before="100" w:after="100"/>
              <w:ind w:right="96"/>
              <w:jc w:val="center"/>
              <w:rPr>
                <w:sz w:val="28"/>
                <w:szCs w:val="28"/>
                <w:u w:val="single"/>
              </w:rPr>
            </w:pPr>
          </w:p>
        </w:tc>
      </w:tr>
      <w:tr w:rsidR="009F7C1A" w:rsidRPr="00BD553B" w14:paraId="32A82BF4" w14:textId="77777777" w:rsidTr="003924AA">
        <w:trPr>
          <w:trHeight w:val="283"/>
        </w:trPr>
        <w:tc>
          <w:tcPr>
            <w:tcW w:w="318" w:type="pct"/>
            <w:vAlign w:val="center"/>
          </w:tcPr>
          <w:p w14:paraId="6B0919D5" w14:textId="77777777" w:rsidR="009F7C1A" w:rsidRPr="00BD553B" w:rsidRDefault="009F7C1A" w:rsidP="009F7C1A">
            <w:pPr>
              <w:spacing w:before="100" w:after="100"/>
              <w:ind w:left="-50"/>
              <w:jc w:val="center"/>
              <w:rPr>
                <w:rFonts w:eastAsia="Arial"/>
                <w:sz w:val="28"/>
                <w:szCs w:val="28"/>
              </w:rPr>
            </w:pPr>
            <w:r w:rsidRPr="00BD553B">
              <w:rPr>
                <w:rFonts w:eastAsia="Arial"/>
                <w:sz w:val="28"/>
                <w:szCs w:val="28"/>
              </w:rPr>
              <w:t>15.3</w:t>
            </w:r>
          </w:p>
        </w:tc>
        <w:tc>
          <w:tcPr>
            <w:tcW w:w="2144" w:type="pct"/>
            <w:vAlign w:val="center"/>
          </w:tcPr>
          <w:p w14:paraId="5730FEA2" w14:textId="77777777" w:rsidR="009F7C1A" w:rsidRPr="00BD553B" w:rsidRDefault="009F7C1A" w:rsidP="009F7C1A">
            <w:pPr>
              <w:spacing w:before="100" w:after="100"/>
              <w:rPr>
                <w:sz w:val="28"/>
                <w:szCs w:val="28"/>
              </w:rPr>
            </w:pPr>
            <w:r w:rsidRPr="00BD553B">
              <w:rPr>
                <w:sz w:val="28"/>
                <w:szCs w:val="28"/>
              </w:rPr>
              <w:t>MCCB có In = 320 ÷ 800 A</w:t>
            </w:r>
          </w:p>
        </w:tc>
        <w:tc>
          <w:tcPr>
            <w:tcW w:w="449" w:type="pct"/>
            <w:vAlign w:val="center"/>
          </w:tcPr>
          <w:p w14:paraId="0DA5693E" w14:textId="77777777" w:rsidR="009F7C1A" w:rsidRPr="00BD553B" w:rsidRDefault="009F7C1A" w:rsidP="009F7C1A">
            <w:pPr>
              <w:spacing w:before="100" w:after="100"/>
              <w:jc w:val="center"/>
              <w:rPr>
                <w:strike/>
                <w:sz w:val="28"/>
                <w:szCs w:val="28"/>
                <w:highlight w:val="yellow"/>
              </w:rPr>
            </w:pPr>
          </w:p>
        </w:tc>
        <w:tc>
          <w:tcPr>
            <w:tcW w:w="1268" w:type="pct"/>
            <w:vAlign w:val="center"/>
          </w:tcPr>
          <w:p w14:paraId="1DC32194" w14:textId="77777777" w:rsidR="009F7C1A" w:rsidRPr="00BD553B" w:rsidRDefault="009F7C1A" w:rsidP="009F7C1A">
            <w:pPr>
              <w:spacing w:before="100" w:after="100"/>
              <w:ind w:right="96"/>
              <w:jc w:val="center"/>
              <w:rPr>
                <w:sz w:val="28"/>
                <w:szCs w:val="28"/>
              </w:rPr>
            </w:pPr>
            <w:r w:rsidRPr="00BD553B">
              <w:rPr>
                <w:sz w:val="28"/>
                <w:szCs w:val="28"/>
                <w:u w:val="single"/>
              </w:rPr>
              <w:t>&gt;</w:t>
            </w:r>
            <w:r w:rsidRPr="00BD553B">
              <w:rPr>
                <w:sz w:val="28"/>
                <w:szCs w:val="28"/>
              </w:rPr>
              <w:t xml:space="preserve"> 50</w:t>
            </w:r>
          </w:p>
        </w:tc>
        <w:tc>
          <w:tcPr>
            <w:tcW w:w="821" w:type="pct"/>
          </w:tcPr>
          <w:p w14:paraId="61EBEB21" w14:textId="77777777" w:rsidR="009F7C1A" w:rsidRPr="00BD553B" w:rsidRDefault="009F7C1A" w:rsidP="009F7C1A">
            <w:pPr>
              <w:spacing w:before="100" w:after="100"/>
              <w:ind w:right="96"/>
              <w:jc w:val="center"/>
              <w:rPr>
                <w:sz w:val="28"/>
                <w:szCs w:val="28"/>
                <w:u w:val="single"/>
              </w:rPr>
            </w:pPr>
          </w:p>
        </w:tc>
      </w:tr>
      <w:tr w:rsidR="009F7C1A" w:rsidRPr="00BD553B" w14:paraId="2766B944" w14:textId="77777777" w:rsidTr="003924AA">
        <w:trPr>
          <w:trHeight w:val="283"/>
        </w:trPr>
        <w:tc>
          <w:tcPr>
            <w:tcW w:w="318" w:type="pct"/>
            <w:vAlign w:val="center"/>
          </w:tcPr>
          <w:p w14:paraId="78AAF6BF" w14:textId="77777777" w:rsidR="009F7C1A" w:rsidRPr="00BD553B" w:rsidRDefault="009F7C1A" w:rsidP="009F7C1A">
            <w:pPr>
              <w:spacing w:before="100" w:after="100"/>
              <w:ind w:left="-50"/>
              <w:jc w:val="center"/>
              <w:rPr>
                <w:rFonts w:eastAsia="Arial"/>
                <w:sz w:val="28"/>
                <w:szCs w:val="28"/>
              </w:rPr>
            </w:pPr>
            <w:r w:rsidRPr="00BD553B">
              <w:rPr>
                <w:rFonts w:eastAsia="Arial"/>
                <w:sz w:val="28"/>
                <w:szCs w:val="28"/>
              </w:rPr>
              <w:t>15.4</w:t>
            </w:r>
          </w:p>
        </w:tc>
        <w:tc>
          <w:tcPr>
            <w:tcW w:w="2144" w:type="pct"/>
            <w:vAlign w:val="center"/>
          </w:tcPr>
          <w:p w14:paraId="51C8E5B0" w14:textId="77777777" w:rsidR="009F7C1A" w:rsidRPr="00BD553B" w:rsidRDefault="009F7C1A" w:rsidP="009F7C1A">
            <w:pPr>
              <w:spacing w:before="100" w:after="100"/>
              <w:rPr>
                <w:sz w:val="28"/>
                <w:szCs w:val="28"/>
              </w:rPr>
            </w:pPr>
            <w:r w:rsidRPr="00BD553B">
              <w:rPr>
                <w:sz w:val="28"/>
                <w:szCs w:val="28"/>
              </w:rPr>
              <w:t xml:space="preserve">MCCB có In </w:t>
            </w:r>
            <w:r w:rsidRPr="00BD553B">
              <w:rPr>
                <w:sz w:val="28"/>
                <w:szCs w:val="28"/>
                <w:u w:val="single"/>
              </w:rPr>
              <w:t>&gt;</w:t>
            </w:r>
            <w:r w:rsidRPr="00BD553B">
              <w:rPr>
                <w:sz w:val="28"/>
                <w:szCs w:val="28"/>
              </w:rPr>
              <w:t xml:space="preserve"> 1.000 A</w:t>
            </w:r>
          </w:p>
        </w:tc>
        <w:tc>
          <w:tcPr>
            <w:tcW w:w="449" w:type="pct"/>
            <w:vAlign w:val="center"/>
          </w:tcPr>
          <w:p w14:paraId="232064C9" w14:textId="77777777" w:rsidR="009F7C1A" w:rsidRPr="00BD553B" w:rsidRDefault="009F7C1A" w:rsidP="009F7C1A">
            <w:pPr>
              <w:spacing w:before="100" w:after="100"/>
              <w:jc w:val="center"/>
              <w:rPr>
                <w:strike/>
                <w:sz w:val="28"/>
                <w:szCs w:val="28"/>
                <w:highlight w:val="yellow"/>
              </w:rPr>
            </w:pPr>
          </w:p>
        </w:tc>
        <w:tc>
          <w:tcPr>
            <w:tcW w:w="1268" w:type="pct"/>
            <w:vAlign w:val="center"/>
          </w:tcPr>
          <w:p w14:paraId="2CC73050" w14:textId="77777777" w:rsidR="009F7C1A" w:rsidRPr="00BD553B" w:rsidRDefault="009F7C1A" w:rsidP="009F7C1A">
            <w:pPr>
              <w:spacing w:before="100" w:after="100"/>
              <w:ind w:right="96"/>
              <w:jc w:val="center"/>
              <w:rPr>
                <w:sz w:val="28"/>
                <w:szCs w:val="28"/>
              </w:rPr>
            </w:pPr>
            <w:r w:rsidRPr="00BD553B">
              <w:rPr>
                <w:sz w:val="28"/>
                <w:szCs w:val="28"/>
                <w:u w:val="single"/>
              </w:rPr>
              <w:t>&gt;</w:t>
            </w:r>
            <w:r w:rsidRPr="00BD553B">
              <w:rPr>
                <w:sz w:val="28"/>
                <w:szCs w:val="28"/>
              </w:rPr>
              <w:t xml:space="preserve"> 65</w:t>
            </w:r>
          </w:p>
        </w:tc>
        <w:tc>
          <w:tcPr>
            <w:tcW w:w="821" w:type="pct"/>
          </w:tcPr>
          <w:p w14:paraId="709536DD" w14:textId="77777777" w:rsidR="009F7C1A" w:rsidRPr="00BD553B" w:rsidRDefault="009F7C1A" w:rsidP="009F7C1A">
            <w:pPr>
              <w:spacing w:before="100" w:after="100"/>
              <w:ind w:right="96"/>
              <w:jc w:val="center"/>
              <w:rPr>
                <w:sz w:val="28"/>
                <w:szCs w:val="28"/>
                <w:u w:val="single"/>
              </w:rPr>
            </w:pPr>
          </w:p>
        </w:tc>
      </w:tr>
      <w:tr w:rsidR="009F7C1A" w:rsidRPr="00BD553B" w14:paraId="5A75B9CF" w14:textId="77777777" w:rsidTr="003924AA">
        <w:trPr>
          <w:trHeight w:val="283"/>
        </w:trPr>
        <w:tc>
          <w:tcPr>
            <w:tcW w:w="318" w:type="pct"/>
            <w:vAlign w:val="center"/>
          </w:tcPr>
          <w:p w14:paraId="2ADE3EA5" w14:textId="77777777" w:rsidR="009F7C1A" w:rsidRPr="00BD553B" w:rsidRDefault="009F7C1A" w:rsidP="009F7C1A">
            <w:pPr>
              <w:numPr>
                <w:ilvl w:val="0"/>
                <w:numId w:val="93"/>
              </w:numPr>
              <w:spacing w:before="100" w:after="100" w:line="259" w:lineRule="auto"/>
              <w:ind w:left="238" w:firstLine="0"/>
              <w:jc w:val="center"/>
              <w:rPr>
                <w:rFonts w:eastAsia="Arial"/>
                <w:sz w:val="28"/>
                <w:szCs w:val="28"/>
                <w:lang w:val="vi-VN"/>
              </w:rPr>
            </w:pPr>
          </w:p>
        </w:tc>
        <w:tc>
          <w:tcPr>
            <w:tcW w:w="2144" w:type="pct"/>
            <w:vAlign w:val="center"/>
          </w:tcPr>
          <w:p w14:paraId="2B160AB9" w14:textId="77777777" w:rsidR="009F7C1A" w:rsidRPr="00BD553B" w:rsidRDefault="009F7C1A" w:rsidP="009F7C1A">
            <w:pPr>
              <w:spacing w:before="100" w:after="100"/>
              <w:rPr>
                <w:rFonts w:eastAsia="Arial"/>
                <w:sz w:val="28"/>
                <w:szCs w:val="28"/>
              </w:rPr>
            </w:pPr>
            <w:r w:rsidRPr="00BD553B">
              <w:rPr>
                <w:sz w:val="28"/>
                <w:szCs w:val="28"/>
              </w:rPr>
              <w:t>Khả năng cắt dòng ngắn mạch làm việc định mức (Ics) ở điện áp định mức</w:t>
            </w:r>
          </w:p>
        </w:tc>
        <w:tc>
          <w:tcPr>
            <w:tcW w:w="449" w:type="pct"/>
            <w:vAlign w:val="center"/>
          </w:tcPr>
          <w:p w14:paraId="07A61954" w14:textId="77777777" w:rsidR="009F7C1A" w:rsidRPr="00BD553B" w:rsidRDefault="009F7C1A" w:rsidP="009F7C1A">
            <w:pPr>
              <w:spacing w:before="100" w:after="100"/>
              <w:jc w:val="center"/>
              <w:rPr>
                <w:sz w:val="28"/>
                <w:szCs w:val="28"/>
                <w:lang w:val="vi-VN"/>
              </w:rPr>
            </w:pPr>
            <w:r w:rsidRPr="00BD553B">
              <w:rPr>
                <w:sz w:val="28"/>
                <w:szCs w:val="28"/>
                <w:lang w:val="vi-VN"/>
              </w:rPr>
              <w:t>kA</w:t>
            </w:r>
          </w:p>
        </w:tc>
        <w:tc>
          <w:tcPr>
            <w:tcW w:w="1268" w:type="pct"/>
            <w:vAlign w:val="center"/>
          </w:tcPr>
          <w:p w14:paraId="0A264EE3" w14:textId="77777777" w:rsidR="009F7C1A" w:rsidRPr="00BD553B" w:rsidRDefault="009F7C1A" w:rsidP="009F7C1A">
            <w:pPr>
              <w:spacing w:before="100" w:after="100"/>
              <w:ind w:right="96"/>
              <w:jc w:val="center"/>
              <w:rPr>
                <w:sz w:val="28"/>
                <w:szCs w:val="28"/>
              </w:rPr>
            </w:pPr>
            <w:r w:rsidRPr="00BD553B">
              <w:rPr>
                <w:sz w:val="28"/>
                <w:szCs w:val="28"/>
              </w:rPr>
              <w:t>Ics = 100% Icu</w:t>
            </w:r>
          </w:p>
        </w:tc>
        <w:tc>
          <w:tcPr>
            <w:tcW w:w="821" w:type="pct"/>
          </w:tcPr>
          <w:p w14:paraId="7AAD03BF" w14:textId="77777777" w:rsidR="009F7C1A" w:rsidRPr="00BD553B" w:rsidRDefault="009F7C1A" w:rsidP="009F7C1A">
            <w:pPr>
              <w:spacing w:before="100" w:after="100"/>
              <w:ind w:right="96"/>
              <w:jc w:val="center"/>
              <w:rPr>
                <w:sz w:val="28"/>
                <w:szCs w:val="28"/>
              </w:rPr>
            </w:pPr>
          </w:p>
        </w:tc>
      </w:tr>
      <w:tr w:rsidR="009F7C1A" w:rsidRPr="00BD553B" w14:paraId="084763BF" w14:textId="77777777" w:rsidTr="003924AA">
        <w:trPr>
          <w:trHeight w:val="283"/>
        </w:trPr>
        <w:tc>
          <w:tcPr>
            <w:tcW w:w="318" w:type="pct"/>
            <w:vAlign w:val="center"/>
          </w:tcPr>
          <w:p w14:paraId="71662B1D" w14:textId="77777777" w:rsidR="009F7C1A" w:rsidRPr="00BD553B" w:rsidRDefault="009F7C1A" w:rsidP="009F7C1A">
            <w:pPr>
              <w:numPr>
                <w:ilvl w:val="0"/>
                <w:numId w:val="93"/>
              </w:numPr>
              <w:spacing w:before="100" w:after="100" w:line="259" w:lineRule="auto"/>
              <w:ind w:left="238" w:firstLine="0"/>
              <w:jc w:val="center"/>
              <w:rPr>
                <w:rFonts w:eastAsia="Arial"/>
                <w:sz w:val="28"/>
                <w:szCs w:val="28"/>
                <w:lang w:val="vi-VN"/>
              </w:rPr>
            </w:pPr>
          </w:p>
        </w:tc>
        <w:tc>
          <w:tcPr>
            <w:tcW w:w="2144" w:type="pct"/>
            <w:vAlign w:val="center"/>
          </w:tcPr>
          <w:p w14:paraId="7790ED78" w14:textId="77777777" w:rsidR="009F7C1A" w:rsidRPr="00BD553B" w:rsidRDefault="009F7C1A" w:rsidP="009F7C1A">
            <w:pPr>
              <w:spacing w:before="100" w:after="100"/>
              <w:rPr>
                <w:rFonts w:eastAsia="Arial"/>
                <w:sz w:val="28"/>
                <w:szCs w:val="28"/>
              </w:rPr>
            </w:pPr>
            <w:r w:rsidRPr="00BD553B">
              <w:rPr>
                <w:rFonts w:eastAsia="Arial"/>
                <w:sz w:val="28"/>
                <w:szCs w:val="28"/>
              </w:rPr>
              <w:t>Số lần thao tác không cần bảo trì (độ bền cơ/điện) tối thiểu:</w:t>
            </w:r>
          </w:p>
        </w:tc>
        <w:tc>
          <w:tcPr>
            <w:tcW w:w="449" w:type="pct"/>
            <w:vAlign w:val="center"/>
          </w:tcPr>
          <w:p w14:paraId="0DF31134" w14:textId="77777777" w:rsidR="009F7C1A" w:rsidRPr="00BD553B" w:rsidRDefault="009F7C1A" w:rsidP="009F7C1A">
            <w:pPr>
              <w:spacing w:before="100" w:after="100"/>
              <w:jc w:val="center"/>
              <w:rPr>
                <w:sz w:val="28"/>
                <w:szCs w:val="28"/>
              </w:rPr>
            </w:pPr>
            <w:r w:rsidRPr="00BD553B">
              <w:rPr>
                <w:sz w:val="28"/>
                <w:szCs w:val="28"/>
              </w:rPr>
              <w:t>Lần</w:t>
            </w:r>
          </w:p>
        </w:tc>
        <w:tc>
          <w:tcPr>
            <w:tcW w:w="1268" w:type="pct"/>
            <w:vAlign w:val="center"/>
          </w:tcPr>
          <w:p w14:paraId="40E7AE10" w14:textId="77777777" w:rsidR="009F7C1A" w:rsidRPr="00BD553B" w:rsidRDefault="009F7C1A" w:rsidP="009F7C1A">
            <w:pPr>
              <w:spacing w:before="100" w:after="100"/>
              <w:ind w:right="96"/>
              <w:jc w:val="center"/>
              <w:rPr>
                <w:sz w:val="28"/>
                <w:szCs w:val="28"/>
              </w:rPr>
            </w:pPr>
            <w:r w:rsidRPr="00BD553B">
              <w:rPr>
                <w:sz w:val="28"/>
                <w:szCs w:val="28"/>
              </w:rPr>
              <w:t>(Không tải/có tải ở dòng       định mức)</w:t>
            </w:r>
          </w:p>
        </w:tc>
        <w:tc>
          <w:tcPr>
            <w:tcW w:w="821" w:type="pct"/>
          </w:tcPr>
          <w:p w14:paraId="130D822B" w14:textId="77777777" w:rsidR="009F7C1A" w:rsidRPr="00BD553B" w:rsidRDefault="009F7C1A" w:rsidP="009F7C1A">
            <w:pPr>
              <w:spacing w:before="100" w:after="100"/>
              <w:ind w:right="96"/>
              <w:jc w:val="center"/>
              <w:rPr>
                <w:sz w:val="28"/>
                <w:szCs w:val="28"/>
              </w:rPr>
            </w:pPr>
          </w:p>
        </w:tc>
      </w:tr>
      <w:tr w:rsidR="009F7C1A" w:rsidRPr="00BD553B" w14:paraId="1B132B44" w14:textId="77777777" w:rsidTr="003924AA">
        <w:trPr>
          <w:trHeight w:val="283"/>
        </w:trPr>
        <w:tc>
          <w:tcPr>
            <w:tcW w:w="318" w:type="pct"/>
            <w:vAlign w:val="center"/>
          </w:tcPr>
          <w:p w14:paraId="35CA4BBD" w14:textId="77777777" w:rsidR="009F7C1A" w:rsidRPr="00BD553B" w:rsidRDefault="009F7C1A" w:rsidP="009F7C1A">
            <w:pPr>
              <w:spacing w:before="100" w:after="100"/>
              <w:jc w:val="center"/>
              <w:rPr>
                <w:rFonts w:eastAsia="Arial"/>
                <w:sz w:val="28"/>
                <w:szCs w:val="28"/>
              </w:rPr>
            </w:pPr>
            <w:r w:rsidRPr="00BD553B">
              <w:rPr>
                <w:rFonts w:eastAsia="Arial"/>
                <w:sz w:val="28"/>
                <w:szCs w:val="28"/>
              </w:rPr>
              <w:t>17.1</w:t>
            </w:r>
          </w:p>
        </w:tc>
        <w:tc>
          <w:tcPr>
            <w:tcW w:w="2144" w:type="pct"/>
            <w:vAlign w:val="center"/>
          </w:tcPr>
          <w:p w14:paraId="2CC851BA" w14:textId="77777777" w:rsidR="009F7C1A" w:rsidRPr="00BD553B" w:rsidRDefault="009F7C1A" w:rsidP="009F7C1A">
            <w:pPr>
              <w:spacing w:before="100" w:after="100"/>
              <w:rPr>
                <w:rFonts w:eastAsia="Arial"/>
                <w:sz w:val="28"/>
                <w:szCs w:val="28"/>
              </w:rPr>
            </w:pPr>
            <w:r w:rsidRPr="00BD553B">
              <w:rPr>
                <w:sz w:val="28"/>
                <w:szCs w:val="28"/>
              </w:rPr>
              <w:t>MCCB có In = 50 ÷ 100 A</w:t>
            </w:r>
          </w:p>
        </w:tc>
        <w:tc>
          <w:tcPr>
            <w:tcW w:w="449" w:type="pct"/>
            <w:vAlign w:val="center"/>
          </w:tcPr>
          <w:p w14:paraId="1BF40BAA" w14:textId="77777777" w:rsidR="009F7C1A" w:rsidRPr="00BD553B" w:rsidRDefault="009F7C1A" w:rsidP="009F7C1A">
            <w:pPr>
              <w:spacing w:before="100" w:after="100"/>
              <w:jc w:val="center"/>
              <w:rPr>
                <w:strike/>
                <w:sz w:val="28"/>
                <w:szCs w:val="28"/>
                <w:highlight w:val="yellow"/>
              </w:rPr>
            </w:pPr>
          </w:p>
        </w:tc>
        <w:tc>
          <w:tcPr>
            <w:tcW w:w="1268" w:type="pct"/>
            <w:vAlign w:val="center"/>
          </w:tcPr>
          <w:p w14:paraId="7C7029FB" w14:textId="77777777" w:rsidR="009F7C1A" w:rsidRPr="00BD553B" w:rsidRDefault="009F7C1A" w:rsidP="009F7C1A">
            <w:pPr>
              <w:spacing w:before="100" w:after="100"/>
              <w:ind w:right="96"/>
              <w:jc w:val="center"/>
              <w:rPr>
                <w:sz w:val="28"/>
                <w:szCs w:val="28"/>
              </w:rPr>
            </w:pPr>
            <w:r w:rsidRPr="00BD553B">
              <w:rPr>
                <w:sz w:val="28"/>
                <w:szCs w:val="28"/>
              </w:rPr>
              <w:t>8.500/1.500</w:t>
            </w:r>
          </w:p>
        </w:tc>
        <w:tc>
          <w:tcPr>
            <w:tcW w:w="821" w:type="pct"/>
          </w:tcPr>
          <w:p w14:paraId="76078F58" w14:textId="77777777" w:rsidR="009F7C1A" w:rsidRPr="00BD553B" w:rsidRDefault="009F7C1A" w:rsidP="009F7C1A">
            <w:pPr>
              <w:spacing w:before="100" w:after="100"/>
              <w:ind w:right="96"/>
              <w:jc w:val="center"/>
              <w:rPr>
                <w:sz w:val="28"/>
                <w:szCs w:val="28"/>
              </w:rPr>
            </w:pPr>
          </w:p>
        </w:tc>
      </w:tr>
      <w:tr w:rsidR="009F7C1A" w:rsidRPr="00BD553B" w14:paraId="68488B21" w14:textId="77777777" w:rsidTr="003924AA">
        <w:trPr>
          <w:trHeight w:val="283"/>
        </w:trPr>
        <w:tc>
          <w:tcPr>
            <w:tcW w:w="318" w:type="pct"/>
            <w:vAlign w:val="center"/>
          </w:tcPr>
          <w:p w14:paraId="496F92C4" w14:textId="77777777" w:rsidR="009F7C1A" w:rsidRPr="00BD553B" w:rsidRDefault="009F7C1A" w:rsidP="009F7C1A">
            <w:pPr>
              <w:spacing w:before="100" w:after="100"/>
              <w:jc w:val="center"/>
              <w:rPr>
                <w:rFonts w:eastAsia="Arial"/>
                <w:sz w:val="28"/>
                <w:szCs w:val="28"/>
                <w:lang w:val="vi-VN"/>
              </w:rPr>
            </w:pPr>
            <w:r w:rsidRPr="00BD553B">
              <w:rPr>
                <w:rFonts w:eastAsia="Arial"/>
                <w:sz w:val="28"/>
                <w:szCs w:val="28"/>
              </w:rPr>
              <w:t>17.2</w:t>
            </w:r>
          </w:p>
        </w:tc>
        <w:tc>
          <w:tcPr>
            <w:tcW w:w="2144" w:type="pct"/>
            <w:vAlign w:val="center"/>
          </w:tcPr>
          <w:p w14:paraId="585E327B" w14:textId="77777777" w:rsidR="009F7C1A" w:rsidRPr="00BD553B" w:rsidRDefault="009F7C1A" w:rsidP="009F7C1A">
            <w:pPr>
              <w:spacing w:before="100" w:after="100"/>
              <w:rPr>
                <w:rFonts w:eastAsia="Arial"/>
                <w:sz w:val="28"/>
                <w:szCs w:val="28"/>
              </w:rPr>
            </w:pPr>
            <w:r w:rsidRPr="00BD553B">
              <w:rPr>
                <w:sz w:val="28"/>
                <w:szCs w:val="28"/>
              </w:rPr>
              <w:t>MCCB có In = 125 ÷ 315 A</w:t>
            </w:r>
          </w:p>
        </w:tc>
        <w:tc>
          <w:tcPr>
            <w:tcW w:w="449" w:type="pct"/>
            <w:vAlign w:val="center"/>
          </w:tcPr>
          <w:p w14:paraId="30C38B40" w14:textId="77777777" w:rsidR="009F7C1A" w:rsidRPr="00BD553B" w:rsidRDefault="009F7C1A" w:rsidP="009F7C1A">
            <w:pPr>
              <w:spacing w:before="100" w:after="100"/>
              <w:jc w:val="center"/>
              <w:rPr>
                <w:strike/>
                <w:sz w:val="28"/>
                <w:szCs w:val="28"/>
                <w:highlight w:val="yellow"/>
              </w:rPr>
            </w:pPr>
          </w:p>
        </w:tc>
        <w:tc>
          <w:tcPr>
            <w:tcW w:w="1268" w:type="pct"/>
            <w:vAlign w:val="center"/>
          </w:tcPr>
          <w:p w14:paraId="58C1E5AC" w14:textId="77777777" w:rsidR="009F7C1A" w:rsidRPr="00BD553B" w:rsidRDefault="009F7C1A" w:rsidP="009F7C1A">
            <w:pPr>
              <w:spacing w:before="100" w:after="100"/>
              <w:ind w:right="96"/>
              <w:jc w:val="center"/>
              <w:rPr>
                <w:sz w:val="28"/>
                <w:szCs w:val="28"/>
              </w:rPr>
            </w:pPr>
            <w:r w:rsidRPr="00BD553B">
              <w:rPr>
                <w:sz w:val="28"/>
                <w:szCs w:val="28"/>
              </w:rPr>
              <w:t>7.000 /1.000</w:t>
            </w:r>
          </w:p>
        </w:tc>
        <w:tc>
          <w:tcPr>
            <w:tcW w:w="821" w:type="pct"/>
          </w:tcPr>
          <w:p w14:paraId="2194E601" w14:textId="77777777" w:rsidR="009F7C1A" w:rsidRPr="00BD553B" w:rsidRDefault="009F7C1A" w:rsidP="009F7C1A">
            <w:pPr>
              <w:spacing w:before="100" w:after="100"/>
              <w:ind w:right="96"/>
              <w:jc w:val="center"/>
              <w:rPr>
                <w:sz w:val="28"/>
                <w:szCs w:val="28"/>
              </w:rPr>
            </w:pPr>
          </w:p>
        </w:tc>
      </w:tr>
      <w:tr w:rsidR="009F7C1A" w:rsidRPr="00BD553B" w14:paraId="692464FD" w14:textId="77777777" w:rsidTr="003924AA">
        <w:trPr>
          <w:trHeight w:val="283"/>
        </w:trPr>
        <w:tc>
          <w:tcPr>
            <w:tcW w:w="318" w:type="pct"/>
            <w:vAlign w:val="center"/>
          </w:tcPr>
          <w:p w14:paraId="420E57DD" w14:textId="77777777" w:rsidR="009F7C1A" w:rsidRPr="00BD553B" w:rsidRDefault="009F7C1A" w:rsidP="009F7C1A">
            <w:pPr>
              <w:spacing w:before="100" w:after="100"/>
              <w:jc w:val="center"/>
              <w:rPr>
                <w:rFonts w:eastAsia="Arial"/>
                <w:sz w:val="28"/>
                <w:szCs w:val="28"/>
                <w:lang w:val="vi-VN"/>
              </w:rPr>
            </w:pPr>
            <w:r w:rsidRPr="00BD553B">
              <w:rPr>
                <w:rFonts w:eastAsia="Arial"/>
                <w:sz w:val="28"/>
                <w:szCs w:val="28"/>
              </w:rPr>
              <w:t>17.3</w:t>
            </w:r>
          </w:p>
        </w:tc>
        <w:tc>
          <w:tcPr>
            <w:tcW w:w="2144" w:type="pct"/>
            <w:vAlign w:val="center"/>
          </w:tcPr>
          <w:p w14:paraId="3B4DA22F" w14:textId="77777777" w:rsidR="009F7C1A" w:rsidRPr="00BD553B" w:rsidRDefault="009F7C1A" w:rsidP="009F7C1A">
            <w:pPr>
              <w:spacing w:before="100" w:after="100"/>
              <w:rPr>
                <w:rFonts w:eastAsia="Arial"/>
                <w:sz w:val="28"/>
                <w:szCs w:val="28"/>
              </w:rPr>
            </w:pPr>
            <w:r w:rsidRPr="00BD553B">
              <w:rPr>
                <w:sz w:val="28"/>
                <w:szCs w:val="28"/>
              </w:rPr>
              <w:t>MCCB có In = 320 ÷ 630 A</w:t>
            </w:r>
          </w:p>
        </w:tc>
        <w:tc>
          <w:tcPr>
            <w:tcW w:w="449" w:type="pct"/>
          </w:tcPr>
          <w:p w14:paraId="2C53CA4E" w14:textId="77777777" w:rsidR="009F7C1A" w:rsidRPr="00BD553B" w:rsidRDefault="009F7C1A" w:rsidP="009F7C1A">
            <w:pPr>
              <w:spacing w:before="100" w:after="100"/>
              <w:jc w:val="center"/>
              <w:rPr>
                <w:strike/>
                <w:sz w:val="28"/>
                <w:szCs w:val="28"/>
                <w:highlight w:val="yellow"/>
              </w:rPr>
            </w:pPr>
          </w:p>
        </w:tc>
        <w:tc>
          <w:tcPr>
            <w:tcW w:w="1268" w:type="pct"/>
            <w:vAlign w:val="center"/>
          </w:tcPr>
          <w:p w14:paraId="2584D506" w14:textId="77777777" w:rsidR="009F7C1A" w:rsidRPr="00BD553B" w:rsidRDefault="009F7C1A" w:rsidP="009F7C1A">
            <w:pPr>
              <w:spacing w:before="100" w:after="100"/>
              <w:ind w:right="96"/>
              <w:jc w:val="center"/>
              <w:rPr>
                <w:sz w:val="28"/>
                <w:szCs w:val="28"/>
              </w:rPr>
            </w:pPr>
            <w:r w:rsidRPr="00BD553B">
              <w:rPr>
                <w:sz w:val="28"/>
                <w:szCs w:val="28"/>
              </w:rPr>
              <w:t>4.000/1.000</w:t>
            </w:r>
          </w:p>
        </w:tc>
        <w:tc>
          <w:tcPr>
            <w:tcW w:w="821" w:type="pct"/>
          </w:tcPr>
          <w:p w14:paraId="73ED13FA" w14:textId="77777777" w:rsidR="009F7C1A" w:rsidRPr="00BD553B" w:rsidRDefault="009F7C1A" w:rsidP="009F7C1A">
            <w:pPr>
              <w:spacing w:before="100" w:after="100"/>
              <w:ind w:right="96"/>
              <w:jc w:val="center"/>
              <w:rPr>
                <w:sz w:val="28"/>
                <w:szCs w:val="28"/>
              </w:rPr>
            </w:pPr>
          </w:p>
        </w:tc>
      </w:tr>
      <w:tr w:rsidR="009F7C1A" w:rsidRPr="00BD553B" w14:paraId="546CE532" w14:textId="77777777" w:rsidTr="003924AA">
        <w:trPr>
          <w:trHeight w:val="283"/>
        </w:trPr>
        <w:tc>
          <w:tcPr>
            <w:tcW w:w="318" w:type="pct"/>
            <w:vAlign w:val="center"/>
          </w:tcPr>
          <w:p w14:paraId="344331D3" w14:textId="77777777" w:rsidR="009F7C1A" w:rsidRPr="00BD553B" w:rsidRDefault="009F7C1A" w:rsidP="009F7C1A">
            <w:pPr>
              <w:spacing w:before="100" w:after="100"/>
              <w:jc w:val="center"/>
              <w:rPr>
                <w:rFonts w:eastAsia="Arial"/>
                <w:sz w:val="28"/>
                <w:szCs w:val="28"/>
                <w:lang w:val="vi-VN"/>
              </w:rPr>
            </w:pPr>
            <w:r w:rsidRPr="00BD553B">
              <w:rPr>
                <w:rFonts w:eastAsia="Arial"/>
                <w:sz w:val="28"/>
                <w:szCs w:val="28"/>
              </w:rPr>
              <w:t>17.4</w:t>
            </w:r>
          </w:p>
        </w:tc>
        <w:tc>
          <w:tcPr>
            <w:tcW w:w="2144" w:type="pct"/>
            <w:vAlign w:val="center"/>
          </w:tcPr>
          <w:p w14:paraId="10DB456B" w14:textId="77777777" w:rsidR="009F7C1A" w:rsidRPr="00BD553B" w:rsidRDefault="009F7C1A" w:rsidP="009F7C1A">
            <w:pPr>
              <w:spacing w:before="100" w:after="100"/>
              <w:rPr>
                <w:rFonts w:eastAsia="Arial"/>
                <w:sz w:val="28"/>
                <w:szCs w:val="28"/>
              </w:rPr>
            </w:pPr>
            <w:r w:rsidRPr="00BD553B">
              <w:rPr>
                <w:sz w:val="28"/>
                <w:szCs w:val="28"/>
              </w:rPr>
              <w:t xml:space="preserve">MCCB có 630 &lt; In </w:t>
            </w:r>
            <w:r w:rsidRPr="00BD553B">
              <w:rPr>
                <w:sz w:val="28"/>
                <w:szCs w:val="28"/>
                <w:u w:val="single"/>
              </w:rPr>
              <w:t>&lt;</w:t>
            </w:r>
            <w:r w:rsidRPr="00BD553B">
              <w:rPr>
                <w:sz w:val="28"/>
                <w:szCs w:val="28"/>
              </w:rPr>
              <w:t xml:space="preserve"> 2.500 A</w:t>
            </w:r>
          </w:p>
        </w:tc>
        <w:tc>
          <w:tcPr>
            <w:tcW w:w="449" w:type="pct"/>
          </w:tcPr>
          <w:p w14:paraId="4702E493" w14:textId="77777777" w:rsidR="009F7C1A" w:rsidRPr="00BD553B" w:rsidRDefault="009F7C1A" w:rsidP="009F7C1A">
            <w:pPr>
              <w:spacing w:before="100" w:after="100"/>
              <w:jc w:val="center"/>
              <w:rPr>
                <w:strike/>
                <w:sz w:val="28"/>
                <w:szCs w:val="28"/>
                <w:highlight w:val="yellow"/>
              </w:rPr>
            </w:pPr>
          </w:p>
        </w:tc>
        <w:tc>
          <w:tcPr>
            <w:tcW w:w="1268" w:type="pct"/>
            <w:vAlign w:val="center"/>
          </w:tcPr>
          <w:p w14:paraId="5507B8E9" w14:textId="77777777" w:rsidR="009F7C1A" w:rsidRPr="00BD553B" w:rsidRDefault="009F7C1A" w:rsidP="009F7C1A">
            <w:pPr>
              <w:spacing w:before="100" w:after="100"/>
              <w:ind w:right="96"/>
              <w:jc w:val="center"/>
              <w:rPr>
                <w:sz w:val="28"/>
                <w:szCs w:val="28"/>
              </w:rPr>
            </w:pPr>
            <w:r w:rsidRPr="00BD553B">
              <w:rPr>
                <w:sz w:val="28"/>
                <w:szCs w:val="28"/>
              </w:rPr>
              <w:t>2.500/500</w:t>
            </w:r>
          </w:p>
        </w:tc>
        <w:tc>
          <w:tcPr>
            <w:tcW w:w="821" w:type="pct"/>
          </w:tcPr>
          <w:p w14:paraId="244DB6DC" w14:textId="77777777" w:rsidR="009F7C1A" w:rsidRPr="00BD553B" w:rsidRDefault="009F7C1A" w:rsidP="009F7C1A">
            <w:pPr>
              <w:spacing w:before="100" w:after="100"/>
              <w:ind w:right="96"/>
              <w:jc w:val="center"/>
              <w:rPr>
                <w:sz w:val="28"/>
                <w:szCs w:val="28"/>
              </w:rPr>
            </w:pPr>
          </w:p>
        </w:tc>
      </w:tr>
      <w:tr w:rsidR="009F7C1A" w:rsidRPr="00BD553B" w14:paraId="18DF48B3" w14:textId="77777777" w:rsidTr="003924AA">
        <w:trPr>
          <w:trHeight w:val="283"/>
        </w:trPr>
        <w:tc>
          <w:tcPr>
            <w:tcW w:w="318" w:type="pct"/>
            <w:vAlign w:val="center"/>
          </w:tcPr>
          <w:p w14:paraId="70A18FBE" w14:textId="77777777" w:rsidR="009F7C1A" w:rsidRPr="00BD553B" w:rsidRDefault="009F7C1A" w:rsidP="009F7C1A">
            <w:pPr>
              <w:spacing w:before="100" w:after="100"/>
              <w:jc w:val="center"/>
              <w:rPr>
                <w:rFonts w:eastAsia="Arial"/>
                <w:sz w:val="28"/>
                <w:szCs w:val="28"/>
                <w:lang w:val="vi-VN"/>
              </w:rPr>
            </w:pPr>
            <w:r w:rsidRPr="00BD553B">
              <w:rPr>
                <w:rFonts w:eastAsia="Arial"/>
                <w:sz w:val="28"/>
                <w:szCs w:val="28"/>
              </w:rPr>
              <w:t>17.5</w:t>
            </w:r>
          </w:p>
        </w:tc>
        <w:tc>
          <w:tcPr>
            <w:tcW w:w="2144" w:type="pct"/>
            <w:vAlign w:val="center"/>
          </w:tcPr>
          <w:p w14:paraId="01147166" w14:textId="77777777" w:rsidR="009F7C1A" w:rsidRPr="00BD553B" w:rsidRDefault="009F7C1A" w:rsidP="009F7C1A">
            <w:pPr>
              <w:spacing w:before="100" w:after="100"/>
              <w:rPr>
                <w:rFonts w:eastAsia="Arial"/>
                <w:sz w:val="28"/>
                <w:szCs w:val="28"/>
              </w:rPr>
            </w:pPr>
            <w:r w:rsidRPr="00BD553B">
              <w:rPr>
                <w:sz w:val="28"/>
                <w:szCs w:val="28"/>
              </w:rPr>
              <w:t xml:space="preserve">MCCB có In </w:t>
            </w:r>
            <w:r w:rsidRPr="00BD553B">
              <w:rPr>
                <w:sz w:val="28"/>
                <w:szCs w:val="28"/>
                <w:u w:val="single"/>
              </w:rPr>
              <w:t>&gt;</w:t>
            </w:r>
            <w:r w:rsidRPr="00BD553B">
              <w:rPr>
                <w:sz w:val="28"/>
                <w:szCs w:val="28"/>
              </w:rPr>
              <w:t xml:space="preserve"> 2.500 A</w:t>
            </w:r>
          </w:p>
        </w:tc>
        <w:tc>
          <w:tcPr>
            <w:tcW w:w="449" w:type="pct"/>
          </w:tcPr>
          <w:p w14:paraId="084F15D3" w14:textId="77777777" w:rsidR="009F7C1A" w:rsidRPr="00BD553B" w:rsidRDefault="009F7C1A" w:rsidP="009F7C1A">
            <w:pPr>
              <w:spacing w:before="100" w:after="100"/>
              <w:jc w:val="center"/>
              <w:rPr>
                <w:strike/>
                <w:sz w:val="28"/>
                <w:szCs w:val="28"/>
                <w:highlight w:val="yellow"/>
              </w:rPr>
            </w:pPr>
          </w:p>
        </w:tc>
        <w:tc>
          <w:tcPr>
            <w:tcW w:w="1268" w:type="pct"/>
            <w:vAlign w:val="center"/>
          </w:tcPr>
          <w:p w14:paraId="5D04E2DE" w14:textId="77777777" w:rsidR="009F7C1A" w:rsidRPr="00BD553B" w:rsidRDefault="009F7C1A" w:rsidP="009F7C1A">
            <w:pPr>
              <w:spacing w:before="100" w:after="100"/>
              <w:ind w:right="96"/>
              <w:jc w:val="center"/>
              <w:rPr>
                <w:sz w:val="28"/>
                <w:szCs w:val="28"/>
              </w:rPr>
            </w:pPr>
            <w:r w:rsidRPr="00BD553B">
              <w:rPr>
                <w:sz w:val="28"/>
                <w:szCs w:val="28"/>
              </w:rPr>
              <w:t>1.500/500</w:t>
            </w:r>
          </w:p>
        </w:tc>
        <w:tc>
          <w:tcPr>
            <w:tcW w:w="821" w:type="pct"/>
          </w:tcPr>
          <w:p w14:paraId="1F80523A" w14:textId="77777777" w:rsidR="009F7C1A" w:rsidRPr="00BD553B" w:rsidRDefault="009F7C1A" w:rsidP="009F7C1A">
            <w:pPr>
              <w:spacing w:before="100" w:after="100"/>
              <w:ind w:right="96"/>
              <w:jc w:val="center"/>
              <w:rPr>
                <w:sz w:val="28"/>
                <w:szCs w:val="28"/>
              </w:rPr>
            </w:pPr>
          </w:p>
        </w:tc>
      </w:tr>
      <w:tr w:rsidR="009F7C1A" w:rsidRPr="00BD553B" w14:paraId="67BCB3B6" w14:textId="77777777" w:rsidTr="003924AA">
        <w:trPr>
          <w:trHeight w:val="283"/>
        </w:trPr>
        <w:tc>
          <w:tcPr>
            <w:tcW w:w="318" w:type="pct"/>
            <w:vAlign w:val="center"/>
          </w:tcPr>
          <w:p w14:paraId="48F4B565" w14:textId="77777777" w:rsidR="009F7C1A" w:rsidRPr="00BD553B" w:rsidRDefault="009F7C1A" w:rsidP="009F7C1A">
            <w:pPr>
              <w:numPr>
                <w:ilvl w:val="0"/>
                <w:numId w:val="93"/>
              </w:numPr>
              <w:spacing w:before="100" w:after="100" w:line="259" w:lineRule="auto"/>
              <w:ind w:left="238" w:firstLine="0"/>
              <w:jc w:val="center"/>
              <w:rPr>
                <w:rFonts w:eastAsia="Arial"/>
                <w:sz w:val="28"/>
                <w:szCs w:val="28"/>
                <w:lang w:val="vi-VN"/>
              </w:rPr>
            </w:pPr>
          </w:p>
        </w:tc>
        <w:tc>
          <w:tcPr>
            <w:tcW w:w="2144" w:type="pct"/>
            <w:vAlign w:val="center"/>
          </w:tcPr>
          <w:p w14:paraId="6EDFD0A2" w14:textId="77777777" w:rsidR="009F7C1A" w:rsidRPr="00BD553B" w:rsidRDefault="009F7C1A" w:rsidP="009F7C1A">
            <w:pPr>
              <w:spacing w:before="100" w:after="100"/>
              <w:rPr>
                <w:rFonts w:eastAsia="Arial"/>
                <w:sz w:val="28"/>
                <w:szCs w:val="28"/>
                <w:lang w:val="vi-VN"/>
              </w:rPr>
            </w:pPr>
            <w:r w:rsidRPr="00BD553B">
              <w:rPr>
                <w:rFonts w:eastAsia="Arial"/>
                <w:sz w:val="28"/>
                <w:szCs w:val="28"/>
              </w:rPr>
              <w:t xml:space="preserve">Phụ kiện đi kèm: </w:t>
            </w:r>
            <w:r w:rsidRPr="00BD553B">
              <w:rPr>
                <w:rFonts w:eastAsia="Arial"/>
                <w:sz w:val="28"/>
                <w:szCs w:val="28"/>
                <w:lang w:val="vi-VN"/>
              </w:rPr>
              <w:t xml:space="preserve"> </w:t>
            </w:r>
          </w:p>
        </w:tc>
        <w:tc>
          <w:tcPr>
            <w:tcW w:w="449" w:type="pct"/>
            <w:vAlign w:val="center"/>
          </w:tcPr>
          <w:p w14:paraId="1B53DB1A" w14:textId="77777777" w:rsidR="009F7C1A" w:rsidRPr="00BD553B" w:rsidRDefault="009F7C1A" w:rsidP="009F7C1A">
            <w:pPr>
              <w:spacing w:before="100" w:after="100"/>
              <w:jc w:val="center"/>
              <w:rPr>
                <w:sz w:val="28"/>
                <w:szCs w:val="28"/>
                <w:lang w:val="vi-VN"/>
              </w:rPr>
            </w:pPr>
          </w:p>
        </w:tc>
        <w:tc>
          <w:tcPr>
            <w:tcW w:w="1268" w:type="pct"/>
            <w:vAlign w:val="center"/>
          </w:tcPr>
          <w:p w14:paraId="7B093ED9" w14:textId="77777777" w:rsidR="009F7C1A" w:rsidRPr="00BD553B" w:rsidRDefault="009F7C1A" w:rsidP="009F7C1A">
            <w:pPr>
              <w:spacing w:before="100" w:after="100"/>
              <w:ind w:right="96"/>
              <w:jc w:val="center"/>
              <w:rPr>
                <w:sz w:val="28"/>
                <w:szCs w:val="28"/>
                <w:lang w:val="vi-VN"/>
              </w:rPr>
            </w:pPr>
          </w:p>
        </w:tc>
        <w:tc>
          <w:tcPr>
            <w:tcW w:w="821" w:type="pct"/>
          </w:tcPr>
          <w:p w14:paraId="2CBCF2D6" w14:textId="77777777" w:rsidR="009F7C1A" w:rsidRPr="00BD553B" w:rsidRDefault="009F7C1A" w:rsidP="009F7C1A">
            <w:pPr>
              <w:spacing w:before="100" w:after="100"/>
              <w:ind w:right="96"/>
              <w:jc w:val="center"/>
              <w:rPr>
                <w:sz w:val="28"/>
                <w:szCs w:val="28"/>
                <w:lang w:val="vi-VN"/>
              </w:rPr>
            </w:pPr>
          </w:p>
        </w:tc>
      </w:tr>
      <w:tr w:rsidR="009F7C1A" w:rsidRPr="00BD553B" w14:paraId="1C92ADFC" w14:textId="77777777" w:rsidTr="003924AA">
        <w:trPr>
          <w:trHeight w:val="283"/>
        </w:trPr>
        <w:tc>
          <w:tcPr>
            <w:tcW w:w="318" w:type="pct"/>
            <w:vAlign w:val="center"/>
          </w:tcPr>
          <w:p w14:paraId="4D474141" w14:textId="77777777" w:rsidR="009F7C1A" w:rsidRPr="00BD553B" w:rsidRDefault="009F7C1A" w:rsidP="009F7C1A">
            <w:pPr>
              <w:spacing w:before="100" w:after="100"/>
              <w:jc w:val="center"/>
              <w:rPr>
                <w:rFonts w:eastAsia="Arial"/>
                <w:sz w:val="28"/>
                <w:szCs w:val="28"/>
                <w:lang w:val="vi-VN"/>
              </w:rPr>
            </w:pPr>
            <w:r w:rsidRPr="00BD553B">
              <w:rPr>
                <w:rFonts w:eastAsia="Arial"/>
                <w:sz w:val="28"/>
                <w:szCs w:val="28"/>
                <w:lang w:val="vi-VN"/>
              </w:rPr>
              <w:t>1</w:t>
            </w:r>
            <w:r w:rsidRPr="00BD553B">
              <w:rPr>
                <w:rFonts w:eastAsia="Arial"/>
                <w:sz w:val="28"/>
                <w:szCs w:val="28"/>
              </w:rPr>
              <w:t>8</w:t>
            </w:r>
            <w:r w:rsidRPr="00BD553B">
              <w:rPr>
                <w:rFonts w:eastAsia="Arial"/>
                <w:sz w:val="28"/>
                <w:szCs w:val="28"/>
                <w:lang w:val="vi-VN"/>
              </w:rPr>
              <w:t>.1</w:t>
            </w:r>
          </w:p>
        </w:tc>
        <w:tc>
          <w:tcPr>
            <w:tcW w:w="2144" w:type="pct"/>
            <w:vAlign w:val="center"/>
          </w:tcPr>
          <w:p w14:paraId="419F4948" w14:textId="77777777" w:rsidR="009F7C1A" w:rsidRPr="00BD553B" w:rsidRDefault="009F7C1A" w:rsidP="009F7C1A">
            <w:pPr>
              <w:spacing w:before="100" w:after="100"/>
              <w:rPr>
                <w:rFonts w:eastAsia="Arial"/>
                <w:sz w:val="28"/>
                <w:szCs w:val="28"/>
              </w:rPr>
            </w:pPr>
            <w:r w:rsidRPr="00BD553B">
              <w:rPr>
                <w:rFonts w:eastAsia="Arial"/>
                <w:sz w:val="28"/>
                <w:szCs w:val="28"/>
              </w:rPr>
              <w:t>Đầu cực loại bu lông hoặc đinh ốc</w:t>
            </w:r>
          </w:p>
        </w:tc>
        <w:tc>
          <w:tcPr>
            <w:tcW w:w="449" w:type="pct"/>
            <w:vAlign w:val="center"/>
          </w:tcPr>
          <w:p w14:paraId="16CB33DD" w14:textId="77777777" w:rsidR="009F7C1A" w:rsidRPr="00BD553B" w:rsidRDefault="009F7C1A" w:rsidP="009F7C1A">
            <w:pPr>
              <w:spacing w:before="100" w:after="100"/>
              <w:jc w:val="both"/>
              <w:rPr>
                <w:sz w:val="28"/>
                <w:szCs w:val="28"/>
                <w:lang w:val="vi-VN"/>
              </w:rPr>
            </w:pPr>
          </w:p>
        </w:tc>
        <w:tc>
          <w:tcPr>
            <w:tcW w:w="1268" w:type="pct"/>
            <w:vAlign w:val="center"/>
          </w:tcPr>
          <w:p w14:paraId="0C915D8F" w14:textId="77777777" w:rsidR="009F7C1A" w:rsidRPr="00BD553B" w:rsidRDefault="009F7C1A" w:rsidP="009F7C1A">
            <w:pPr>
              <w:spacing w:before="100" w:after="100"/>
              <w:ind w:right="96"/>
              <w:jc w:val="center"/>
              <w:rPr>
                <w:sz w:val="28"/>
                <w:szCs w:val="28"/>
              </w:rPr>
            </w:pPr>
            <w:r w:rsidRPr="00BD553B">
              <w:rPr>
                <w:sz w:val="28"/>
                <w:szCs w:val="28"/>
              </w:rPr>
              <w:t>Bao gồm</w:t>
            </w:r>
          </w:p>
        </w:tc>
        <w:tc>
          <w:tcPr>
            <w:tcW w:w="821" w:type="pct"/>
          </w:tcPr>
          <w:p w14:paraId="3FBEFA3C" w14:textId="77777777" w:rsidR="009F7C1A" w:rsidRPr="00BD553B" w:rsidRDefault="009F7C1A" w:rsidP="009F7C1A">
            <w:pPr>
              <w:spacing w:before="100" w:after="100"/>
              <w:ind w:right="96"/>
              <w:jc w:val="center"/>
              <w:rPr>
                <w:sz w:val="28"/>
                <w:szCs w:val="28"/>
              </w:rPr>
            </w:pPr>
          </w:p>
        </w:tc>
      </w:tr>
      <w:tr w:rsidR="009F7C1A" w:rsidRPr="00BD553B" w14:paraId="085C9220" w14:textId="77777777" w:rsidTr="003924AA">
        <w:trPr>
          <w:trHeight w:val="283"/>
        </w:trPr>
        <w:tc>
          <w:tcPr>
            <w:tcW w:w="318" w:type="pct"/>
            <w:vAlign w:val="center"/>
          </w:tcPr>
          <w:p w14:paraId="42295C63" w14:textId="77777777" w:rsidR="009F7C1A" w:rsidRPr="00BD553B" w:rsidRDefault="009F7C1A" w:rsidP="009F7C1A">
            <w:pPr>
              <w:spacing w:before="100" w:after="100"/>
              <w:jc w:val="center"/>
              <w:rPr>
                <w:rFonts w:eastAsia="Arial"/>
                <w:sz w:val="28"/>
                <w:szCs w:val="28"/>
              </w:rPr>
            </w:pPr>
            <w:r w:rsidRPr="00BD553B">
              <w:rPr>
                <w:rFonts w:eastAsia="Arial"/>
                <w:sz w:val="28"/>
                <w:szCs w:val="28"/>
              </w:rPr>
              <w:t>18.2</w:t>
            </w:r>
          </w:p>
        </w:tc>
        <w:tc>
          <w:tcPr>
            <w:tcW w:w="2144" w:type="pct"/>
            <w:vAlign w:val="center"/>
          </w:tcPr>
          <w:p w14:paraId="47CA1283" w14:textId="77777777" w:rsidR="009F7C1A" w:rsidRPr="00BD553B" w:rsidRDefault="009F7C1A" w:rsidP="009F7C1A">
            <w:pPr>
              <w:spacing w:before="100" w:after="100"/>
              <w:rPr>
                <w:rFonts w:eastAsia="Arial"/>
                <w:sz w:val="28"/>
                <w:szCs w:val="28"/>
              </w:rPr>
            </w:pPr>
            <w:r w:rsidRPr="00BD553B">
              <w:rPr>
                <w:rFonts w:eastAsia="Arial"/>
                <w:sz w:val="28"/>
                <w:szCs w:val="28"/>
              </w:rPr>
              <w:t>Nút nhấn cắt khẩn cấp màu đỏ</w:t>
            </w:r>
          </w:p>
        </w:tc>
        <w:tc>
          <w:tcPr>
            <w:tcW w:w="449" w:type="pct"/>
            <w:vAlign w:val="center"/>
          </w:tcPr>
          <w:p w14:paraId="2E350F8C" w14:textId="77777777" w:rsidR="009F7C1A" w:rsidRPr="00BD553B" w:rsidRDefault="009F7C1A" w:rsidP="009F7C1A">
            <w:pPr>
              <w:spacing w:before="100" w:after="100"/>
              <w:jc w:val="both"/>
              <w:rPr>
                <w:sz w:val="28"/>
                <w:szCs w:val="28"/>
                <w:lang w:val="vi-VN"/>
              </w:rPr>
            </w:pPr>
          </w:p>
        </w:tc>
        <w:tc>
          <w:tcPr>
            <w:tcW w:w="1268" w:type="pct"/>
            <w:vAlign w:val="center"/>
          </w:tcPr>
          <w:p w14:paraId="44A22D2C" w14:textId="77777777" w:rsidR="009F7C1A" w:rsidRPr="00BD553B" w:rsidRDefault="009F7C1A" w:rsidP="009F7C1A">
            <w:pPr>
              <w:spacing w:before="100" w:after="100"/>
              <w:ind w:right="96"/>
              <w:jc w:val="center"/>
              <w:rPr>
                <w:sz w:val="28"/>
                <w:szCs w:val="28"/>
              </w:rPr>
            </w:pPr>
            <w:r w:rsidRPr="00BD553B">
              <w:rPr>
                <w:sz w:val="28"/>
                <w:szCs w:val="28"/>
              </w:rPr>
              <w:t>Bao gồm</w:t>
            </w:r>
          </w:p>
        </w:tc>
        <w:tc>
          <w:tcPr>
            <w:tcW w:w="821" w:type="pct"/>
          </w:tcPr>
          <w:p w14:paraId="1CABDD7C" w14:textId="77777777" w:rsidR="009F7C1A" w:rsidRPr="00BD553B" w:rsidRDefault="009F7C1A" w:rsidP="009F7C1A">
            <w:pPr>
              <w:spacing w:before="100" w:after="100"/>
              <w:ind w:right="96"/>
              <w:jc w:val="center"/>
              <w:rPr>
                <w:sz w:val="28"/>
                <w:szCs w:val="28"/>
              </w:rPr>
            </w:pPr>
          </w:p>
        </w:tc>
      </w:tr>
      <w:tr w:rsidR="009F7C1A" w:rsidRPr="00BD553B" w14:paraId="2BF39E87" w14:textId="77777777" w:rsidTr="003924AA">
        <w:trPr>
          <w:trHeight w:val="594"/>
        </w:trPr>
        <w:tc>
          <w:tcPr>
            <w:tcW w:w="318" w:type="pct"/>
            <w:vMerge w:val="restart"/>
            <w:vAlign w:val="center"/>
          </w:tcPr>
          <w:p w14:paraId="625E9251" w14:textId="77777777" w:rsidR="009F7C1A" w:rsidRPr="00BD553B" w:rsidRDefault="009F7C1A" w:rsidP="009F7C1A">
            <w:pPr>
              <w:spacing w:before="100" w:after="100"/>
              <w:jc w:val="center"/>
              <w:rPr>
                <w:rFonts w:eastAsia="Arial"/>
                <w:sz w:val="28"/>
                <w:szCs w:val="28"/>
              </w:rPr>
            </w:pPr>
            <w:r w:rsidRPr="00BD553B">
              <w:rPr>
                <w:rFonts w:eastAsia="Arial"/>
                <w:sz w:val="28"/>
                <w:szCs w:val="28"/>
              </w:rPr>
              <w:t>18.3</w:t>
            </w:r>
          </w:p>
        </w:tc>
        <w:tc>
          <w:tcPr>
            <w:tcW w:w="2144" w:type="pct"/>
            <w:vMerge w:val="restart"/>
            <w:vAlign w:val="center"/>
          </w:tcPr>
          <w:p w14:paraId="61200C35" w14:textId="77777777" w:rsidR="009F7C1A" w:rsidRPr="00BD553B" w:rsidRDefault="009F7C1A" w:rsidP="009F7C1A">
            <w:pPr>
              <w:spacing w:before="100" w:after="100"/>
              <w:jc w:val="both"/>
              <w:rPr>
                <w:rFonts w:eastAsia="Arial"/>
                <w:sz w:val="28"/>
                <w:szCs w:val="28"/>
              </w:rPr>
            </w:pPr>
            <w:r w:rsidRPr="00BD553B">
              <w:rPr>
                <w:rFonts w:eastAsia="Arial"/>
                <w:sz w:val="28"/>
                <w:szCs w:val="28"/>
              </w:rPr>
              <w:t>Thanh nối dài và mở rộng đầu cực đấu nối bằng đồng mạ thiếc (spreaders) (tùy chọn theo nhu cầu thiết kế)</w:t>
            </w:r>
          </w:p>
        </w:tc>
        <w:tc>
          <w:tcPr>
            <w:tcW w:w="449" w:type="pct"/>
            <w:vAlign w:val="center"/>
          </w:tcPr>
          <w:p w14:paraId="258144D7" w14:textId="77777777" w:rsidR="009F7C1A" w:rsidRPr="00BD553B" w:rsidRDefault="009F7C1A" w:rsidP="009F7C1A">
            <w:pPr>
              <w:spacing w:before="100" w:after="100"/>
              <w:jc w:val="both"/>
              <w:rPr>
                <w:sz w:val="28"/>
                <w:szCs w:val="28"/>
                <w:lang w:val="vi-VN"/>
              </w:rPr>
            </w:pPr>
          </w:p>
        </w:tc>
        <w:tc>
          <w:tcPr>
            <w:tcW w:w="1268" w:type="pct"/>
            <w:vAlign w:val="center"/>
          </w:tcPr>
          <w:p w14:paraId="6B3AC20C" w14:textId="77777777" w:rsidR="009F7C1A" w:rsidRPr="00BD553B" w:rsidRDefault="009F7C1A" w:rsidP="009F7C1A">
            <w:pPr>
              <w:spacing w:before="100" w:after="100"/>
              <w:ind w:right="96"/>
              <w:jc w:val="center"/>
              <w:rPr>
                <w:sz w:val="28"/>
                <w:szCs w:val="28"/>
              </w:rPr>
            </w:pPr>
            <w:r w:rsidRPr="00BD553B">
              <w:rPr>
                <w:sz w:val="28"/>
                <w:szCs w:val="28"/>
              </w:rPr>
              <w:t>06 miếng</w:t>
            </w:r>
          </w:p>
          <w:p w14:paraId="48332D50" w14:textId="77777777" w:rsidR="009F7C1A" w:rsidRPr="00BD553B" w:rsidRDefault="009F7C1A" w:rsidP="009F7C1A">
            <w:pPr>
              <w:spacing w:before="100" w:after="100"/>
              <w:ind w:right="96"/>
              <w:jc w:val="center"/>
              <w:rPr>
                <w:sz w:val="28"/>
                <w:szCs w:val="28"/>
              </w:rPr>
            </w:pPr>
            <w:r w:rsidRPr="00BD553B">
              <w:rPr>
                <w:sz w:val="28"/>
                <w:szCs w:val="28"/>
              </w:rPr>
              <w:t>(Đối với MCCB 3 cực)</w:t>
            </w:r>
          </w:p>
        </w:tc>
        <w:tc>
          <w:tcPr>
            <w:tcW w:w="821" w:type="pct"/>
          </w:tcPr>
          <w:p w14:paraId="6E5E1FB7" w14:textId="77777777" w:rsidR="009F7C1A" w:rsidRPr="00BD553B" w:rsidRDefault="009F7C1A" w:rsidP="009F7C1A">
            <w:pPr>
              <w:spacing w:before="100" w:after="100"/>
              <w:ind w:right="96"/>
              <w:jc w:val="center"/>
              <w:rPr>
                <w:sz w:val="28"/>
                <w:szCs w:val="28"/>
              </w:rPr>
            </w:pPr>
          </w:p>
        </w:tc>
      </w:tr>
      <w:tr w:rsidR="009F7C1A" w:rsidRPr="00BD553B" w14:paraId="57C868AE" w14:textId="77777777" w:rsidTr="003924AA">
        <w:trPr>
          <w:trHeight w:val="283"/>
        </w:trPr>
        <w:tc>
          <w:tcPr>
            <w:tcW w:w="318" w:type="pct"/>
            <w:vMerge/>
            <w:vAlign w:val="center"/>
          </w:tcPr>
          <w:p w14:paraId="3C155C03" w14:textId="77777777" w:rsidR="009F7C1A" w:rsidRPr="00BD553B" w:rsidRDefault="009F7C1A" w:rsidP="009F7C1A">
            <w:pPr>
              <w:spacing w:before="100" w:after="100"/>
              <w:jc w:val="center"/>
              <w:rPr>
                <w:rFonts w:eastAsia="Arial"/>
                <w:sz w:val="28"/>
                <w:szCs w:val="28"/>
              </w:rPr>
            </w:pPr>
          </w:p>
        </w:tc>
        <w:tc>
          <w:tcPr>
            <w:tcW w:w="2144" w:type="pct"/>
            <w:vMerge/>
            <w:vAlign w:val="center"/>
          </w:tcPr>
          <w:p w14:paraId="1A77B70F" w14:textId="77777777" w:rsidR="009F7C1A" w:rsidRPr="00BD553B" w:rsidRDefault="009F7C1A" w:rsidP="009F7C1A">
            <w:pPr>
              <w:spacing w:before="100" w:after="100"/>
              <w:jc w:val="both"/>
              <w:rPr>
                <w:rFonts w:eastAsia="Arial"/>
                <w:sz w:val="28"/>
                <w:szCs w:val="28"/>
              </w:rPr>
            </w:pPr>
          </w:p>
        </w:tc>
        <w:tc>
          <w:tcPr>
            <w:tcW w:w="449" w:type="pct"/>
            <w:vAlign w:val="center"/>
          </w:tcPr>
          <w:p w14:paraId="7DB6775D" w14:textId="77777777" w:rsidR="009F7C1A" w:rsidRPr="00BD553B" w:rsidRDefault="009F7C1A" w:rsidP="009F7C1A">
            <w:pPr>
              <w:spacing w:before="100" w:after="100"/>
              <w:jc w:val="both"/>
              <w:rPr>
                <w:sz w:val="28"/>
                <w:szCs w:val="28"/>
                <w:lang w:val="vi-VN"/>
              </w:rPr>
            </w:pPr>
          </w:p>
        </w:tc>
        <w:tc>
          <w:tcPr>
            <w:tcW w:w="1268" w:type="pct"/>
            <w:vAlign w:val="center"/>
          </w:tcPr>
          <w:p w14:paraId="5C0E1E79" w14:textId="77777777" w:rsidR="009F7C1A" w:rsidRPr="00BD553B" w:rsidRDefault="009F7C1A" w:rsidP="009F7C1A">
            <w:pPr>
              <w:spacing w:before="100" w:after="100"/>
              <w:ind w:right="96"/>
              <w:jc w:val="center"/>
              <w:rPr>
                <w:sz w:val="28"/>
                <w:szCs w:val="28"/>
              </w:rPr>
            </w:pPr>
            <w:r w:rsidRPr="00BD553B">
              <w:rPr>
                <w:sz w:val="28"/>
                <w:szCs w:val="28"/>
              </w:rPr>
              <w:t>04 miếng</w:t>
            </w:r>
          </w:p>
          <w:p w14:paraId="24B3F32E" w14:textId="77777777" w:rsidR="009F7C1A" w:rsidRPr="00BD553B" w:rsidRDefault="009F7C1A" w:rsidP="009F7C1A">
            <w:pPr>
              <w:spacing w:before="100" w:after="100"/>
              <w:ind w:right="96"/>
              <w:jc w:val="center"/>
              <w:rPr>
                <w:sz w:val="28"/>
                <w:szCs w:val="28"/>
              </w:rPr>
            </w:pPr>
            <w:r w:rsidRPr="00BD553B">
              <w:rPr>
                <w:sz w:val="28"/>
                <w:szCs w:val="28"/>
              </w:rPr>
              <w:t>(Đối với MCCB 2 cực)</w:t>
            </w:r>
          </w:p>
        </w:tc>
        <w:tc>
          <w:tcPr>
            <w:tcW w:w="821" w:type="pct"/>
          </w:tcPr>
          <w:p w14:paraId="268502C8" w14:textId="77777777" w:rsidR="009F7C1A" w:rsidRPr="00BD553B" w:rsidRDefault="009F7C1A" w:rsidP="009F7C1A">
            <w:pPr>
              <w:spacing w:before="100" w:after="100"/>
              <w:ind w:right="96"/>
              <w:jc w:val="center"/>
              <w:rPr>
                <w:sz w:val="28"/>
                <w:szCs w:val="28"/>
              </w:rPr>
            </w:pPr>
          </w:p>
        </w:tc>
      </w:tr>
      <w:tr w:rsidR="009F7C1A" w:rsidRPr="00BD553B" w14:paraId="5FFA03A7" w14:textId="77777777" w:rsidTr="003924AA">
        <w:trPr>
          <w:trHeight w:val="283"/>
        </w:trPr>
        <w:tc>
          <w:tcPr>
            <w:tcW w:w="318" w:type="pct"/>
            <w:vMerge w:val="restart"/>
            <w:vAlign w:val="center"/>
          </w:tcPr>
          <w:p w14:paraId="3E64B3A0" w14:textId="77777777" w:rsidR="009F7C1A" w:rsidRPr="00BD553B" w:rsidRDefault="009F7C1A" w:rsidP="009F7C1A">
            <w:pPr>
              <w:spacing w:before="100" w:after="100"/>
              <w:jc w:val="center"/>
              <w:rPr>
                <w:rFonts w:eastAsia="Arial"/>
                <w:sz w:val="28"/>
                <w:szCs w:val="28"/>
              </w:rPr>
            </w:pPr>
            <w:r w:rsidRPr="00BD553B">
              <w:rPr>
                <w:rFonts w:eastAsia="Arial"/>
                <w:sz w:val="28"/>
                <w:szCs w:val="28"/>
              </w:rPr>
              <w:t>18.4</w:t>
            </w:r>
          </w:p>
        </w:tc>
        <w:tc>
          <w:tcPr>
            <w:tcW w:w="2144" w:type="pct"/>
            <w:vMerge w:val="restart"/>
            <w:vAlign w:val="center"/>
          </w:tcPr>
          <w:p w14:paraId="384BE7DA" w14:textId="77777777" w:rsidR="009F7C1A" w:rsidRPr="00BD553B" w:rsidRDefault="009F7C1A" w:rsidP="009F7C1A">
            <w:pPr>
              <w:spacing w:before="100" w:after="100"/>
              <w:jc w:val="both"/>
              <w:rPr>
                <w:rFonts w:eastAsia="Arial"/>
                <w:sz w:val="28"/>
                <w:szCs w:val="28"/>
              </w:rPr>
            </w:pPr>
            <w:r w:rsidRPr="00BD553B">
              <w:rPr>
                <w:rFonts w:eastAsia="Arial"/>
                <w:sz w:val="28"/>
                <w:szCs w:val="28"/>
              </w:rPr>
              <w:t>Vách ngăn cách điện giữa các pha (interphase barriers)</w:t>
            </w:r>
          </w:p>
        </w:tc>
        <w:tc>
          <w:tcPr>
            <w:tcW w:w="449" w:type="pct"/>
            <w:vAlign w:val="center"/>
          </w:tcPr>
          <w:p w14:paraId="530A7128" w14:textId="77777777" w:rsidR="009F7C1A" w:rsidRPr="00BD553B" w:rsidRDefault="009F7C1A" w:rsidP="009F7C1A">
            <w:pPr>
              <w:spacing w:before="100" w:after="100"/>
              <w:jc w:val="both"/>
              <w:rPr>
                <w:sz w:val="28"/>
                <w:szCs w:val="28"/>
                <w:lang w:val="vi-VN"/>
              </w:rPr>
            </w:pPr>
          </w:p>
        </w:tc>
        <w:tc>
          <w:tcPr>
            <w:tcW w:w="1268" w:type="pct"/>
            <w:vAlign w:val="center"/>
          </w:tcPr>
          <w:p w14:paraId="52A3F900" w14:textId="77777777" w:rsidR="009F7C1A" w:rsidRPr="00BD553B" w:rsidRDefault="009F7C1A" w:rsidP="009F7C1A">
            <w:pPr>
              <w:spacing w:before="100" w:after="100"/>
              <w:ind w:right="96"/>
              <w:jc w:val="center"/>
              <w:rPr>
                <w:sz w:val="28"/>
                <w:szCs w:val="28"/>
              </w:rPr>
            </w:pPr>
            <w:r w:rsidRPr="00BD553B">
              <w:rPr>
                <w:sz w:val="28"/>
                <w:szCs w:val="28"/>
              </w:rPr>
              <w:t>04 miếng</w:t>
            </w:r>
          </w:p>
          <w:p w14:paraId="77945D4C" w14:textId="77777777" w:rsidR="009F7C1A" w:rsidRPr="00BD553B" w:rsidRDefault="009F7C1A" w:rsidP="009F7C1A">
            <w:pPr>
              <w:spacing w:before="100" w:after="100"/>
              <w:ind w:right="96"/>
              <w:jc w:val="center"/>
              <w:rPr>
                <w:sz w:val="28"/>
                <w:szCs w:val="28"/>
              </w:rPr>
            </w:pPr>
            <w:r w:rsidRPr="00BD553B">
              <w:rPr>
                <w:sz w:val="28"/>
                <w:szCs w:val="28"/>
              </w:rPr>
              <w:t>(Đối với MCCB 3 cực)</w:t>
            </w:r>
          </w:p>
        </w:tc>
        <w:tc>
          <w:tcPr>
            <w:tcW w:w="821" w:type="pct"/>
          </w:tcPr>
          <w:p w14:paraId="11CC26D2" w14:textId="77777777" w:rsidR="009F7C1A" w:rsidRPr="00BD553B" w:rsidRDefault="009F7C1A" w:rsidP="009F7C1A">
            <w:pPr>
              <w:spacing w:before="100" w:after="100"/>
              <w:ind w:right="96"/>
              <w:jc w:val="center"/>
              <w:rPr>
                <w:sz w:val="28"/>
                <w:szCs w:val="28"/>
              </w:rPr>
            </w:pPr>
          </w:p>
        </w:tc>
      </w:tr>
      <w:tr w:rsidR="009F7C1A" w:rsidRPr="00BD553B" w14:paraId="57A01013" w14:textId="77777777" w:rsidTr="003924AA">
        <w:trPr>
          <w:trHeight w:val="283"/>
        </w:trPr>
        <w:tc>
          <w:tcPr>
            <w:tcW w:w="318" w:type="pct"/>
            <w:vMerge/>
            <w:vAlign w:val="center"/>
          </w:tcPr>
          <w:p w14:paraId="156B14CF" w14:textId="77777777" w:rsidR="009F7C1A" w:rsidRPr="00BD553B" w:rsidRDefault="009F7C1A" w:rsidP="009F7C1A">
            <w:pPr>
              <w:spacing w:before="100" w:after="100"/>
              <w:jc w:val="center"/>
              <w:rPr>
                <w:rFonts w:eastAsia="Arial"/>
                <w:sz w:val="28"/>
                <w:szCs w:val="28"/>
              </w:rPr>
            </w:pPr>
          </w:p>
        </w:tc>
        <w:tc>
          <w:tcPr>
            <w:tcW w:w="2144" w:type="pct"/>
            <w:vMerge/>
            <w:vAlign w:val="center"/>
          </w:tcPr>
          <w:p w14:paraId="4809F555" w14:textId="77777777" w:rsidR="009F7C1A" w:rsidRPr="00BD553B" w:rsidRDefault="009F7C1A" w:rsidP="009F7C1A">
            <w:pPr>
              <w:spacing w:before="100" w:after="100"/>
              <w:jc w:val="both"/>
              <w:rPr>
                <w:rFonts w:eastAsia="Arial"/>
                <w:sz w:val="28"/>
                <w:szCs w:val="28"/>
              </w:rPr>
            </w:pPr>
          </w:p>
        </w:tc>
        <w:tc>
          <w:tcPr>
            <w:tcW w:w="449" w:type="pct"/>
            <w:vAlign w:val="center"/>
          </w:tcPr>
          <w:p w14:paraId="41159732" w14:textId="77777777" w:rsidR="009F7C1A" w:rsidRPr="00BD553B" w:rsidRDefault="009F7C1A" w:rsidP="009F7C1A">
            <w:pPr>
              <w:spacing w:before="100" w:after="100"/>
              <w:jc w:val="both"/>
              <w:rPr>
                <w:sz w:val="28"/>
                <w:szCs w:val="28"/>
                <w:lang w:val="vi-VN"/>
              </w:rPr>
            </w:pPr>
          </w:p>
        </w:tc>
        <w:tc>
          <w:tcPr>
            <w:tcW w:w="1268" w:type="pct"/>
            <w:vAlign w:val="center"/>
          </w:tcPr>
          <w:p w14:paraId="7456206B" w14:textId="77777777" w:rsidR="009F7C1A" w:rsidRPr="00BD553B" w:rsidRDefault="009F7C1A" w:rsidP="009F7C1A">
            <w:pPr>
              <w:spacing w:before="100" w:after="100"/>
              <w:ind w:right="96"/>
              <w:jc w:val="center"/>
              <w:rPr>
                <w:sz w:val="28"/>
                <w:szCs w:val="28"/>
              </w:rPr>
            </w:pPr>
            <w:r w:rsidRPr="00BD553B">
              <w:rPr>
                <w:sz w:val="28"/>
                <w:szCs w:val="28"/>
              </w:rPr>
              <w:t>02 miếng</w:t>
            </w:r>
          </w:p>
          <w:p w14:paraId="27269F1C" w14:textId="77777777" w:rsidR="009F7C1A" w:rsidRPr="00BD553B" w:rsidRDefault="009F7C1A" w:rsidP="009F7C1A">
            <w:pPr>
              <w:spacing w:before="100" w:after="100"/>
              <w:ind w:right="96"/>
              <w:jc w:val="center"/>
              <w:rPr>
                <w:sz w:val="28"/>
                <w:szCs w:val="28"/>
              </w:rPr>
            </w:pPr>
            <w:r w:rsidRPr="00BD553B">
              <w:rPr>
                <w:sz w:val="28"/>
                <w:szCs w:val="28"/>
              </w:rPr>
              <w:t>(Đối với MCCB 2 cực)</w:t>
            </w:r>
          </w:p>
        </w:tc>
        <w:tc>
          <w:tcPr>
            <w:tcW w:w="821" w:type="pct"/>
          </w:tcPr>
          <w:p w14:paraId="0FB2C0ED" w14:textId="77777777" w:rsidR="009F7C1A" w:rsidRPr="00BD553B" w:rsidRDefault="009F7C1A" w:rsidP="009F7C1A">
            <w:pPr>
              <w:spacing w:before="100" w:after="100"/>
              <w:ind w:right="96"/>
              <w:jc w:val="center"/>
              <w:rPr>
                <w:sz w:val="28"/>
                <w:szCs w:val="28"/>
              </w:rPr>
            </w:pPr>
          </w:p>
        </w:tc>
      </w:tr>
      <w:tr w:rsidR="009F7C1A" w:rsidRPr="00BD553B" w14:paraId="2E7A181D" w14:textId="77777777" w:rsidTr="003924AA">
        <w:trPr>
          <w:trHeight w:val="283"/>
        </w:trPr>
        <w:tc>
          <w:tcPr>
            <w:tcW w:w="318" w:type="pct"/>
            <w:vAlign w:val="center"/>
          </w:tcPr>
          <w:p w14:paraId="329589C9" w14:textId="77777777" w:rsidR="009F7C1A" w:rsidRPr="00BD553B" w:rsidRDefault="009F7C1A" w:rsidP="009F7C1A">
            <w:pPr>
              <w:numPr>
                <w:ilvl w:val="0"/>
                <w:numId w:val="93"/>
              </w:numPr>
              <w:spacing w:before="100" w:after="100" w:line="259" w:lineRule="auto"/>
              <w:ind w:left="238" w:firstLine="0"/>
              <w:jc w:val="center"/>
              <w:rPr>
                <w:rFonts w:eastAsia="Arial"/>
                <w:sz w:val="28"/>
                <w:szCs w:val="28"/>
              </w:rPr>
            </w:pPr>
          </w:p>
        </w:tc>
        <w:tc>
          <w:tcPr>
            <w:tcW w:w="2144" w:type="pct"/>
            <w:vAlign w:val="center"/>
          </w:tcPr>
          <w:p w14:paraId="2DD3B88A" w14:textId="77777777" w:rsidR="009F7C1A" w:rsidRPr="00BD553B" w:rsidRDefault="009F7C1A" w:rsidP="009F7C1A">
            <w:pPr>
              <w:spacing w:before="100" w:after="100"/>
              <w:rPr>
                <w:rFonts w:eastAsia="Arial"/>
                <w:sz w:val="28"/>
                <w:szCs w:val="28"/>
              </w:rPr>
            </w:pPr>
            <w:r w:rsidRPr="00BD553B">
              <w:rPr>
                <w:sz w:val="28"/>
                <w:szCs w:val="28"/>
              </w:rPr>
              <w:t>Bề rộng của MCCB</w:t>
            </w:r>
          </w:p>
        </w:tc>
        <w:tc>
          <w:tcPr>
            <w:tcW w:w="449" w:type="pct"/>
            <w:vAlign w:val="center"/>
          </w:tcPr>
          <w:p w14:paraId="2E5B5BC7" w14:textId="77777777" w:rsidR="009F7C1A" w:rsidRPr="00BD553B" w:rsidRDefault="009F7C1A" w:rsidP="009F7C1A">
            <w:pPr>
              <w:spacing w:before="100" w:after="100"/>
              <w:jc w:val="center"/>
              <w:rPr>
                <w:sz w:val="28"/>
                <w:szCs w:val="28"/>
                <w:lang w:val="vi-VN"/>
              </w:rPr>
            </w:pPr>
            <w:r w:rsidRPr="00BD553B">
              <w:rPr>
                <w:sz w:val="28"/>
                <w:szCs w:val="28"/>
              </w:rPr>
              <w:t>mm</w:t>
            </w:r>
          </w:p>
        </w:tc>
        <w:tc>
          <w:tcPr>
            <w:tcW w:w="1268" w:type="pct"/>
            <w:vAlign w:val="center"/>
          </w:tcPr>
          <w:p w14:paraId="01DCAC60" w14:textId="77777777" w:rsidR="009F7C1A" w:rsidRPr="00BD553B" w:rsidRDefault="009F7C1A" w:rsidP="009F7C1A">
            <w:pPr>
              <w:spacing w:before="100" w:after="100"/>
              <w:ind w:right="96"/>
              <w:jc w:val="center"/>
              <w:rPr>
                <w:sz w:val="28"/>
                <w:szCs w:val="28"/>
              </w:rPr>
            </w:pPr>
            <w:r w:rsidRPr="00BD553B">
              <w:rPr>
                <w:sz w:val="28"/>
                <w:szCs w:val="28"/>
              </w:rPr>
              <w:t>Nêu cụ thể</w:t>
            </w:r>
          </w:p>
        </w:tc>
        <w:tc>
          <w:tcPr>
            <w:tcW w:w="821" w:type="pct"/>
          </w:tcPr>
          <w:p w14:paraId="09CD9281" w14:textId="77777777" w:rsidR="009F7C1A" w:rsidRPr="00BD553B" w:rsidRDefault="009F7C1A" w:rsidP="009F7C1A">
            <w:pPr>
              <w:spacing w:before="100" w:after="100"/>
              <w:ind w:right="96"/>
              <w:jc w:val="center"/>
              <w:rPr>
                <w:sz w:val="28"/>
                <w:szCs w:val="28"/>
              </w:rPr>
            </w:pPr>
          </w:p>
        </w:tc>
      </w:tr>
      <w:tr w:rsidR="009F7C1A" w:rsidRPr="00BD553B" w14:paraId="4F814D7B" w14:textId="77777777" w:rsidTr="003924AA">
        <w:trPr>
          <w:trHeight w:val="283"/>
        </w:trPr>
        <w:tc>
          <w:tcPr>
            <w:tcW w:w="318" w:type="pct"/>
            <w:vAlign w:val="center"/>
          </w:tcPr>
          <w:p w14:paraId="1CFBD251" w14:textId="77777777" w:rsidR="009F7C1A" w:rsidRPr="00BD553B" w:rsidRDefault="009F7C1A" w:rsidP="009F7C1A">
            <w:pPr>
              <w:numPr>
                <w:ilvl w:val="0"/>
                <w:numId w:val="93"/>
              </w:numPr>
              <w:spacing w:before="100" w:after="100" w:line="259" w:lineRule="auto"/>
              <w:ind w:left="238" w:firstLine="0"/>
              <w:jc w:val="center"/>
              <w:rPr>
                <w:rFonts w:eastAsia="Arial"/>
                <w:sz w:val="28"/>
                <w:szCs w:val="28"/>
                <w:lang w:val="vi-VN"/>
              </w:rPr>
            </w:pPr>
          </w:p>
        </w:tc>
        <w:tc>
          <w:tcPr>
            <w:tcW w:w="2144" w:type="pct"/>
            <w:vAlign w:val="center"/>
          </w:tcPr>
          <w:p w14:paraId="03C02417" w14:textId="77777777" w:rsidR="009F7C1A" w:rsidRPr="00BD553B" w:rsidRDefault="009F7C1A" w:rsidP="009F7C1A">
            <w:pPr>
              <w:spacing w:before="100" w:after="100"/>
              <w:rPr>
                <w:rFonts w:eastAsia="Arial"/>
                <w:sz w:val="28"/>
                <w:szCs w:val="28"/>
                <w:lang w:val="vi-VN"/>
              </w:rPr>
            </w:pPr>
            <w:r w:rsidRPr="00BD553B">
              <w:rPr>
                <w:rFonts w:eastAsia="Arial"/>
                <w:sz w:val="28"/>
                <w:szCs w:val="28"/>
                <w:lang w:val="vi-VN"/>
              </w:rPr>
              <w:t xml:space="preserve">Nhãn </w:t>
            </w:r>
            <w:r w:rsidRPr="00BD553B">
              <w:rPr>
                <w:rFonts w:eastAsia="Arial"/>
                <w:sz w:val="28"/>
                <w:szCs w:val="28"/>
              </w:rPr>
              <w:t>thiết bị</w:t>
            </w:r>
          </w:p>
        </w:tc>
        <w:tc>
          <w:tcPr>
            <w:tcW w:w="449" w:type="pct"/>
            <w:vAlign w:val="center"/>
          </w:tcPr>
          <w:p w14:paraId="7D353A17" w14:textId="77777777" w:rsidR="009F7C1A" w:rsidRPr="00BD553B" w:rsidRDefault="009F7C1A" w:rsidP="009F7C1A">
            <w:pPr>
              <w:spacing w:before="100" w:after="100"/>
              <w:jc w:val="center"/>
              <w:rPr>
                <w:sz w:val="28"/>
                <w:szCs w:val="28"/>
                <w:lang w:val="vi-VN"/>
              </w:rPr>
            </w:pPr>
          </w:p>
        </w:tc>
        <w:tc>
          <w:tcPr>
            <w:tcW w:w="1268" w:type="pct"/>
            <w:vAlign w:val="center"/>
          </w:tcPr>
          <w:p w14:paraId="7E028198" w14:textId="77777777" w:rsidR="009F7C1A" w:rsidRPr="00BD553B" w:rsidRDefault="009F7C1A" w:rsidP="009F7C1A">
            <w:pPr>
              <w:spacing w:before="100" w:after="100"/>
              <w:ind w:right="96"/>
              <w:jc w:val="both"/>
              <w:rPr>
                <w:sz w:val="28"/>
                <w:szCs w:val="28"/>
                <w:lang w:val="vi-VN"/>
              </w:rPr>
            </w:pPr>
            <w:r w:rsidRPr="00BD553B">
              <w:rPr>
                <w:sz w:val="28"/>
                <w:szCs w:val="28"/>
                <w:lang w:val="vi-VN"/>
              </w:rPr>
              <w:t>Theo ti</w:t>
            </w:r>
            <w:r w:rsidRPr="00BD553B">
              <w:rPr>
                <w:sz w:val="28"/>
                <w:szCs w:val="28"/>
              </w:rPr>
              <w:t>êu chuẩn IEC 60947-2 hoặc tương đương</w:t>
            </w:r>
          </w:p>
        </w:tc>
        <w:tc>
          <w:tcPr>
            <w:tcW w:w="821" w:type="pct"/>
          </w:tcPr>
          <w:p w14:paraId="4132A8C4" w14:textId="77777777" w:rsidR="009F7C1A" w:rsidRPr="00BD553B" w:rsidRDefault="009F7C1A" w:rsidP="009F7C1A">
            <w:pPr>
              <w:spacing w:before="100" w:after="100"/>
              <w:ind w:right="96"/>
              <w:jc w:val="both"/>
              <w:rPr>
                <w:sz w:val="28"/>
                <w:szCs w:val="28"/>
                <w:lang w:val="vi-VN"/>
              </w:rPr>
            </w:pPr>
          </w:p>
        </w:tc>
      </w:tr>
      <w:tr w:rsidR="009F7C1A" w:rsidRPr="00BD553B" w14:paraId="2F03BFBE" w14:textId="77777777" w:rsidTr="003924AA">
        <w:trPr>
          <w:trHeight w:val="283"/>
        </w:trPr>
        <w:tc>
          <w:tcPr>
            <w:tcW w:w="318" w:type="pct"/>
            <w:vAlign w:val="center"/>
          </w:tcPr>
          <w:p w14:paraId="2E863F34" w14:textId="77777777" w:rsidR="009F7C1A" w:rsidRPr="00BD553B" w:rsidRDefault="009F7C1A" w:rsidP="009F7C1A">
            <w:pPr>
              <w:numPr>
                <w:ilvl w:val="0"/>
                <w:numId w:val="93"/>
              </w:numPr>
              <w:spacing w:before="100" w:after="100" w:line="259" w:lineRule="auto"/>
              <w:ind w:left="238" w:firstLine="0"/>
              <w:jc w:val="center"/>
              <w:rPr>
                <w:rFonts w:eastAsia="Arial"/>
                <w:sz w:val="28"/>
                <w:szCs w:val="28"/>
                <w:lang w:val="vi-VN"/>
              </w:rPr>
            </w:pPr>
          </w:p>
        </w:tc>
        <w:tc>
          <w:tcPr>
            <w:tcW w:w="2144" w:type="pct"/>
            <w:vAlign w:val="center"/>
          </w:tcPr>
          <w:p w14:paraId="6F33675C" w14:textId="77777777" w:rsidR="009F7C1A" w:rsidRPr="00BD553B" w:rsidRDefault="009F7C1A" w:rsidP="009F7C1A">
            <w:pPr>
              <w:spacing w:before="100" w:after="100"/>
              <w:rPr>
                <w:rFonts w:eastAsia="Arial"/>
                <w:sz w:val="28"/>
                <w:szCs w:val="28"/>
              </w:rPr>
            </w:pPr>
            <w:r w:rsidRPr="00BD553B">
              <w:rPr>
                <w:rFonts w:eastAsia="Arial"/>
                <w:sz w:val="28"/>
                <w:szCs w:val="28"/>
              </w:rPr>
              <w:t xml:space="preserve">Đóng gói </w:t>
            </w:r>
          </w:p>
        </w:tc>
        <w:tc>
          <w:tcPr>
            <w:tcW w:w="449" w:type="pct"/>
            <w:vAlign w:val="center"/>
          </w:tcPr>
          <w:p w14:paraId="22111A7A" w14:textId="77777777" w:rsidR="009F7C1A" w:rsidRPr="00BD553B" w:rsidRDefault="009F7C1A" w:rsidP="009F7C1A">
            <w:pPr>
              <w:spacing w:before="100" w:after="100"/>
              <w:jc w:val="center"/>
              <w:rPr>
                <w:sz w:val="28"/>
                <w:szCs w:val="28"/>
                <w:lang w:val="vi-VN"/>
              </w:rPr>
            </w:pPr>
          </w:p>
        </w:tc>
        <w:tc>
          <w:tcPr>
            <w:tcW w:w="1268" w:type="pct"/>
            <w:vAlign w:val="center"/>
          </w:tcPr>
          <w:p w14:paraId="05317D16" w14:textId="77777777" w:rsidR="009F7C1A" w:rsidRPr="00BD553B" w:rsidRDefault="009F7C1A" w:rsidP="009F7C1A">
            <w:pPr>
              <w:spacing w:before="100" w:after="100"/>
              <w:ind w:right="96"/>
              <w:jc w:val="both"/>
              <w:rPr>
                <w:sz w:val="28"/>
                <w:szCs w:val="28"/>
              </w:rPr>
            </w:pPr>
            <w:r w:rsidRPr="00BD553B">
              <w:rPr>
                <w:sz w:val="28"/>
                <w:szCs w:val="28"/>
              </w:rPr>
              <w:t>MCCB được đóng gói trong hộp carton để dễ dàng cho việc bảo quản trong kho cũng như vận chuyển</w:t>
            </w:r>
          </w:p>
        </w:tc>
        <w:tc>
          <w:tcPr>
            <w:tcW w:w="821" w:type="pct"/>
          </w:tcPr>
          <w:p w14:paraId="56986266" w14:textId="77777777" w:rsidR="009F7C1A" w:rsidRPr="00BD553B" w:rsidRDefault="009F7C1A" w:rsidP="009F7C1A">
            <w:pPr>
              <w:spacing w:before="100" w:after="100"/>
              <w:ind w:right="96"/>
              <w:jc w:val="both"/>
              <w:rPr>
                <w:sz w:val="28"/>
                <w:szCs w:val="28"/>
              </w:rPr>
            </w:pPr>
          </w:p>
        </w:tc>
      </w:tr>
      <w:tr w:rsidR="009F7C1A" w:rsidRPr="00BD553B" w14:paraId="30B8107B" w14:textId="77777777" w:rsidTr="003924AA">
        <w:trPr>
          <w:trHeight w:val="283"/>
        </w:trPr>
        <w:tc>
          <w:tcPr>
            <w:tcW w:w="318" w:type="pct"/>
            <w:vAlign w:val="center"/>
          </w:tcPr>
          <w:p w14:paraId="3DDFA9F3" w14:textId="77777777" w:rsidR="009F7C1A" w:rsidRPr="00BD553B" w:rsidRDefault="009F7C1A" w:rsidP="009F7C1A">
            <w:pPr>
              <w:numPr>
                <w:ilvl w:val="0"/>
                <w:numId w:val="93"/>
              </w:numPr>
              <w:spacing w:before="100" w:after="100" w:line="259" w:lineRule="auto"/>
              <w:ind w:left="238" w:firstLine="0"/>
              <w:jc w:val="center"/>
              <w:rPr>
                <w:rFonts w:eastAsia="Arial"/>
                <w:sz w:val="28"/>
                <w:szCs w:val="28"/>
                <w:lang w:val="vi-VN"/>
              </w:rPr>
            </w:pPr>
          </w:p>
        </w:tc>
        <w:tc>
          <w:tcPr>
            <w:tcW w:w="2144" w:type="pct"/>
            <w:vAlign w:val="center"/>
          </w:tcPr>
          <w:p w14:paraId="4887A585" w14:textId="77777777" w:rsidR="009F7C1A" w:rsidRPr="00BD553B" w:rsidRDefault="009F7C1A" w:rsidP="009F7C1A">
            <w:pPr>
              <w:spacing w:before="100" w:after="100"/>
              <w:rPr>
                <w:rFonts w:eastAsia="Arial"/>
                <w:sz w:val="28"/>
                <w:szCs w:val="28"/>
                <w:lang w:val="vi-VN"/>
              </w:rPr>
            </w:pPr>
            <w:r w:rsidRPr="00BD553B">
              <w:rPr>
                <w:rFonts w:eastAsia="Arial"/>
                <w:sz w:val="28"/>
                <w:szCs w:val="28"/>
                <w:lang w:val="vi-VN"/>
              </w:rPr>
              <w:t>Yêu cầu về thử nghiệm</w:t>
            </w:r>
          </w:p>
        </w:tc>
        <w:tc>
          <w:tcPr>
            <w:tcW w:w="449" w:type="pct"/>
            <w:vAlign w:val="center"/>
          </w:tcPr>
          <w:p w14:paraId="16E5BBC8" w14:textId="77777777" w:rsidR="009F7C1A" w:rsidRPr="00BD553B" w:rsidRDefault="009F7C1A" w:rsidP="009F7C1A">
            <w:pPr>
              <w:spacing w:before="100" w:after="100"/>
              <w:jc w:val="center"/>
              <w:rPr>
                <w:sz w:val="28"/>
                <w:szCs w:val="28"/>
                <w:lang w:val="vi-VN"/>
              </w:rPr>
            </w:pPr>
          </w:p>
        </w:tc>
        <w:tc>
          <w:tcPr>
            <w:tcW w:w="1268" w:type="pct"/>
            <w:vAlign w:val="center"/>
          </w:tcPr>
          <w:p w14:paraId="0661A0AE" w14:textId="1A8E223C" w:rsidR="009F7C1A" w:rsidRPr="00B33CDB" w:rsidRDefault="009F7C1A" w:rsidP="009F7C1A">
            <w:pPr>
              <w:spacing w:before="100" w:after="100"/>
              <w:ind w:right="96"/>
              <w:jc w:val="center"/>
              <w:rPr>
                <w:sz w:val="28"/>
                <w:szCs w:val="28"/>
              </w:rPr>
            </w:pPr>
            <w:r w:rsidRPr="00BD553B">
              <w:rPr>
                <w:sz w:val="28"/>
                <w:szCs w:val="28"/>
                <w:lang w:val="vi-VN"/>
              </w:rPr>
              <w:t xml:space="preserve">Theo yêu cầu tại </w:t>
            </w:r>
            <w:r w:rsidRPr="00BD553B">
              <w:rPr>
                <w:sz w:val="28"/>
                <w:szCs w:val="28"/>
              </w:rPr>
              <w:t>k</w:t>
            </w:r>
            <w:r w:rsidRPr="00BD553B">
              <w:rPr>
                <w:sz w:val="28"/>
                <w:szCs w:val="28"/>
                <w:lang w:val="vi-VN"/>
              </w:rPr>
              <w:t xml:space="preserve">hoản </w:t>
            </w:r>
            <w:r w:rsidRPr="00AA18F1">
              <w:rPr>
                <w:rFonts w:eastAsia="Arial"/>
                <w:iCs/>
                <w:sz w:val="28"/>
                <w:szCs w:val="28"/>
              </w:rPr>
              <w:t>3.3.2.2.</w:t>
            </w:r>
            <w:r w:rsidRPr="00AA18F1">
              <w:rPr>
                <w:rFonts w:eastAsia="Arial"/>
                <w:iCs/>
                <w:sz w:val="28"/>
                <w:szCs w:val="28"/>
                <w:lang w:val="vi-VN"/>
              </w:rPr>
              <w:t>3</w:t>
            </w:r>
            <w:r>
              <w:rPr>
                <w:rFonts w:eastAsia="Arial"/>
                <w:iCs/>
                <w:sz w:val="28"/>
                <w:szCs w:val="28"/>
              </w:rPr>
              <w:t xml:space="preserve"> – Mục 3.3.2.2</w:t>
            </w:r>
          </w:p>
        </w:tc>
        <w:tc>
          <w:tcPr>
            <w:tcW w:w="821" w:type="pct"/>
          </w:tcPr>
          <w:p w14:paraId="6A5DEF73" w14:textId="77777777" w:rsidR="009F7C1A" w:rsidRPr="00BD553B" w:rsidRDefault="009F7C1A" w:rsidP="009F7C1A">
            <w:pPr>
              <w:spacing w:before="100" w:after="100"/>
              <w:ind w:right="96"/>
              <w:jc w:val="center"/>
              <w:rPr>
                <w:sz w:val="28"/>
                <w:szCs w:val="28"/>
                <w:lang w:val="vi-VN"/>
              </w:rPr>
            </w:pPr>
          </w:p>
        </w:tc>
      </w:tr>
      <w:tr w:rsidR="009F7C1A" w:rsidRPr="00BD553B" w14:paraId="640151B7" w14:textId="77777777" w:rsidTr="003924AA">
        <w:trPr>
          <w:trHeight w:val="283"/>
        </w:trPr>
        <w:tc>
          <w:tcPr>
            <w:tcW w:w="318" w:type="pct"/>
            <w:vAlign w:val="center"/>
          </w:tcPr>
          <w:p w14:paraId="205D0245" w14:textId="77777777" w:rsidR="009F7C1A" w:rsidRPr="00BD553B" w:rsidRDefault="009F7C1A" w:rsidP="009F7C1A">
            <w:pPr>
              <w:numPr>
                <w:ilvl w:val="0"/>
                <w:numId w:val="93"/>
              </w:numPr>
              <w:spacing w:before="100" w:after="100" w:line="259" w:lineRule="auto"/>
              <w:ind w:left="238" w:firstLine="0"/>
              <w:jc w:val="center"/>
              <w:rPr>
                <w:rFonts w:eastAsia="Arial"/>
                <w:sz w:val="28"/>
                <w:szCs w:val="28"/>
                <w:lang w:val="vi-VN"/>
              </w:rPr>
            </w:pPr>
          </w:p>
        </w:tc>
        <w:tc>
          <w:tcPr>
            <w:tcW w:w="2144" w:type="pct"/>
            <w:vAlign w:val="center"/>
          </w:tcPr>
          <w:p w14:paraId="2B2CE4C3" w14:textId="77777777" w:rsidR="009F7C1A" w:rsidRPr="00BD553B" w:rsidRDefault="009F7C1A" w:rsidP="009F7C1A">
            <w:pPr>
              <w:spacing w:before="100" w:after="100"/>
              <w:rPr>
                <w:rFonts w:eastAsia="Arial"/>
                <w:sz w:val="28"/>
                <w:szCs w:val="28"/>
                <w:lang w:val="vi-VN"/>
              </w:rPr>
            </w:pPr>
            <w:r w:rsidRPr="00BD553B">
              <w:rPr>
                <w:rFonts w:eastAsia="Arial"/>
                <w:sz w:val="28"/>
                <w:szCs w:val="28"/>
                <w:lang w:val="vi-VN"/>
              </w:rPr>
              <w:t>Bản vẽ và tài liệu kỹ thuật</w:t>
            </w:r>
          </w:p>
        </w:tc>
        <w:tc>
          <w:tcPr>
            <w:tcW w:w="449" w:type="pct"/>
            <w:vAlign w:val="center"/>
          </w:tcPr>
          <w:p w14:paraId="7450E28E" w14:textId="77777777" w:rsidR="009F7C1A" w:rsidRPr="00BD553B" w:rsidRDefault="009F7C1A" w:rsidP="009F7C1A">
            <w:pPr>
              <w:spacing w:before="100" w:after="100"/>
              <w:jc w:val="center"/>
              <w:rPr>
                <w:sz w:val="28"/>
                <w:szCs w:val="28"/>
                <w:lang w:val="vi-VN"/>
              </w:rPr>
            </w:pPr>
          </w:p>
        </w:tc>
        <w:tc>
          <w:tcPr>
            <w:tcW w:w="1268" w:type="pct"/>
            <w:vAlign w:val="center"/>
          </w:tcPr>
          <w:p w14:paraId="5E1059FF" w14:textId="77777777" w:rsidR="009F7C1A" w:rsidRPr="00015284" w:rsidRDefault="009F7C1A" w:rsidP="009F7C1A">
            <w:pPr>
              <w:spacing w:before="100" w:after="100"/>
              <w:ind w:right="96"/>
              <w:jc w:val="center"/>
              <w:rPr>
                <w:sz w:val="28"/>
                <w:szCs w:val="28"/>
              </w:rPr>
            </w:pPr>
            <w:r w:rsidRPr="00BD553B">
              <w:rPr>
                <w:sz w:val="28"/>
                <w:szCs w:val="28"/>
                <w:lang w:val="vi-VN"/>
              </w:rPr>
              <w:t xml:space="preserve">Theo yêu cầu tại </w:t>
            </w:r>
            <w:r w:rsidRPr="00BD553B">
              <w:rPr>
                <w:sz w:val="28"/>
                <w:szCs w:val="28"/>
              </w:rPr>
              <w:t>k</w:t>
            </w:r>
            <w:r w:rsidRPr="00BD553B">
              <w:rPr>
                <w:sz w:val="28"/>
                <w:szCs w:val="28"/>
                <w:lang w:val="vi-VN"/>
              </w:rPr>
              <w:t xml:space="preserve">hoản </w:t>
            </w:r>
            <w:r>
              <w:rPr>
                <w:sz w:val="28"/>
                <w:szCs w:val="28"/>
              </w:rPr>
              <w:t>d  - Mục 2.4.1</w:t>
            </w:r>
          </w:p>
        </w:tc>
        <w:tc>
          <w:tcPr>
            <w:tcW w:w="821" w:type="pct"/>
          </w:tcPr>
          <w:p w14:paraId="34596195" w14:textId="77777777" w:rsidR="009F7C1A" w:rsidRPr="00BD553B" w:rsidRDefault="009F7C1A" w:rsidP="009F7C1A">
            <w:pPr>
              <w:spacing w:before="100" w:after="100"/>
              <w:ind w:right="96"/>
              <w:jc w:val="center"/>
              <w:rPr>
                <w:sz w:val="28"/>
                <w:szCs w:val="28"/>
                <w:lang w:val="vi-VN"/>
              </w:rPr>
            </w:pPr>
          </w:p>
        </w:tc>
      </w:tr>
    </w:tbl>
    <w:p w14:paraId="4DB473BB" w14:textId="1C90DA16" w:rsidR="0091770F" w:rsidRPr="00D05E1C" w:rsidRDefault="0091770F" w:rsidP="00C64877">
      <w:pPr>
        <w:spacing w:before="120" w:after="120"/>
        <w:ind w:firstLine="567"/>
        <w:rPr>
          <w:b/>
          <w:sz w:val="28"/>
          <w:szCs w:val="28"/>
        </w:rPr>
      </w:pPr>
      <w:r w:rsidRPr="006B4C1E">
        <w:rPr>
          <w:b/>
          <w:sz w:val="28"/>
          <w:szCs w:val="28"/>
        </w:rPr>
        <w:t>3.4- Yêu cầu về nhãn mác</w:t>
      </w:r>
      <w:r w:rsidR="00F14B10" w:rsidRPr="006B4C1E">
        <w:rPr>
          <w:b/>
          <w:sz w:val="28"/>
          <w:szCs w:val="28"/>
        </w:rPr>
        <w:t xml:space="preserve"> tủ tổng hạ áp</w:t>
      </w:r>
    </w:p>
    <w:p w14:paraId="2E76C089" w14:textId="42DC36CC" w:rsidR="00C64877" w:rsidRPr="00C64877" w:rsidRDefault="00C64877" w:rsidP="00C64877">
      <w:pPr>
        <w:spacing w:after="120"/>
        <w:ind w:firstLine="567"/>
        <w:jc w:val="both"/>
        <w:rPr>
          <w:b/>
          <w:sz w:val="28"/>
          <w:szCs w:val="28"/>
        </w:rPr>
      </w:pPr>
      <w:r>
        <w:rPr>
          <w:bCs/>
          <w:sz w:val="28"/>
          <w:szCs w:val="28"/>
        </w:rPr>
        <w:t>Tủ điện tổng hạ áp</w:t>
      </w:r>
      <w:r w:rsidRPr="005D3BB6">
        <w:rPr>
          <w:bCs/>
          <w:sz w:val="28"/>
          <w:szCs w:val="28"/>
        </w:rPr>
        <w:t xml:space="preserve"> sau khi chế tạo hoàn chỉnh phải </w:t>
      </w:r>
      <w:r>
        <w:rPr>
          <w:bCs/>
          <w:sz w:val="28"/>
          <w:szCs w:val="28"/>
        </w:rPr>
        <w:t xml:space="preserve">gắn nhãn mác, </w:t>
      </w:r>
      <w:r w:rsidRPr="005D3BB6">
        <w:rPr>
          <w:bCs/>
          <w:sz w:val="28"/>
          <w:szCs w:val="28"/>
        </w:rPr>
        <w:t>biển c</w:t>
      </w:r>
      <w:r>
        <w:rPr>
          <w:bCs/>
          <w:sz w:val="28"/>
          <w:szCs w:val="28"/>
        </w:rPr>
        <w:t>ả</w:t>
      </w:r>
      <w:r w:rsidRPr="005D3BB6">
        <w:rPr>
          <w:bCs/>
          <w:sz w:val="28"/>
          <w:szCs w:val="28"/>
        </w:rPr>
        <w:t>nh</w:t>
      </w:r>
      <w:r>
        <w:rPr>
          <w:bCs/>
          <w:sz w:val="28"/>
          <w:szCs w:val="28"/>
        </w:rPr>
        <w:t xml:space="preserve"> </w:t>
      </w:r>
      <w:r w:rsidRPr="005D3BB6">
        <w:rPr>
          <w:bCs/>
          <w:sz w:val="28"/>
          <w:szCs w:val="28"/>
        </w:rPr>
        <w:t>báo an toàn và nhận diện thương hiệu của EVNHANOI đúng quy định hiện hành.</w:t>
      </w:r>
    </w:p>
    <w:p w14:paraId="58338A2E" w14:textId="5AD64808" w:rsidR="00C64877" w:rsidRPr="00C64877" w:rsidRDefault="00C64877" w:rsidP="00FA24FA">
      <w:pPr>
        <w:ind w:firstLine="567"/>
        <w:jc w:val="both"/>
        <w:rPr>
          <w:b/>
          <w:sz w:val="28"/>
          <w:szCs w:val="28"/>
        </w:rPr>
      </w:pPr>
      <w:r w:rsidRPr="00C64877">
        <w:rPr>
          <w:b/>
          <w:sz w:val="28"/>
          <w:szCs w:val="28"/>
        </w:rPr>
        <w:t>* Nhãn mác</w:t>
      </w:r>
    </w:p>
    <w:p w14:paraId="1EC8A294" w14:textId="2890DB23" w:rsidR="0091770F" w:rsidRPr="0091770F" w:rsidRDefault="0091770F" w:rsidP="00FA24FA">
      <w:pPr>
        <w:ind w:firstLine="567"/>
        <w:jc w:val="both"/>
        <w:rPr>
          <w:sz w:val="28"/>
          <w:szCs w:val="28"/>
        </w:rPr>
      </w:pPr>
      <w:r w:rsidRPr="0091770F">
        <w:rPr>
          <w:sz w:val="28"/>
          <w:szCs w:val="28"/>
        </w:rPr>
        <w:t>Tủ hạ áp phải có tấm mác gắn ở vị trí thích hợp dễ nhìn và bao gồm các nội dung sau:</w:t>
      </w:r>
    </w:p>
    <w:p w14:paraId="1211D2D9" w14:textId="77777777" w:rsidR="0091770F" w:rsidRPr="0091770F" w:rsidRDefault="0091770F" w:rsidP="00FA24FA">
      <w:pPr>
        <w:ind w:firstLine="567"/>
        <w:rPr>
          <w:sz w:val="28"/>
          <w:szCs w:val="28"/>
        </w:rPr>
      </w:pPr>
      <w:r w:rsidRPr="0091770F">
        <w:rPr>
          <w:sz w:val="28"/>
          <w:szCs w:val="28"/>
        </w:rPr>
        <w:t>- Loại tủ hạ áp - Nhà chế tạo-Số Seri</w:t>
      </w:r>
    </w:p>
    <w:p w14:paraId="50D28275" w14:textId="77777777" w:rsidR="0091770F" w:rsidRPr="0091770F" w:rsidRDefault="0091770F" w:rsidP="00FA24FA">
      <w:pPr>
        <w:ind w:firstLine="567"/>
        <w:rPr>
          <w:sz w:val="28"/>
          <w:szCs w:val="28"/>
        </w:rPr>
      </w:pPr>
      <w:r w:rsidRPr="0091770F">
        <w:rPr>
          <w:sz w:val="28"/>
          <w:szCs w:val="28"/>
        </w:rPr>
        <w:t>- Năm sản xuất</w:t>
      </w:r>
    </w:p>
    <w:p w14:paraId="36E3A21D" w14:textId="77777777" w:rsidR="0091770F" w:rsidRPr="0091770F" w:rsidRDefault="0091770F" w:rsidP="00FA24FA">
      <w:pPr>
        <w:ind w:firstLine="567"/>
        <w:rPr>
          <w:sz w:val="28"/>
          <w:szCs w:val="28"/>
        </w:rPr>
      </w:pPr>
      <w:r w:rsidRPr="0091770F">
        <w:rPr>
          <w:sz w:val="28"/>
          <w:szCs w:val="28"/>
        </w:rPr>
        <w:t>- Điện áp định mức</w:t>
      </w:r>
    </w:p>
    <w:p w14:paraId="55CF03AE" w14:textId="77777777" w:rsidR="0091770F" w:rsidRPr="0091770F" w:rsidRDefault="0091770F" w:rsidP="00FA24FA">
      <w:pPr>
        <w:ind w:firstLine="567"/>
        <w:rPr>
          <w:sz w:val="28"/>
          <w:szCs w:val="28"/>
        </w:rPr>
      </w:pPr>
      <w:r w:rsidRPr="0091770F">
        <w:rPr>
          <w:sz w:val="28"/>
          <w:szCs w:val="28"/>
        </w:rPr>
        <w:t>- Dòng điện định mức</w:t>
      </w:r>
    </w:p>
    <w:p w14:paraId="01CD1F8E" w14:textId="65536C13" w:rsidR="0091770F" w:rsidRDefault="0091770F" w:rsidP="00FA24FA">
      <w:pPr>
        <w:ind w:firstLine="567"/>
        <w:rPr>
          <w:sz w:val="28"/>
          <w:szCs w:val="28"/>
        </w:rPr>
      </w:pPr>
      <w:r w:rsidRPr="0091770F">
        <w:rPr>
          <w:sz w:val="28"/>
          <w:szCs w:val="28"/>
        </w:rPr>
        <w:t>- Tần số định mức</w:t>
      </w:r>
    </w:p>
    <w:p w14:paraId="0F1FAEEB" w14:textId="50962EB6" w:rsidR="00C64877" w:rsidRDefault="00C64877" w:rsidP="00C64877">
      <w:pPr>
        <w:spacing w:after="120"/>
        <w:ind w:firstLine="567"/>
        <w:rPr>
          <w:b/>
          <w:sz w:val="28"/>
          <w:szCs w:val="28"/>
        </w:rPr>
      </w:pPr>
      <w:r>
        <w:rPr>
          <w:b/>
          <w:sz w:val="28"/>
          <w:szCs w:val="28"/>
        </w:rPr>
        <w:t>* N</w:t>
      </w:r>
      <w:r w:rsidRPr="00C64877">
        <w:rPr>
          <w:b/>
          <w:sz w:val="28"/>
          <w:szCs w:val="28"/>
        </w:rPr>
        <w:t>hận diện thương hiệu của EVNHANOI</w:t>
      </w:r>
    </w:p>
    <w:p w14:paraId="4D863693" w14:textId="77777777" w:rsidR="00C64877" w:rsidRPr="00C64877" w:rsidRDefault="00C64877" w:rsidP="00C64877">
      <w:pPr>
        <w:ind w:firstLine="567"/>
        <w:jc w:val="center"/>
        <w:rPr>
          <w:sz w:val="28"/>
          <w:szCs w:val="28"/>
        </w:rPr>
      </w:pPr>
      <w:r w:rsidRPr="00C64877">
        <w:rPr>
          <w:noProof/>
          <w:sz w:val="28"/>
          <w:szCs w:val="28"/>
        </w:rPr>
        <w:drawing>
          <wp:inline distT="0" distB="0" distL="0" distR="0" wp14:anchorId="70CE7981" wp14:editId="3C183DC7">
            <wp:extent cx="2311400" cy="3065145"/>
            <wp:effectExtent l="0" t="0" r="0" b="1905"/>
            <wp:docPr id="2" name="Picture 2" descr="Tủ Pilar+logo+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ủ Pilar+logo+sa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1400" cy="3065145"/>
                    </a:xfrm>
                    <a:prstGeom prst="rect">
                      <a:avLst/>
                    </a:prstGeom>
                    <a:noFill/>
                    <a:ln>
                      <a:noFill/>
                    </a:ln>
                  </pic:spPr>
                </pic:pic>
              </a:graphicData>
            </a:graphic>
          </wp:inline>
        </w:drawing>
      </w:r>
    </w:p>
    <w:p w14:paraId="30E89100" w14:textId="5759BA8F" w:rsidR="00C64877" w:rsidRPr="00C64877" w:rsidRDefault="00C64877" w:rsidP="00BE7B62">
      <w:pPr>
        <w:spacing w:before="120"/>
        <w:ind w:firstLine="567"/>
        <w:jc w:val="both"/>
        <w:rPr>
          <w:sz w:val="28"/>
          <w:szCs w:val="28"/>
        </w:rPr>
      </w:pPr>
      <w:r w:rsidRPr="00C64877">
        <w:rPr>
          <w:sz w:val="28"/>
          <w:szCs w:val="28"/>
        </w:rPr>
        <w:t>Nhãn hiệu EVNHANOI khi sử dụng phải được lấy từ phiên bản gốc tiêu chuẩn được mã hóa bằng phần mềm đồ họa chuyện dụng. Không được vẽ lại Nhãn hiệu từ các ấn phầm cũng như không được chỉnh sửa Nhãn hiệu từ phiên bản gốc. Tùy theo ngữ cảnh cụ thể, sao cho đảm bảo tính thẩm mỹ cao và khả năng nhận biết Nhãn hiệu tốt nhất. Hệ thống nhận diện thương hiệu khi áp dụng tại vị trí bằng phẳng, dễ quan sát, không bị tác động bởi ngoại lực, ít chịu ảnh hưởng bởi môi trường và phải đảm bảo không ảnh hưởng đến cách điện, chế độ vận hành bình thường của thiết bị,…).</w:t>
      </w:r>
    </w:p>
    <w:p w14:paraId="650F808B" w14:textId="57CD69C0" w:rsidR="00C64877" w:rsidRPr="00C64877" w:rsidRDefault="00C64877" w:rsidP="00C64877">
      <w:pPr>
        <w:ind w:firstLine="567"/>
        <w:rPr>
          <w:sz w:val="28"/>
          <w:szCs w:val="28"/>
        </w:rPr>
      </w:pPr>
      <w:r w:rsidRPr="00C64877">
        <w:rPr>
          <w:sz w:val="28"/>
          <w:szCs w:val="28"/>
        </w:rPr>
        <w:t>- Quy cách:</w:t>
      </w:r>
    </w:p>
    <w:p w14:paraId="1EC342A5" w14:textId="21F4274D" w:rsidR="00C64877" w:rsidRPr="00C64877" w:rsidRDefault="00C64877" w:rsidP="00C64877">
      <w:pPr>
        <w:ind w:firstLine="567"/>
        <w:rPr>
          <w:sz w:val="28"/>
          <w:szCs w:val="28"/>
        </w:rPr>
      </w:pPr>
      <w:r w:rsidRPr="00C64877">
        <w:rPr>
          <w:sz w:val="28"/>
          <w:szCs w:val="28"/>
        </w:rPr>
        <w:t>+ Logo: EVNHANOI (theo quy định áp dụng Hệ thống nhận diện thương hiệu của EVN đã ban hành)</w:t>
      </w:r>
    </w:p>
    <w:p w14:paraId="43E067DE" w14:textId="3DBA79C6" w:rsidR="00C64877" w:rsidRPr="00C64877" w:rsidRDefault="00C64877" w:rsidP="00C64877">
      <w:pPr>
        <w:ind w:firstLine="567"/>
        <w:rPr>
          <w:sz w:val="28"/>
          <w:szCs w:val="28"/>
        </w:rPr>
      </w:pPr>
      <w:r w:rsidRPr="00C64877">
        <w:rPr>
          <w:sz w:val="28"/>
          <w:szCs w:val="28"/>
        </w:rPr>
        <w:t>+ Góc dưới bên phải: họa tiết đồ họa (theo quy định áp dụng Hệ thống nhận diện thương hiệu của EVN đã ban hành)</w:t>
      </w:r>
    </w:p>
    <w:p w14:paraId="12FD84C5" w14:textId="14D7BD34" w:rsidR="00C64877" w:rsidRPr="00C64877" w:rsidRDefault="00C64877" w:rsidP="00C64877">
      <w:pPr>
        <w:ind w:firstLine="567"/>
        <w:rPr>
          <w:sz w:val="28"/>
          <w:szCs w:val="28"/>
        </w:rPr>
      </w:pPr>
      <w:r w:rsidRPr="00C64877">
        <w:rPr>
          <w:sz w:val="28"/>
          <w:szCs w:val="28"/>
        </w:rPr>
        <w:t>+ Kiểu chữ: HelveticaBoldVU</w:t>
      </w:r>
    </w:p>
    <w:p w14:paraId="22DB3A3B" w14:textId="47F493D6" w:rsidR="00C64877" w:rsidRPr="00C64877" w:rsidRDefault="00C64877" w:rsidP="00C64877">
      <w:pPr>
        <w:ind w:firstLine="567"/>
        <w:rPr>
          <w:sz w:val="28"/>
          <w:szCs w:val="28"/>
        </w:rPr>
      </w:pPr>
      <w:r w:rsidRPr="00C64877">
        <w:rPr>
          <w:sz w:val="28"/>
          <w:szCs w:val="28"/>
        </w:rPr>
        <w:t>Các mẫu nhận diện thương hiệu được sơn trên bề mặt kim loại đảm bảo bền với thời gian, màu theo quy định.</w:t>
      </w:r>
    </w:p>
    <w:p w14:paraId="4F55B9E8" w14:textId="3FDF4B40" w:rsidR="00C64877" w:rsidRPr="00C64877" w:rsidRDefault="00C64877" w:rsidP="00C64877">
      <w:pPr>
        <w:ind w:firstLine="567"/>
        <w:rPr>
          <w:b/>
          <w:sz w:val="28"/>
          <w:szCs w:val="28"/>
        </w:rPr>
      </w:pPr>
      <w:r>
        <w:rPr>
          <w:b/>
          <w:bCs/>
          <w:sz w:val="28"/>
          <w:szCs w:val="28"/>
        </w:rPr>
        <w:t xml:space="preserve">* </w:t>
      </w:r>
      <w:r w:rsidRPr="00C64877">
        <w:rPr>
          <w:b/>
          <w:sz w:val="28"/>
          <w:szCs w:val="28"/>
        </w:rPr>
        <w:t>Biển báo</w:t>
      </w:r>
      <w:r>
        <w:rPr>
          <w:b/>
          <w:sz w:val="28"/>
          <w:szCs w:val="28"/>
        </w:rPr>
        <w:t xml:space="preserve"> an toàn</w:t>
      </w:r>
    </w:p>
    <w:p w14:paraId="26C9D645" w14:textId="79BA5314" w:rsidR="00C64877" w:rsidRPr="00C64877" w:rsidRDefault="00C64877" w:rsidP="00BE7B62">
      <w:pPr>
        <w:ind w:firstLine="567"/>
        <w:jc w:val="both"/>
        <w:rPr>
          <w:sz w:val="28"/>
          <w:szCs w:val="28"/>
        </w:rPr>
      </w:pPr>
      <w:r w:rsidRPr="00C64877">
        <w:rPr>
          <w:sz w:val="28"/>
          <w:szCs w:val="28"/>
        </w:rPr>
        <w:t xml:space="preserve">- Tại mặt trước tủ và 2 mặt cạnh bên ngoài vỏ bảo vệ có bố trí biển báo an toàn theo quy định: </w:t>
      </w:r>
    </w:p>
    <w:p w14:paraId="282DD881" w14:textId="5F50FA5B" w:rsidR="00C64877" w:rsidRPr="00C64877" w:rsidRDefault="00C64877" w:rsidP="00C64877">
      <w:pPr>
        <w:ind w:firstLine="567"/>
        <w:rPr>
          <w:sz w:val="28"/>
          <w:szCs w:val="28"/>
        </w:rPr>
      </w:pPr>
      <w:r w:rsidRPr="00C64877">
        <w:rPr>
          <w:sz w:val="28"/>
          <w:szCs w:val="28"/>
        </w:rPr>
        <w:t>+ Vật liệu chế tạo: Tôn mạ kẽm 0,5mm, dán decan phản quang 3M (1 mặt) ép</w:t>
      </w:r>
      <w:r w:rsidRPr="00C64877">
        <w:rPr>
          <w:sz w:val="28"/>
          <w:szCs w:val="28"/>
        </w:rPr>
        <w:br/>
        <w:t>nhiệt có áp lực.</w:t>
      </w:r>
    </w:p>
    <w:p w14:paraId="01D792A0" w14:textId="1DBC40DB" w:rsidR="00C64877" w:rsidRPr="00C64877" w:rsidRDefault="00C64877" w:rsidP="00C64877">
      <w:pPr>
        <w:ind w:firstLine="567"/>
        <w:rPr>
          <w:sz w:val="28"/>
          <w:szCs w:val="28"/>
        </w:rPr>
      </w:pPr>
      <w:r w:rsidRPr="00C64877">
        <w:rPr>
          <w:sz w:val="28"/>
          <w:szCs w:val="28"/>
        </w:rPr>
        <w:t>+ Kích thước: 360 x 240 (mm), theo hình vẽ dưới đây:</w:t>
      </w:r>
    </w:p>
    <w:p w14:paraId="4620BBB9" w14:textId="77777777" w:rsidR="00C64877" w:rsidRPr="00C64877" w:rsidRDefault="00C64877" w:rsidP="00C64877">
      <w:pPr>
        <w:ind w:firstLine="567"/>
        <w:jc w:val="center"/>
        <w:rPr>
          <w:sz w:val="28"/>
          <w:szCs w:val="28"/>
        </w:rPr>
      </w:pPr>
      <w:r w:rsidRPr="00C64877">
        <w:rPr>
          <w:noProof/>
          <w:sz w:val="28"/>
          <w:szCs w:val="28"/>
        </w:rPr>
        <w:drawing>
          <wp:inline distT="0" distB="0" distL="0" distR="0" wp14:anchorId="0906D523" wp14:editId="6FCDBA00">
            <wp:extent cx="3867993" cy="280740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86836" cy="2821079"/>
                    </a:xfrm>
                    <a:prstGeom prst="rect">
                      <a:avLst/>
                    </a:prstGeom>
                    <a:noFill/>
                    <a:ln>
                      <a:noFill/>
                    </a:ln>
                  </pic:spPr>
                </pic:pic>
              </a:graphicData>
            </a:graphic>
          </wp:inline>
        </w:drawing>
      </w:r>
    </w:p>
    <w:p w14:paraId="354028EF" w14:textId="3552D18C" w:rsidR="0091770F" w:rsidRPr="00FA24FA" w:rsidRDefault="0091770F" w:rsidP="00FA24FA">
      <w:pPr>
        <w:ind w:firstLine="567"/>
        <w:rPr>
          <w:b/>
          <w:sz w:val="28"/>
          <w:szCs w:val="28"/>
        </w:rPr>
      </w:pPr>
      <w:r w:rsidRPr="00FA24FA">
        <w:rPr>
          <w:b/>
          <w:sz w:val="28"/>
          <w:szCs w:val="28"/>
        </w:rPr>
        <w:t>3.5- Yêu cầu về thông tin đưa vào tài liệu thầu</w:t>
      </w:r>
    </w:p>
    <w:p w14:paraId="796F21F4" w14:textId="77777777" w:rsidR="0091770F" w:rsidRPr="0091770F" w:rsidRDefault="0091770F" w:rsidP="00FA24FA">
      <w:pPr>
        <w:ind w:firstLine="567"/>
        <w:rPr>
          <w:sz w:val="28"/>
          <w:szCs w:val="28"/>
        </w:rPr>
      </w:pPr>
      <w:r w:rsidRPr="0091770F">
        <w:rPr>
          <w:sz w:val="28"/>
          <w:szCs w:val="28"/>
        </w:rPr>
        <w:t>- Giấy chứng nhận thí nghiệm điển hình áp tô mát</w:t>
      </w:r>
    </w:p>
    <w:p w14:paraId="37768946" w14:textId="77777777" w:rsidR="0091770F" w:rsidRPr="0091770F" w:rsidRDefault="0091770F" w:rsidP="00FA24FA">
      <w:pPr>
        <w:ind w:firstLine="567"/>
        <w:rPr>
          <w:sz w:val="28"/>
          <w:szCs w:val="28"/>
        </w:rPr>
      </w:pPr>
      <w:r w:rsidRPr="0091770F">
        <w:rPr>
          <w:sz w:val="28"/>
          <w:szCs w:val="28"/>
        </w:rPr>
        <w:t>- Phụ lục: Đặc điểm kỹ thuật riêng và cam kết</w:t>
      </w:r>
    </w:p>
    <w:p w14:paraId="597D112E" w14:textId="77777777" w:rsidR="0091770F" w:rsidRPr="0091770F" w:rsidRDefault="0091770F" w:rsidP="00FA24FA">
      <w:pPr>
        <w:ind w:firstLine="567"/>
        <w:rPr>
          <w:sz w:val="28"/>
          <w:szCs w:val="28"/>
        </w:rPr>
      </w:pPr>
      <w:r w:rsidRPr="0091770F">
        <w:rPr>
          <w:sz w:val="28"/>
          <w:szCs w:val="28"/>
        </w:rPr>
        <w:t>- Các bản vẽ mô tả bố trí thiết bị</w:t>
      </w:r>
    </w:p>
    <w:p w14:paraId="2E08E7E1" w14:textId="77777777" w:rsidR="0091770F" w:rsidRPr="0091770F" w:rsidRDefault="0091770F" w:rsidP="00FA24FA">
      <w:pPr>
        <w:ind w:firstLine="567"/>
        <w:rPr>
          <w:sz w:val="28"/>
          <w:szCs w:val="28"/>
        </w:rPr>
      </w:pPr>
      <w:r w:rsidRPr="0091770F">
        <w:rPr>
          <w:sz w:val="28"/>
          <w:szCs w:val="28"/>
        </w:rPr>
        <w:t>- Các tài liệu kỹ thuật mô tả thiết bị và bản kê các phụ kiện có trong tủ hạ áp.</w:t>
      </w:r>
    </w:p>
    <w:p w14:paraId="26B4783C" w14:textId="77777777" w:rsidR="0091770F" w:rsidRPr="0091770F" w:rsidRDefault="0091770F" w:rsidP="00FA24FA">
      <w:pPr>
        <w:ind w:firstLine="567"/>
        <w:rPr>
          <w:sz w:val="28"/>
          <w:szCs w:val="28"/>
        </w:rPr>
      </w:pPr>
      <w:r w:rsidRPr="0091770F">
        <w:rPr>
          <w:sz w:val="28"/>
          <w:szCs w:val="28"/>
        </w:rPr>
        <w:t>- Tuổi thọ thiết kế trung bình của thiết bị, điều kiện và chế độ vận hành để đảm bảo đạt được tuổi thọ thiết kế.</w:t>
      </w:r>
    </w:p>
    <w:p w14:paraId="747552EF" w14:textId="77777777" w:rsidR="0091770F" w:rsidRPr="0091770F" w:rsidRDefault="0091770F" w:rsidP="00FA24FA">
      <w:pPr>
        <w:ind w:firstLine="567"/>
        <w:rPr>
          <w:sz w:val="28"/>
          <w:szCs w:val="28"/>
        </w:rPr>
      </w:pPr>
      <w:r w:rsidRPr="0091770F">
        <w:rPr>
          <w:sz w:val="28"/>
          <w:szCs w:val="28"/>
        </w:rPr>
        <w:t>- Hướng dẫn bảo quản, vận chuyển, quy trình lắp đặt, thí nghiệm đóng điện thiết bị sau lắp đặt.</w:t>
      </w:r>
    </w:p>
    <w:p w14:paraId="53FBA36B" w14:textId="77777777" w:rsidR="0091770F" w:rsidRPr="0091770F" w:rsidRDefault="0091770F" w:rsidP="00FA24FA">
      <w:pPr>
        <w:ind w:firstLine="567"/>
        <w:rPr>
          <w:sz w:val="28"/>
          <w:szCs w:val="28"/>
        </w:rPr>
      </w:pPr>
      <w:r w:rsidRPr="0091770F">
        <w:rPr>
          <w:sz w:val="28"/>
          <w:szCs w:val="28"/>
        </w:rPr>
        <w:t>- 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77B91ECD" w14:textId="77777777" w:rsidR="0091770F" w:rsidRPr="0091770F" w:rsidRDefault="0091770F" w:rsidP="00FA24FA">
      <w:pPr>
        <w:ind w:firstLine="567"/>
        <w:rPr>
          <w:sz w:val="28"/>
          <w:szCs w:val="28"/>
        </w:rPr>
      </w:pPr>
      <w:r w:rsidRPr="0091770F">
        <w:rPr>
          <w:sz w:val="28"/>
          <w:szCs w:val="28"/>
        </w:rPr>
        <w:t>- Hướng dẫn về tần suất, hạng mục kiểm tra, giám sát, theo dõi những chỉ thị, biểu hiện trên thiết bị để phát hiện kịp thời bất thường, nguy cơ hư hỏng thiết bị.</w:t>
      </w:r>
    </w:p>
    <w:p w14:paraId="13DFA3FF" w14:textId="77777777" w:rsidR="0091770F" w:rsidRPr="0091770F" w:rsidRDefault="0091770F" w:rsidP="00FA24FA">
      <w:pPr>
        <w:ind w:firstLine="567"/>
        <w:rPr>
          <w:sz w:val="28"/>
          <w:szCs w:val="28"/>
        </w:rPr>
      </w:pPr>
      <w:r w:rsidRPr="0091770F">
        <w:rPr>
          <w:sz w:val="28"/>
          <w:szCs w:val="28"/>
        </w:rPr>
        <w:t>- Hướng dẫn công tác thí nghiệm (định kỳ theo từng giai đoạn từ khi bắt đầu đưa thiết bị vào vận hành, các hạng mục thí nghiệm phải thí nghiệm) các thông số và cách đánh giá để đảm bảo thiết bị đủ tiêu chuẩn vận hành tin cậy.</w:t>
      </w:r>
    </w:p>
    <w:p w14:paraId="05A33B7E" w14:textId="77777777" w:rsidR="0091770F" w:rsidRPr="0091770F" w:rsidRDefault="0091770F" w:rsidP="00FA24FA">
      <w:pPr>
        <w:ind w:firstLine="567"/>
        <w:rPr>
          <w:sz w:val="28"/>
          <w:szCs w:val="28"/>
        </w:rPr>
      </w:pPr>
      <w:r w:rsidRPr="0091770F">
        <w:rPr>
          <w:sz w:val="28"/>
          <w:szCs w:val="28"/>
        </w:rPr>
        <w:t>- Hướng dẫn công tác bảo dưỡng định kỳ; thay thế linh phụ kiện; sửa chữa những hư hỏng của từng bộ phận để đảm bảo thiết bị đáp ứng vận hành đúng  các chức năng.</w:t>
      </w:r>
    </w:p>
    <w:p w14:paraId="622DF9AF" w14:textId="77777777" w:rsidR="0091770F" w:rsidRPr="0091770F" w:rsidRDefault="0091770F" w:rsidP="00FA24FA">
      <w:pPr>
        <w:ind w:firstLine="567"/>
        <w:rPr>
          <w:sz w:val="28"/>
          <w:szCs w:val="28"/>
        </w:rPr>
      </w:pPr>
      <w:r w:rsidRPr="0091770F">
        <w:rPr>
          <w:sz w:val="28"/>
          <w:szCs w:val="28"/>
        </w:rPr>
        <w:t>- Nêu những yêu cầu về đào tạo trang thiết bị cần để vận hành, thí nghiệm, kiểm tra, giám sát, bảo dưỡng, sửa chữa thiết bị; khuyến cáo những linh phụ kiện cần dự phòng và điều kiện thay thế.</w:t>
      </w:r>
    </w:p>
    <w:p w14:paraId="18D08F29" w14:textId="713FECAD" w:rsidR="0091770F" w:rsidRPr="00FA24FA" w:rsidRDefault="0091770F" w:rsidP="00FA24FA">
      <w:pPr>
        <w:ind w:firstLine="567"/>
        <w:rPr>
          <w:b/>
          <w:sz w:val="28"/>
          <w:szCs w:val="28"/>
        </w:rPr>
      </w:pPr>
      <w:r w:rsidRPr="00FA24FA">
        <w:rPr>
          <w:b/>
          <w:sz w:val="28"/>
          <w:szCs w:val="28"/>
        </w:rPr>
        <w:t>3.6- Yêu cầu về thí nghiệm</w:t>
      </w:r>
    </w:p>
    <w:p w14:paraId="1410D08B" w14:textId="77777777" w:rsidR="0091770F" w:rsidRPr="0091770F" w:rsidRDefault="0091770F" w:rsidP="00DE05D1">
      <w:pPr>
        <w:ind w:firstLine="567"/>
        <w:rPr>
          <w:sz w:val="28"/>
          <w:szCs w:val="28"/>
        </w:rPr>
      </w:pPr>
      <w:r w:rsidRPr="0091770F">
        <w:rPr>
          <w:sz w:val="28"/>
          <w:szCs w:val="28"/>
        </w:rPr>
        <w:t>Tủ và các thiết bị đóng cắt phải qua thí nghiệm xuất xưởng tại nhà máy phù hợp với tiêu chuẩn IEC tương ứng.</w:t>
      </w:r>
    </w:p>
    <w:p w14:paraId="641D2442" w14:textId="285BEA44" w:rsidR="0091770F" w:rsidRPr="00DE05D1" w:rsidRDefault="0091770F" w:rsidP="00DE05D1">
      <w:pPr>
        <w:ind w:firstLine="567"/>
        <w:rPr>
          <w:b/>
          <w:sz w:val="28"/>
          <w:szCs w:val="28"/>
        </w:rPr>
      </w:pPr>
      <w:r w:rsidRPr="00DE05D1">
        <w:rPr>
          <w:b/>
          <w:sz w:val="28"/>
          <w:szCs w:val="28"/>
        </w:rPr>
        <w:t>3.7- Yêu cầu về đóng gói và giao hàng</w:t>
      </w:r>
    </w:p>
    <w:p w14:paraId="4D04E7EB" w14:textId="77777777" w:rsidR="0091770F" w:rsidRPr="0091770F" w:rsidRDefault="0091770F" w:rsidP="00DE05D1">
      <w:pPr>
        <w:ind w:firstLine="567"/>
        <w:rPr>
          <w:sz w:val="28"/>
          <w:szCs w:val="28"/>
        </w:rPr>
      </w:pPr>
      <w:r w:rsidRPr="0091770F">
        <w:rPr>
          <w:sz w:val="28"/>
          <w:szCs w:val="28"/>
        </w:rPr>
        <w:t>Mỗi một tủ điện hạ áp đều được đóng gói để bảo đảm an tòan trong quá trình vận chuyển và bảo quản.</w:t>
      </w:r>
    </w:p>
    <w:p w14:paraId="50420A72" w14:textId="70A6EB26" w:rsidR="0091770F" w:rsidRPr="00DE05D1" w:rsidRDefault="0091770F" w:rsidP="00B54B59">
      <w:pPr>
        <w:spacing w:after="120"/>
        <w:ind w:firstLine="567"/>
        <w:rPr>
          <w:b/>
          <w:sz w:val="28"/>
          <w:szCs w:val="28"/>
        </w:rPr>
      </w:pPr>
      <w:r w:rsidRPr="00DE05D1">
        <w:rPr>
          <w:b/>
          <w:sz w:val="28"/>
          <w:szCs w:val="28"/>
        </w:rPr>
        <w:t xml:space="preserve">3.8- Bảng yêu cầu về đặc tính kỹ thuật </w:t>
      </w:r>
      <w:r w:rsidR="00DE05D1" w:rsidRPr="00DE05D1">
        <w:rPr>
          <w:b/>
          <w:sz w:val="28"/>
          <w:szCs w:val="28"/>
        </w:rPr>
        <w:t xml:space="preserve">tủ </w:t>
      </w:r>
      <w:r w:rsidR="00B54B59">
        <w:rPr>
          <w:b/>
          <w:sz w:val="28"/>
          <w:szCs w:val="28"/>
        </w:rPr>
        <w:t xml:space="preserve">tổng </w:t>
      </w:r>
      <w:r w:rsidR="00DE05D1" w:rsidRPr="00DE05D1">
        <w:rPr>
          <w:b/>
          <w:sz w:val="28"/>
          <w:szCs w:val="28"/>
        </w:rPr>
        <w:t xml:space="preserve">hạ </w:t>
      </w:r>
      <w:r w:rsidR="00B54B59">
        <w:rPr>
          <w:b/>
          <w:sz w:val="28"/>
          <w:szCs w:val="28"/>
        </w:rPr>
        <w:t>áp</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601"/>
        <w:gridCol w:w="1072"/>
        <w:gridCol w:w="1980"/>
        <w:gridCol w:w="1559"/>
      </w:tblGrid>
      <w:tr w:rsidR="00096F74" w:rsidRPr="00DE05D1" w14:paraId="08A526DF" w14:textId="77777777" w:rsidTr="003924AA">
        <w:trPr>
          <w:trHeight w:hRule="exact" w:val="719"/>
          <w:tblHeader/>
          <w:jc w:val="center"/>
        </w:trPr>
        <w:tc>
          <w:tcPr>
            <w:tcW w:w="706" w:type="dxa"/>
            <w:vAlign w:val="center"/>
            <w:hideMark/>
          </w:tcPr>
          <w:p w14:paraId="10979CB8" w14:textId="77777777" w:rsidR="0091770F" w:rsidRPr="00DE05D1" w:rsidRDefault="0091770F" w:rsidP="00DE05D1">
            <w:pPr>
              <w:jc w:val="center"/>
              <w:rPr>
                <w:b/>
                <w:sz w:val="28"/>
                <w:szCs w:val="28"/>
              </w:rPr>
            </w:pPr>
            <w:r w:rsidRPr="00DE05D1">
              <w:rPr>
                <w:b/>
                <w:sz w:val="28"/>
                <w:szCs w:val="28"/>
              </w:rPr>
              <w:t>TT</w:t>
            </w:r>
          </w:p>
        </w:tc>
        <w:tc>
          <w:tcPr>
            <w:tcW w:w="4601" w:type="dxa"/>
            <w:vAlign w:val="center"/>
            <w:hideMark/>
          </w:tcPr>
          <w:p w14:paraId="23640880" w14:textId="77777777" w:rsidR="0091770F" w:rsidRPr="00DE05D1" w:rsidRDefault="0091770F" w:rsidP="00DE05D1">
            <w:pPr>
              <w:jc w:val="center"/>
              <w:rPr>
                <w:b/>
                <w:sz w:val="28"/>
                <w:szCs w:val="28"/>
              </w:rPr>
            </w:pPr>
            <w:r w:rsidRPr="00DE05D1">
              <w:rPr>
                <w:b/>
                <w:sz w:val="28"/>
                <w:szCs w:val="28"/>
              </w:rPr>
              <w:t>Hạng mục</w:t>
            </w:r>
          </w:p>
        </w:tc>
        <w:tc>
          <w:tcPr>
            <w:tcW w:w="1072" w:type="dxa"/>
            <w:vAlign w:val="center"/>
            <w:hideMark/>
          </w:tcPr>
          <w:p w14:paraId="4FA6DF2E" w14:textId="77777777" w:rsidR="0091770F" w:rsidRPr="00DE05D1" w:rsidRDefault="0091770F" w:rsidP="00DE05D1">
            <w:pPr>
              <w:jc w:val="center"/>
              <w:rPr>
                <w:b/>
                <w:sz w:val="28"/>
                <w:szCs w:val="28"/>
              </w:rPr>
            </w:pPr>
            <w:r w:rsidRPr="00DE05D1">
              <w:rPr>
                <w:b/>
                <w:sz w:val="28"/>
                <w:szCs w:val="28"/>
              </w:rPr>
              <w:t>Đơn vị</w:t>
            </w:r>
          </w:p>
        </w:tc>
        <w:tc>
          <w:tcPr>
            <w:tcW w:w="1980" w:type="dxa"/>
            <w:vAlign w:val="center"/>
            <w:hideMark/>
          </w:tcPr>
          <w:p w14:paraId="4FCCC8E4" w14:textId="77777777" w:rsidR="0091770F" w:rsidRPr="00DE05D1" w:rsidRDefault="0091770F" w:rsidP="00DE05D1">
            <w:pPr>
              <w:jc w:val="center"/>
              <w:rPr>
                <w:b/>
                <w:sz w:val="28"/>
                <w:szCs w:val="28"/>
              </w:rPr>
            </w:pPr>
            <w:r w:rsidRPr="00DE05D1">
              <w:rPr>
                <w:b/>
                <w:sz w:val="28"/>
                <w:szCs w:val="28"/>
              </w:rPr>
              <w:t>Yêu cầu</w:t>
            </w:r>
          </w:p>
        </w:tc>
        <w:tc>
          <w:tcPr>
            <w:tcW w:w="1559" w:type="dxa"/>
            <w:vAlign w:val="center"/>
            <w:hideMark/>
          </w:tcPr>
          <w:p w14:paraId="7E43C338" w14:textId="77777777" w:rsidR="0091770F" w:rsidRPr="00DE05D1" w:rsidRDefault="0091770F" w:rsidP="00DE05D1">
            <w:pPr>
              <w:jc w:val="center"/>
              <w:rPr>
                <w:b/>
                <w:sz w:val="28"/>
                <w:szCs w:val="28"/>
              </w:rPr>
            </w:pPr>
            <w:r w:rsidRPr="00DE05D1">
              <w:rPr>
                <w:b/>
                <w:sz w:val="28"/>
                <w:szCs w:val="28"/>
              </w:rPr>
              <w:t>Đề nghị và cam kết</w:t>
            </w:r>
          </w:p>
        </w:tc>
      </w:tr>
      <w:tr w:rsidR="00096F74" w:rsidRPr="00CD229D" w14:paraId="5A1AB131" w14:textId="77777777" w:rsidTr="003924AA">
        <w:trPr>
          <w:trHeight w:hRule="exact" w:val="391"/>
          <w:jc w:val="center"/>
        </w:trPr>
        <w:tc>
          <w:tcPr>
            <w:tcW w:w="706" w:type="dxa"/>
            <w:vAlign w:val="center"/>
            <w:hideMark/>
          </w:tcPr>
          <w:p w14:paraId="42D0DF4D" w14:textId="77777777" w:rsidR="0091770F" w:rsidRPr="00CD229D" w:rsidRDefault="0091770F" w:rsidP="00653539">
            <w:pPr>
              <w:jc w:val="center"/>
              <w:rPr>
                <w:b/>
                <w:sz w:val="28"/>
                <w:szCs w:val="28"/>
              </w:rPr>
            </w:pPr>
            <w:r w:rsidRPr="00CD229D">
              <w:rPr>
                <w:b/>
                <w:sz w:val="28"/>
                <w:szCs w:val="28"/>
              </w:rPr>
              <w:t>1</w:t>
            </w:r>
          </w:p>
        </w:tc>
        <w:tc>
          <w:tcPr>
            <w:tcW w:w="4601" w:type="dxa"/>
            <w:vAlign w:val="center"/>
            <w:hideMark/>
          </w:tcPr>
          <w:p w14:paraId="62135FD7" w14:textId="77777777" w:rsidR="0091770F" w:rsidRPr="00CD229D" w:rsidRDefault="0091770F" w:rsidP="0091770F">
            <w:pPr>
              <w:rPr>
                <w:b/>
                <w:sz w:val="28"/>
                <w:szCs w:val="28"/>
              </w:rPr>
            </w:pPr>
            <w:r w:rsidRPr="00CD229D">
              <w:rPr>
                <w:b/>
                <w:sz w:val="28"/>
                <w:szCs w:val="28"/>
              </w:rPr>
              <w:t>Yêu cầu kỹ thuật chung của tủ điện</w:t>
            </w:r>
          </w:p>
        </w:tc>
        <w:tc>
          <w:tcPr>
            <w:tcW w:w="1072" w:type="dxa"/>
            <w:vAlign w:val="center"/>
            <w:hideMark/>
          </w:tcPr>
          <w:p w14:paraId="1C50B744" w14:textId="59C357CB" w:rsidR="0091770F" w:rsidRPr="00CD229D" w:rsidRDefault="0091770F" w:rsidP="00305705">
            <w:pPr>
              <w:jc w:val="center"/>
              <w:rPr>
                <w:b/>
                <w:sz w:val="28"/>
                <w:szCs w:val="28"/>
              </w:rPr>
            </w:pPr>
          </w:p>
        </w:tc>
        <w:tc>
          <w:tcPr>
            <w:tcW w:w="1980" w:type="dxa"/>
            <w:vAlign w:val="center"/>
            <w:hideMark/>
          </w:tcPr>
          <w:p w14:paraId="5F935E5A" w14:textId="360BFABC" w:rsidR="0091770F" w:rsidRPr="00CD229D" w:rsidRDefault="0091770F" w:rsidP="00305705">
            <w:pPr>
              <w:jc w:val="center"/>
              <w:rPr>
                <w:b/>
                <w:sz w:val="28"/>
                <w:szCs w:val="28"/>
              </w:rPr>
            </w:pPr>
          </w:p>
        </w:tc>
        <w:tc>
          <w:tcPr>
            <w:tcW w:w="1559" w:type="dxa"/>
            <w:vAlign w:val="center"/>
            <w:hideMark/>
          </w:tcPr>
          <w:p w14:paraId="33979ACE" w14:textId="77777777" w:rsidR="0091770F" w:rsidRPr="00CD229D" w:rsidRDefault="0091770F" w:rsidP="0091770F">
            <w:pPr>
              <w:rPr>
                <w:b/>
                <w:sz w:val="28"/>
                <w:szCs w:val="28"/>
              </w:rPr>
            </w:pPr>
            <w:r w:rsidRPr="00CD229D">
              <w:rPr>
                <w:b/>
                <w:sz w:val="28"/>
                <w:szCs w:val="28"/>
              </w:rPr>
              <w:t> </w:t>
            </w:r>
          </w:p>
        </w:tc>
      </w:tr>
      <w:tr w:rsidR="00096F74" w:rsidRPr="0091770F" w14:paraId="6D4EFA77" w14:textId="77777777" w:rsidTr="003924AA">
        <w:trPr>
          <w:trHeight w:hRule="exact" w:val="375"/>
          <w:jc w:val="center"/>
        </w:trPr>
        <w:tc>
          <w:tcPr>
            <w:tcW w:w="706" w:type="dxa"/>
            <w:vAlign w:val="center"/>
            <w:hideMark/>
          </w:tcPr>
          <w:p w14:paraId="4D0C9545" w14:textId="77777777" w:rsidR="0091770F" w:rsidRPr="0091770F" w:rsidRDefault="0091770F" w:rsidP="00653539">
            <w:pPr>
              <w:jc w:val="center"/>
              <w:rPr>
                <w:sz w:val="28"/>
                <w:szCs w:val="28"/>
              </w:rPr>
            </w:pPr>
            <w:r w:rsidRPr="0091770F">
              <w:rPr>
                <w:sz w:val="28"/>
                <w:szCs w:val="28"/>
              </w:rPr>
              <w:t>1.1</w:t>
            </w:r>
          </w:p>
        </w:tc>
        <w:tc>
          <w:tcPr>
            <w:tcW w:w="4601" w:type="dxa"/>
            <w:vAlign w:val="center"/>
            <w:hideMark/>
          </w:tcPr>
          <w:p w14:paraId="76C74431" w14:textId="77777777" w:rsidR="0091770F" w:rsidRPr="0091770F" w:rsidRDefault="0091770F" w:rsidP="0091770F">
            <w:pPr>
              <w:rPr>
                <w:sz w:val="28"/>
                <w:szCs w:val="28"/>
              </w:rPr>
            </w:pPr>
            <w:r w:rsidRPr="0091770F">
              <w:rPr>
                <w:sz w:val="28"/>
                <w:szCs w:val="28"/>
              </w:rPr>
              <w:t>Nhà sản xuất</w:t>
            </w:r>
          </w:p>
        </w:tc>
        <w:tc>
          <w:tcPr>
            <w:tcW w:w="1072" w:type="dxa"/>
            <w:vAlign w:val="center"/>
            <w:hideMark/>
          </w:tcPr>
          <w:p w14:paraId="558FFA9E" w14:textId="049EDF09" w:rsidR="0091770F" w:rsidRPr="0091770F" w:rsidRDefault="0091770F" w:rsidP="00305705">
            <w:pPr>
              <w:jc w:val="center"/>
              <w:rPr>
                <w:sz w:val="28"/>
                <w:szCs w:val="28"/>
              </w:rPr>
            </w:pPr>
          </w:p>
        </w:tc>
        <w:tc>
          <w:tcPr>
            <w:tcW w:w="1980" w:type="dxa"/>
            <w:vAlign w:val="center"/>
            <w:hideMark/>
          </w:tcPr>
          <w:p w14:paraId="0F8E721E" w14:textId="77777777" w:rsidR="0091770F" w:rsidRPr="0091770F" w:rsidRDefault="0091770F" w:rsidP="00305705">
            <w:pPr>
              <w:jc w:val="center"/>
              <w:rPr>
                <w:sz w:val="28"/>
                <w:szCs w:val="28"/>
              </w:rPr>
            </w:pPr>
            <w:r w:rsidRPr="0091770F">
              <w:rPr>
                <w:sz w:val="28"/>
                <w:szCs w:val="28"/>
              </w:rPr>
              <w:t>Nêu rõ</w:t>
            </w:r>
          </w:p>
        </w:tc>
        <w:tc>
          <w:tcPr>
            <w:tcW w:w="1559" w:type="dxa"/>
            <w:vAlign w:val="center"/>
            <w:hideMark/>
          </w:tcPr>
          <w:p w14:paraId="66BC9FE5" w14:textId="77777777" w:rsidR="0091770F" w:rsidRPr="0091770F" w:rsidRDefault="0091770F" w:rsidP="0091770F">
            <w:pPr>
              <w:rPr>
                <w:sz w:val="28"/>
                <w:szCs w:val="28"/>
              </w:rPr>
            </w:pPr>
            <w:r w:rsidRPr="0091770F">
              <w:rPr>
                <w:sz w:val="28"/>
                <w:szCs w:val="28"/>
              </w:rPr>
              <w:t> </w:t>
            </w:r>
          </w:p>
        </w:tc>
      </w:tr>
      <w:tr w:rsidR="00096F74" w:rsidRPr="0091770F" w14:paraId="538B60AA" w14:textId="77777777" w:rsidTr="003924AA">
        <w:trPr>
          <w:trHeight w:hRule="exact" w:val="375"/>
          <w:jc w:val="center"/>
        </w:trPr>
        <w:tc>
          <w:tcPr>
            <w:tcW w:w="706" w:type="dxa"/>
            <w:vAlign w:val="center"/>
            <w:hideMark/>
          </w:tcPr>
          <w:p w14:paraId="09EBA51D" w14:textId="77777777" w:rsidR="0091770F" w:rsidRPr="0091770F" w:rsidRDefault="0091770F" w:rsidP="00653539">
            <w:pPr>
              <w:jc w:val="center"/>
              <w:rPr>
                <w:sz w:val="28"/>
                <w:szCs w:val="28"/>
              </w:rPr>
            </w:pPr>
            <w:r w:rsidRPr="0091770F">
              <w:rPr>
                <w:sz w:val="28"/>
                <w:szCs w:val="28"/>
              </w:rPr>
              <w:t>1.2</w:t>
            </w:r>
          </w:p>
        </w:tc>
        <w:tc>
          <w:tcPr>
            <w:tcW w:w="4601" w:type="dxa"/>
            <w:vAlign w:val="center"/>
            <w:hideMark/>
          </w:tcPr>
          <w:p w14:paraId="302A0302" w14:textId="77777777" w:rsidR="0091770F" w:rsidRPr="0091770F" w:rsidRDefault="0091770F" w:rsidP="0091770F">
            <w:pPr>
              <w:rPr>
                <w:sz w:val="28"/>
                <w:szCs w:val="28"/>
              </w:rPr>
            </w:pPr>
            <w:r w:rsidRPr="0091770F">
              <w:rPr>
                <w:sz w:val="28"/>
                <w:szCs w:val="28"/>
              </w:rPr>
              <w:t>Mã hiệu sản phẩm</w:t>
            </w:r>
          </w:p>
        </w:tc>
        <w:tc>
          <w:tcPr>
            <w:tcW w:w="1072" w:type="dxa"/>
            <w:vAlign w:val="center"/>
            <w:hideMark/>
          </w:tcPr>
          <w:p w14:paraId="56C2236A" w14:textId="5DDEFC7D" w:rsidR="0091770F" w:rsidRPr="0091770F" w:rsidRDefault="0091770F" w:rsidP="00305705">
            <w:pPr>
              <w:jc w:val="center"/>
              <w:rPr>
                <w:sz w:val="28"/>
                <w:szCs w:val="28"/>
              </w:rPr>
            </w:pPr>
          </w:p>
        </w:tc>
        <w:tc>
          <w:tcPr>
            <w:tcW w:w="1980" w:type="dxa"/>
            <w:vAlign w:val="center"/>
            <w:hideMark/>
          </w:tcPr>
          <w:p w14:paraId="70D5827B" w14:textId="77777777" w:rsidR="0091770F" w:rsidRPr="0091770F" w:rsidRDefault="0091770F" w:rsidP="00305705">
            <w:pPr>
              <w:jc w:val="center"/>
              <w:rPr>
                <w:sz w:val="28"/>
                <w:szCs w:val="28"/>
              </w:rPr>
            </w:pPr>
            <w:r w:rsidRPr="0091770F">
              <w:rPr>
                <w:sz w:val="28"/>
                <w:szCs w:val="28"/>
              </w:rPr>
              <w:t>Nêu rõ</w:t>
            </w:r>
          </w:p>
        </w:tc>
        <w:tc>
          <w:tcPr>
            <w:tcW w:w="1559" w:type="dxa"/>
            <w:vAlign w:val="center"/>
            <w:hideMark/>
          </w:tcPr>
          <w:p w14:paraId="49FB94E1" w14:textId="77777777" w:rsidR="0091770F" w:rsidRPr="0091770F" w:rsidRDefault="0091770F" w:rsidP="0091770F">
            <w:pPr>
              <w:rPr>
                <w:sz w:val="28"/>
                <w:szCs w:val="28"/>
              </w:rPr>
            </w:pPr>
            <w:r w:rsidRPr="0091770F">
              <w:rPr>
                <w:sz w:val="28"/>
                <w:szCs w:val="28"/>
              </w:rPr>
              <w:t> </w:t>
            </w:r>
          </w:p>
        </w:tc>
      </w:tr>
      <w:tr w:rsidR="00096F74" w:rsidRPr="0091770F" w14:paraId="17D9BA90" w14:textId="77777777" w:rsidTr="003924AA">
        <w:trPr>
          <w:trHeight w:hRule="exact" w:val="375"/>
          <w:jc w:val="center"/>
        </w:trPr>
        <w:tc>
          <w:tcPr>
            <w:tcW w:w="706" w:type="dxa"/>
            <w:vAlign w:val="center"/>
            <w:hideMark/>
          </w:tcPr>
          <w:p w14:paraId="25084D4D" w14:textId="77777777" w:rsidR="0091770F" w:rsidRPr="0091770F" w:rsidRDefault="0091770F" w:rsidP="00653539">
            <w:pPr>
              <w:jc w:val="center"/>
              <w:rPr>
                <w:sz w:val="28"/>
                <w:szCs w:val="28"/>
              </w:rPr>
            </w:pPr>
            <w:r w:rsidRPr="0091770F">
              <w:rPr>
                <w:sz w:val="28"/>
                <w:szCs w:val="28"/>
              </w:rPr>
              <w:t>1.3</w:t>
            </w:r>
          </w:p>
        </w:tc>
        <w:tc>
          <w:tcPr>
            <w:tcW w:w="4601" w:type="dxa"/>
            <w:vAlign w:val="center"/>
            <w:hideMark/>
          </w:tcPr>
          <w:p w14:paraId="4A8A39E5" w14:textId="77777777" w:rsidR="0091770F" w:rsidRPr="0091770F" w:rsidRDefault="0091770F" w:rsidP="0091770F">
            <w:pPr>
              <w:rPr>
                <w:sz w:val="28"/>
                <w:szCs w:val="28"/>
              </w:rPr>
            </w:pPr>
            <w:r w:rsidRPr="0091770F">
              <w:rPr>
                <w:sz w:val="28"/>
                <w:szCs w:val="28"/>
              </w:rPr>
              <w:t>Nước sản xuất</w:t>
            </w:r>
          </w:p>
        </w:tc>
        <w:tc>
          <w:tcPr>
            <w:tcW w:w="1072" w:type="dxa"/>
            <w:vAlign w:val="center"/>
            <w:hideMark/>
          </w:tcPr>
          <w:p w14:paraId="33DBE580" w14:textId="4E89254B" w:rsidR="0091770F" w:rsidRPr="0091770F" w:rsidRDefault="0091770F" w:rsidP="00305705">
            <w:pPr>
              <w:jc w:val="center"/>
              <w:rPr>
                <w:sz w:val="28"/>
                <w:szCs w:val="28"/>
              </w:rPr>
            </w:pPr>
          </w:p>
        </w:tc>
        <w:tc>
          <w:tcPr>
            <w:tcW w:w="1980" w:type="dxa"/>
            <w:vAlign w:val="center"/>
            <w:hideMark/>
          </w:tcPr>
          <w:p w14:paraId="16003B24" w14:textId="77777777" w:rsidR="0091770F" w:rsidRPr="0091770F" w:rsidRDefault="0091770F" w:rsidP="00305705">
            <w:pPr>
              <w:jc w:val="center"/>
              <w:rPr>
                <w:sz w:val="28"/>
                <w:szCs w:val="28"/>
              </w:rPr>
            </w:pPr>
            <w:r w:rsidRPr="0091770F">
              <w:rPr>
                <w:sz w:val="28"/>
                <w:szCs w:val="28"/>
              </w:rPr>
              <w:t>Nêu rõ</w:t>
            </w:r>
          </w:p>
        </w:tc>
        <w:tc>
          <w:tcPr>
            <w:tcW w:w="1559" w:type="dxa"/>
            <w:vAlign w:val="center"/>
            <w:hideMark/>
          </w:tcPr>
          <w:p w14:paraId="21E98D2D" w14:textId="77777777" w:rsidR="0091770F" w:rsidRPr="0091770F" w:rsidRDefault="0091770F" w:rsidP="0091770F">
            <w:pPr>
              <w:rPr>
                <w:sz w:val="28"/>
                <w:szCs w:val="28"/>
              </w:rPr>
            </w:pPr>
            <w:r w:rsidRPr="0091770F">
              <w:rPr>
                <w:sz w:val="28"/>
                <w:szCs w:val="28"/>
              </w:rPr>
              <w:t> </w:t>
            </w:r>
          </w:p>
        </w:tc>
      </w:tr>
      <w:tr w:rsidR="00096F74" w:rsidRPr="0091770F" w14:paraId="3584C74A" w14:textId="77777777" w:rsidTr="003924AA">
        <w:trPr>
          <w:trHeight w:hRule="exact" w:val="375"/>
          <w:jc w:val="center"/>
        </w:trPr>
        <w:tc>
          <w:tcPr>
            <w:tcW w:w="706" w:type="dxa"/>
            <w:vAlign w:val="center"/>
            <w:hideMark/>
          </w:tcPr>
          <w:p w14:paraId="16D6D72B" w14:textId="77777777" w:rsidR="0091770F" w:rsidRPr="0091770F" w:rsidRDefault="0091770F" w:rsidP="00653539">
            <w:pPr>
              <w:jc w:val="center"/>
              <w:rPr>
                <w:sz w:val="28"/>
                <w:szCs w:val="28"/>
              </w:rPr>
            </w:pPr>
            <w:r w:rsidRPr="0091770F">
              <w:rPr>
                <w:sz w:val="28"/>
                <w:szCs w:val="28"/>
              </w:rPr>
              <w:t>1.4</w:t>
            </w:r>
          </w:p>
        </w:tc>
        <w:tc>
          <w:tcPr>
            <w:tcW w:w="4601" w:type="dxa"/>
            <w:vAlign w:val="center"/>
            <w:hideMark/>
          </w:tcPr>
          <w:p w14:paraId="4B095095" w14:textId="77777777" w:rsidR="0091770F" w:rsidRPr="0091770F" w:rsidRDefault="0091770F" w:rsidP="0091770F">
            <w:pPr>
              <w:rPr>
                <w:sz w:val="28"/>
                <w:szCs w:val="28"/>
              </w:rPr>
            </w:pPr>
            <w:r w:rsidRPr="0091770F">
              <w:rPr>
                <w:sz w:val="28"/>
                <w:szCs w:val="28"/>
              </w:rPr>
              <w:t>Kiểu</w:t>
            </w:r>
          </w:p>
        </w:tc>
        <w:tc>
          <w:tcPr>
            <w:tcW w:w="1072" w:type="dxa"/>
            <w:vAlign w:val="center"/>
            <w:hideMark/>
          </w:tcPr>
          <w:p w14:paraId="3F65344D" w14:textId="7E689EEF" w:rsidR="0091770F" w:rsidRPr="0091770F" w:rsidRDefault="0091770F" w:rsidP="00305705">
            <w:pPr>
              <w:jc w:val="center"/>
              <w:rPr>
                <w:sz w:val="28"/>
                <w:szCs w:val="28"/>
              </w:rPr>
            </w:pPr>
          </w:p>
        </w:tc>
        <w:tc>
          <w:tcPr>
            <w:tcW w:w="1980" w:type="dxa"/>
            <w:vAlign w:val="center"/>
            <w:hideMark/>
          </w:tcPr>
          <w:p w14:paraId="28945573" w14:textId="77777777" w:rsidR="0091770F" w:rsidRPr="0091770F" w:rsidRDefault="0091770F" w:rsidP="00305705">
            <w:pPr>
              <w:jc w:val="center"/>
              <w:rPr>
                <w:sz w:val="28"/>
                <w:szCs w:val="28"/>
              </w:rPr>
            </w:pPr>
            <w:r w:rsidRPr="0091770F">
              <w:rPr>
                <w:sz w:val="28"/>
                <w:szCs w:val="28"/>
              </w:rPr>
              <w:t>Nêu rõ</w:t>
            </w:r>
          </w:p>
        </w:tc>
        <w:tc>
          <w:tcPr>
            <w:tcW w:w="1559" w:type="dxa"/>
            <w:vAlign w:val="center"/>
            <w:hideMark/>
          </w:tcPr>
          <w:p w14:paraId="5D9EF0B2" w14:textId="77777777" w:rsidR="0091770F" w:rsidRPr="0091770F" w:rsidRDefault="0091770F" w:rsidP="0091770F">
            <w:pPr>
              <w:rPr>
                <w:sz w:val="28"/>
                <w:szCs w:val="28"/>
              </w:rPr>
            </w:pPr>
            <w:r w:rsidRPr="0091770F">
              <w:rPr>
                <w:sz w:val="28"/>
                <w:szCs w:val="28"/>
              </w:rPr>
              <w:t> </w:t>
            </w:r>
          </w:p>
        </w:tc>
      </w:tr>
      <w:tr w:rsidR="00096F74" w:rsidRPr="0091770F" w14:paraId="0CB145BE" w14:textId="77777777" w:rsidTr="003924AA">
        <w:trPr>
          <w:trHeight w:hRule="exact" w:val="375"/>
          <w:jc w:val="center"/>
        </w:trPr>
        <w:tc>
          <w:tcPr>
            <w:tcW w:w="706" w:type="dxa"/>
            <w:vAlign w:val="center"/>
            <w:hideMark/>
          </w:tcPr>
          <w:p w14:paraId="41DE2791" w14:textId="77777777" w:rsidR="0091770F" w:rsidRPr="0091770F" w:rsidRDefault="0091770F" w:rsidP="00653539">
            <w:pPr>
              <w:jc w:val="center"/>
              <w:rPr>
                <w:sz w:val="28"/>
                <w:szCs w:val="28"/>
              </w:rPr>
            </w:pPr>
            <w:r w:rsidRPr="0091770F">
              <w:rPr>
                <w:sz w:val="28"/>
                <w:szCs w:val="28"/>
              </w:rPr>
              <w:t>1.5</w:t>
            </w:r>
          </w:p>
        </w:tc>
        <w:tc>
          <w:tcPr>
            <w:tcW w:w="4601" w:type="dxa"/>
            <w:vAlign w:val="center"/>
            <w:hideMark/>
          </w:tcPr>
          <w:p w14:paraId="02A0BCAC" w14:textId="77777777" w:rsidR="0091770F" w:rsidRPr="0091770F" w:rsidRDefault="0091770F" w:rsidP="0091770F">
            <w:pPr>
              <w:rPr>
                <w:sz w:val="28"/>
                <w:szCs w:val="28"/>
              </w:rPr>
            </w:pPr>
            <w:r w:rsidRPr="0091770F">
              <w:rPr>
                <w:sz w:val="28"/>
                <w:szCs w:val="28"/>
              </w:rPr>
              <w:t>Điện áp danh định</w:t>
            </w:r>
          </w:p>
        </w:tc>
        <w:tc>
          <w:tcPr>
            <w:tcW w:w="1072" w:type="dxa"/>
            <w:vAlign w:val="center"/>
            <w:hideMark/>
          </w:tcPr>
          <w:p w14:paraId="6B72C189" w14:textId="77777777" w:rsidR="0091770F" w:rsidRPr="0091770F" w:rsidRDefault="0091770F" w:rsidP="00305705">
            <w:pPr>
              <w:jc w:val="center"/>
              <w:rPr>
                <w:sz w:val="28"/>
                <w:szCs w:val="28"/>
              </w:rPr>
            </w:pPr>
            <w:r w:rsidRPr="0091770F">
              <w:rPr>
                <w:sz w:val="28"/>
                <w:szCs w:val="28"/>
              </w:rPr>
              <w:t>kV</w:t>
            </w:r>
          </w:p>
        </w:tc>
        <w:tc>
          <w:tcPr>
            <w:tcW w:w="1980" w:type="dxa"/>
            <w:vAlign w:val="center"/>
            <w:hideMark/>
          </w:tcPr>
          <w:p w14:paraId="2C77A7AC" w14:textId="77777777" w:rsidR="0091770F" w:rsidRPr="0091770F" w:rsidRDefault="0091770F" w:rsidP="00305705">
            <w:pPr>
              <w:jc w:val="center"/>
              <w:rPr>
                <w:sz w:val="28"/>
                <w:szCs w:val="28"/>
              </w:rPr>
            </w:pPr>
            <w:r w:rsidRPr="0091770F">
              <w:rPr>
                <w:sz w:val="28"/>
                <w:szCs w:val="28"/>
              </w:rPr>
              <w:t>0,4</w:t>
            </w:r>
          </w:p>
        </w:tc>
        <w:tc>
          <w:tcPr>
            <w:tcW w:w="1559" w:type="dxa"/>
            <w:vAlign w:val="center"/>
            <w:hideMark/>
          </w:tcPr>
          <w:p w14:paraId="0568487B" w14:textId="77777777" w:rsidR="0091770F" w:rsidRPr="0091770F" w:rsidRDefault="0091770F" w:rsidP="0091770F">
            <w:pPr>
              <w:rPr>
                <w:sz w:val="28"/>
                <w:szCs w:val="28"/>
              </w:rPr>
            </w:pPr>
            <w:r w:rsidRPr="0091770F">
              <w:rPr>
                <w:sz w:val="28"/>
                <w:szCs w:val="28"/>
              </w:rPr>
              <w:t> </w:t>
            </w:r>
          </w:p>
        </w:tc>
      </w:tr>
      <w:tr w:rsidR="00096F74" w:rsidRPr="0091770F" w14:paraId="4AE94D36" w14:textId="77777777" w:rsidTr="003924AA">
        <w:trPr>
          <w:trHeight w:hRule="exact" w:val="471"/>
          <w:jc w:val="center"/>
        </w:trPr>
        <w:tc>
          <w:tcPr>
            <w:tcW w:w="706" w:type="dxa"/>
            <w:vAlign w:val="center"/>
            <w:hideMark/>
          </w:tcPr>
          <w:p w14:paraId="07CD4033" w14:textId="77777777" w:rsidR="0091770F" w:rsidRPr="0091770F" w:rsidRDefault="0091770F" w:rsidP="00653539">
            <w:pPr>
              <w:jc w:val="center"/>
              <w:rPr>
                <w:sz w:val="28"/>
                <w:szCs w:val="28"/>
              </w:rPr>
            </w:pPr>
            <w:r w:rsidRPr="0091770F">
              <w:rPr>
                <w:sz w:val="28"/>
                <w:szCs w:val="28"/>
              </w:rPr>
              <w:t>1.6</w:t>
            </w:r>
          </w:p>
        </w:tc>
        <w:tc>
          <w:tcPr>
            <w:tcW w:w="4601" w:type="dxa"/>
            <w:vAlign w:val="center"/>
            <w:hideMark/>
          </w:tcPr>
          <w:p w14:paraId="6824A484" w14:textId="77777777" w:rsidR="0091770F" w:rsidRPr="0091770F" w:rsidRDefault="0091770F" w:rsidP="0091770F">
            <w:pPr>
              <w:rPr>
                <w:sz w:val="28"/>
                <w:szCs w:val="28"/>
              </w:rPr>
            </w:pPr>
            <w:r w:rsidRPr="0091770F">
              <w:rPr>
                <w:sz w:val="28"/>
                <w:szCs w:val="28"/>
              </w:rPr>
              <w:t>Điện áp làm việc lớn nhất của thiết bị</w:t>
            </w:r>
          </w:p>
        </w:tc>
        <w:tc>
          <w:tcPr>
            <w:tcW w:w="1072" w:type="dxa"/>
            <w:vAlign w:val="center"/>
            <w:hideMark/>
          </w:tcPr>
          <w:p w14:paraId="60C83A70" w14:textId="77777777" w:rsidR="0091770F" w:rsidRPr="0091770F" w:rsidRDefault="0091770F" w:rsidP="00305705">
            <w:pPr>
              <w:jc w:val="center"/>
              <w:rPr>
                <w:sz w:val="28"/>
                <w:szCs w:val="28"/>
              </w:rPr>
            </w:pPr>
            <w:r w:rsidRPr="0091770F">
              <w:rPr>
                <w:sz w:val="28"/>
                <w:szCs w:val="28"/>
              </w:rPr>
              <w:t>kV</w:t>
            </w:r>
          </w:p>
        </w:tc>
        <w:tc>
          <w:tcPr>
            <w:tcW w:w="1980" w:type="dxa"/>
            <w:vAlign w:val="center"/>
            <w:hideMark/>
          </w:tcPr>
          <w:p w14:paraId="7C76B665" w14:textId="77777777" w:rsidR="0091770F" w:rsidRPr="0091770F" w:rsidRDefault="0091770F" w:rsidP="00305705">
            <w:pPr>
              <w:jc w:val="center"/>
              <w:rPr>
                <w:sz w:val="28"/>
                <w:szCs w:val="28"/>
              </w:rPr>
            </w:pPr>
            <w:r w:rsidRPr="0091770F">
              <w:rPr>
                <w:sz w:val="28"/>
                <w:szCs w:val="28"/>
              </w:rPr>
              <w:t>0,6/1</w:t>
            </w:r>
          </w:p>
        </w:tc>
        <w:tc>
          <w:tcPr>
            <w:tcW w:w="1559" w:type="dxa"/>
            <w:vAlign w:val="center"/>
            <w:hideMark/>
          </w:tcPr>
          <w:p w14:paraId="71404D7B" w14:textId="77777777" w:rsidR="0091770F" w:rsidRPr="0091770F" w:rsidRDefault="0091770F" w:rsidP="0091770F">
            <w:pPr>
              <w:rPr>
                <w:sz w:val="28"/>
                <w:szCs w:val="28"/>
              </w:rPr>
            </w:pPr>
            <w:r w:rsidRPr="0091770F">
              <w:rPr>
                <w:sz w:val="28"/>
                <w:szCs w:val="28"/>
              </w:rPr>
              <w:t> </w:t>
            </w:r>
          </w:p>
        </w:tc>
      </w:tr>
      <w:tr w:rsidR="00096F74" w:rsidRPr="0091770F" w14:paraId="241949BE" w14:textId="77777777" w:rsidTr="003924AA">
        <w:trPr>
          <w:trHeight w:hRule="exact" w:val="375"/>
          <w:jc w:val="center"/>
        </w:trPr>
        <w:tc>
          <w:tcPr>
            <w:tcW w:w="706" w:type="dxa"/>
            <w:vAlign w:val="center"/>
            <w:hideMark/>
          </w:tcPr>
          <w:p w14:paraId="7343EF40" w14:textId="77777777" w:rsidR="0091770F" w:rsidRPr="0091770F" w:rsidRDefault="0091770F" w:rsidP="00653539">
            <w:pPr>
              <w:jc w:val="center"/>
              <w:rPr>
                <w:sz w:val="28"/>
                <w:szCs w:val="28"/>
              </w:rPr>
            </w:pPr>
            <w:r w:rsidRPr="0091770F">
              <w:rPr>
                <w:sz w:val="28"/>
                <w:szCs w:val="28"/>
              </w:rPr>
              <w:t>1.7</w:t>
            </w:r>
          </w:p>
        </w:tc>
        <w:tc>
          <w:tcPr>
            <w:tcW w:w="4601" w:type="dxa"/>
            <w:vAlign w:val="center"/>
            <w:hideMark/>
          </w:tcPr>
          <w:p w14:paraId="103E53E7" w14:textId="77777777" w:rsidR="0091770F" w:rsidRPr="0091770F" w:rsidRDefault="0091770F" w:rsidP="0091770F">
            <w:pPr>
              <w:rPr>
                <w:sz w:val="28"/>
                <w:szCs w:val="28"/>
              </w:rPr>
            </w:pPr>
            <w:r w:rsidRPr="0091770F">
              <w:rPr>
                <w:sz w:val="28"/>
                <w:szCs w:val="28"/>
              </w:rPr>
              <w:t>Tần số</w:t>
            </w:r>
          </w:p>
        </w:tc>
        <w:tc>
          <w:tcPr>
            <w:tcW w:w="1072" w:type="dxa"/>
            <w:vAlign w:val="center"/>
            <w:hideMark/>
          </w:tcPr>
          <w:p w14:paraId="42257CE4" w14:textId="77777777" w:rsidR="0091770F" w:rsidRPr="0091770F" w:rsidRDefault="0091770F" w:rsidP="00305705">
            <w:pPr>
              <w:jc w:val="center"/>
              <w:rPr>
                <w:sz w:val="28"/>
                <w:szCs w:val="28"/>
              </w:rPr>
            </w:pPr>
            <w:r w:rsidRPr="0091770F">
              <w:rPr>
                <w:sz w:val="28"/>
                <w:szCs w:val="28"/>
              </w:rPr>
              <w:t>HZ</w:t>
            </w:r>
          </w:p>
        </w:tc>
        <w:tc>
          <w:tcPr>
            <w:tcW w:w="1980" w:type="dxa"/>
            <w:vAlign w:val="center"/>
            <w:hideMark/>
          </w:tcPr>
          <w:p w14:paraId="3335049B" w14:textId="77777777" w:rsidR="0091770F" w:rsidRPr="0091770F" w:rsidRDefault="0091770F" w:rsidP="00305705">
            <w:pPr>
              <w:jc w:val="center"/>
              <w:rPr>
                <w:sz w:val="28"/>
                <w:szCs w:val="28"/>
              </w:rPr>
            </w:pPr>
            <w:r w:rsidRPr="0091770F">
              <w:rPr>
                <w:sz w:val="28"/>
                <w:szCs w:val="28"/>
              </w:rPr>
              <w:t>50</w:t>
            </w:r>
          </w:p>
        </w:tc>
        <w:tc>
          <w:tcPr>
            <w:tcW w:w="1559" w:type="dxa"/>
            <w:vAlign w:val="center"/>
            <w:hideMark/>
          </w:tcPr>
          <w:p w14:paraId="13FE769E" w14:textId="77777777" w:rsidR="0091770F" w:rsidRPr="0091770F" w:rsidRDefault="0091770F" w:rsidP="0091770F">
            <w:pPr>
              <w:rPr>
                <w:sz w:val="28"/>
                <w:szCs w:val="28"/>
              </w:rPr>
            </w:pPr>
            <w:r w:rsidRPr="0091770F">
              <w:rPr>
                <w:sz w:val="28"/>
                <w:szCs w:val="28"/>
              </w:rPr>
              <w:t> </w:t>
            </w:r>
          </w:p>
        </w:tc>
      </w:tr>
      <w:tr w:rsidR="00096F74" w:rsidRPr="0091770F" w14:paraId="1D1F62AB" w14:textId="77777777" w:rsidTr="003924AA">
        <w:trPr>
          <w:trHeight w:hRule="exact" w:val="459"/>
          <w:jc w:val="center"/>
        </w:trPr>
        <w:tc>
          <w:tcPr>
            <w:tcW w:w="706" w:type="dxa"/>
            <w:vAlign w:val="center"/>
            <w:hideMark/>
          </w:tcPr>
          <w:p w14:paraId="792EB64B" w14:textId="77777777" w:rsidR="0091770F" w:rsidRPr="0091770F" w:rsidRDefault="0091770F" w:rsidP="00653539">
            <w:pPr>
              <w:jc w:val="center"/>
              <w:rPr>
                <w:sz w:val="28"/>
                <w:szCs w:val="28"/>
              </w:rPr>
            </w:pPr>
            <w:r w:rsidRPr="0091770F">
              <w:rPr>
                <w:sz w:val="28"/>
                <w:szCs w:val="28"/>
              </w:rPr>
              <w:t>1.8</w:t>
            </w:r>
          </w:p>
        </w:tc>
        <w:tc>
          <w:tcPr>
            <w:tcW w:w="4601" w:type="dxa"/>
            <w:vAlign w:val="center"/>
            <w:hideMark/>
          </w:tcPr>
          <w:p w14:paraId="101444E6" w14:textId="77777777" w:rsidR="0091770F" w:rsidRPr="0091770F" w:rsidRDefault="0091770F" w:rsidP="0091770F">
            <w:pPr>
              <w:rPr>
                <w:sz w:val="28"/>
                <w:szCs w:val="28"/>
              </w:rPr>
            </w:pPr>
            <w:r w:rsidRPr="0091770F">
              <w:rPr>
                <w:sz w:val="28"/>
                <w:szCs w:val="28"/>
              </w:rPr>
              <w:t>Khoảng cách đường rò nhỏ nhất</w:t>
            </w:r>
          </w:p>
        </w:tc>
        <w:tc>
          <w:tcPr>
            <w:tcW w:w="1072" w:type="dxa"/>
            <w:vAlign w:val="center"/>
            <w:hideMark/>
          </w:tcPr>
          <w:p w14:paraId="74A3E386" w14:textId="77777777" w:rsidR="0091770F" w:rsidRPr="0091770F" w:rsidRDefault="0091770F" w:rsidP="00305705">
            <w:pPr>
              <w:jc w:val="center"/>
              <w:rPr>
                <w:sz w:val="28"/>
                <w:szCs w:val="28"/>
              </w:rPr>
            </w:pPr>
            <w:r w:rsidRPr="0091770F">
              <w:rPr>
                <w:sz w:val="28"/>
                <w:szCs w:val="28"/>
              </w:rPr>
              <w:t>mm/kV</w:t>
            </w:r>
          </w:p>
        </w:tc>
        <w:tc>
          <w:tcPr>
            <w:tcW w:w="1980" w:type="dxa"/>
            <w:vAlign w:val="center"/>
            <w:hideMark/>
          </w:tcPr>
          <w:p w14:paraId="4E5C7FD1" w14:textId="77777777" w:rsidR="0091770F" w:rsidRPr="0091770F" w:rsidRDefault="0091770F" w:rsidP="00305705">
            <w:pPr>
              <w:jc w:val="center"/>
              <w:rPr>
                <w:sz w:val="28"/>
                <w:szCs w:val="28"/>
              </w:rPr>
            </w:pPr>
            <w:r w:rsidRPr="0091770F">
              <w:rPr>
                <w:sz w:val="28"/>
                <w:szCs w:val="28"/>
              </w:rPr>
              <w:t>20</w:t>
            </w:r>
          </w:p>
        </w:tc>
        <w:tc>
          <w:tcPr>
            <w:tcW w:w="1559" w:type="dxa"/>
            <w:vAlign w:val="center"/>
            <w:hideMark/>
          </w:tcPr>
          <w:p w14:paraId="4DA063BF" w14:textId="77777777" w:rsidR="0091770F" w:rsidRPr="0091770F" w:rsidRDefault="0091770F" w:rsidP="0091770F">
            <w:pPr>
              <w:rPr>
                <w:sz w:val="28"/>
                <w:szCs w:val="28"/>
              </w:rPr>
            </w:pPr>
            <w:r w:rsidRPr="0091770F">
              <w:rPr>
                <w:sz w:val="28"/>
                <w:szCs w:val="28"/>
              </w:rPr>
              <w:t> </w:t>
            </w:r>
          </w:p>
        </w:tc>
      </w:tr>
      <w:tr w:rsidR="00096F74" w:rsidRPr="0091770F" w14:paraId="0F8A4208" w14:textId="77777777" w:rsidTr="003924AA">
        <w:trPr>
          <w:trHeight w:hRule="exact" w:val="375"/>
          <w:jc w:val="center"/>
        </w:trPr>
        <w:tc>
          <w:tcPr>
            <w:tcW w:w="706" w:type="dxa"/>
            <w:vAlign w:val="center"/>
            <w:hideMark/>
          </w:tcPr>
          <w:p w14:paraId="5818EA26" w14:textId="77777777" w:rsidR="0091770F" w:rsidRPr="0091770F" w:rsidRDefault="0091770F" w:rsidP="00653539">
            <w:pPr>
              <w:jc w:val="center"/>
              <w:rPr>
                <w:sz w:val="28"/>
                <w:szCs w:val="28"/>
              </w:rPr>
            </w:pPr>
            <w:r w:rsidRPr="0091770F">
              <w:rPr>
                <w:sz w:val="28"/>
                <w:szCs w:val="28"/>
              </w:rPr>
              <w:t>1.9</w:t>
            </w:r>
          </w:p>
        </w:tc>
        <w:tc>
          <w:tcPr>
            <w:tcW w:w="4601" w:type="dxa"/>
            <w:vAlign w:val="center"/>
            <w:hideMark/>
          </w:tcPr>
          <w:p w14:paraId="4EDB9E34" w14:textId="77777777" w:rsidR="0091770F" w:rsidRPr="0091770F" w:rsidRDefault="0091770F" w:rsidP="0091770F">
            <w:pPr>
              <w:rPr>
                <w:sz w:val="28"/>
                <w:szCs w:val="28"/>
              </w:rPr>
            </w:pPr>
            <w:r w:rsidRPr="0091770F">
              <w:rPr>
                <w:sz w:val="28"/>
                <w:szCs w:val="28"/>
              </w:rPr>
              <w:t>Mức cách điện</w:t>
            </w:r>
          </w:p>
        </w:tc>
        <w:tc>
          <w:tcPr>
            <w:tcW w:w="1072" w:type="dxa"/>
            <w:vAlign w:val="center"/>
            <w:hideMark/>
          </w:tcPr>
          <w:p w14:paraId="5A510808" w14:textId="77777777" w:rsidR="0091770F" w:rsidRPr="0091770F" w:rsidRDefault="0091770F" w:rsidP="00305705">
            <w:pPr>
              <w:jc w:val="center"/>
              <w:rPr>
                <w:sz w:val="28"/>
                <w:szCs w:val="28"/>
              </w:rPr>
            </w:pPr>
            <w:r w:rsidRPr="0091770F">
              <w:rPr>
                <w:sz w:val="28"/>
                <w:szCs w:val="28"/>
              </w:rPr>
              <w:t>KV</w:t>
            </w:r>
          </w:p>
        </w:tc>
        <w:tc>
          <w:tcPr>
            <w:tcW w:w="1980" w:type="dxa"/>
            <w:vAlign w:val="center"/>
            <w:hideMark/>
          </w:tcPr>
          <w:p w14:paraId="71ADFE42" w14:textId="77777777" w:rsidR="0091770F" w:rsidRPr="0091770F" w:rsidRDefault="0091770F" w:rsidP="00305705">
            <w:pPr>
              <w:jc w:val="center"/>
              <w:rPr>
                <w:sz w:val="28"/>
                <w:szCs w:val="28"/>
              </w:rPr>
            </w:pPr>
            <w:r w:rsidRPr="0091770F">
              <w:rPr>
                <w:sz w:val="28"/>
                <w:szCs w:val="28"/>
              </w:rPr>
              <w:t>0,6/1</w:t>
            </w:r>
          </w:p>
        </w:tc>
        <w:tc>
          <w:tcPr>
            <w:tcW w:w="1559" w:type="dxa"/>
            <w:vAlign w:val="center"/>
            <w:hideMark/>
          </w:tcPr>
          <w:p w14:paraId="3B0024A3" w14:textId="77777777" w:rsidR="0091770F" w:rsidRPr="0091770F" w:rsidRDefault="0091770F" w:rsidP="0091770F">
            <w:pPr>
              <w:rPr>
                <w:sz w:val="28"/>
                <w:szCs w:val="28"/>
              </w:rPr>
            </w:pPr>
            <w:r w:rsidRPr="0091770F">
              <w:rPr>
                <w:sz w:val="28"/>
                <w:szCs w:val="28"/>
              </w:rPr>
              <w:t> </w:t>
            </w:r>
          </w:p>
        </w:tc>
      </w:tr>
      <w:tr w:rsidR="00096F74" w:rsidRPr="0091770F" w14:paraId="7B849905" w14:textId="77777777" w:rsidTr="003924AA">
        <w:trPr>
          <w:trHeight w:hRule="exact" w:val="418"/>
          <w:jc w:val="center"/>
        </w:trPr>
        <w:tc>
          <w:tcPr>
            <w:tcW w:w="706" w:type="dxa"/>
            <w:vAlign w:val="center"/>
            <w:hideMark/>
          </w:tcPr>
          <w:p w14:paraId="4613E4F4" w14:textId="77777777" w:rsidR="0091770F" w:rsidRPr="0091770F" w:rsidRDefault="0091770F" w:rsidP="00653539">
            <w:pPr>
              <w:jc w:val="center"/>
              <w:rPr>
                <w:sz w:val="28"/>
                <w:szCs w:val="28"/>
              </w:rPr>
            </w:pPr>
            <w:r w:rsidRPr="0091770F">
              <w:rPr>
                <w:sz w:val="28"/>
                <w:szCs w:val="28"/>
              </w:rPr>
              <w:t>1.10</w:t>
            </w:r>
          </w:p>
        </w:tc>
        <w:tc>
          <w:tcPr>
            <w:tcW w:w="4601" w:type="dxa"/>
            <w:vAlign w:val="center"/>
            <w:hideMark/>
          </w:tcPr>
          <w:p w14:paraId="04433963" w14:textId="77777777" w:rsidR="0091770F" w:rsidRPr="0091770F" w:rsidRDefault="0091770F" w:rsidP="0091770F">
            <w:pPr>
              <w:rPr>
                <w:sz w:val="28"/>
                <w:szCs w:val="28"/>
              </w:rPr>
            </w:pPr>
            <w:r w:rsidRPr="0091770F">
              <w:rPr>
                <w:sz w:val="28"/>
                <w:szCs w:val="28"/>
              </w:rPr>
              <w:t>Điện áp thử AC 50Hz trong 1 phút</w:t>
            </w:r>
          </w:p>
        </w:tc>
        <w:tc>
          <w:tcPr>
            <w:tcW w:w="1072" w:type="dxa"/>
            <w:vAlign w:val="center"/>
            <w:hideMark/>
          </w:tcPr>
          <w:p w14:paraId="21FD4F27" w14:textId="77777777" w:rsidR="0091770F" w:rsidRPr="0091770F" w:rsidRDefault="0091770F" w:rsidP="00305705">
            <w:pPr>
              <w:jc w:val="center"/>
              <w:rPr>
                <w:sz w:val="28"/>
                <w:szCs w:val="28"/>
              </w:rPr>
            </w:pPr>
            <w:r w:rsidRPr="0091770F">
              <w:rPr>
                <w:sz w:val="28"/>
                <w:szCs w:val="28"/>
              </w:rPr>
              <w:t>kV</w:t>
            </w:r>
          </w:p>
        </w:tc>
        <w:tc>
          <w:tcPr>
            <w:tcW w:w="1980" w:type="dxa"/>
            <w:vAlign w:val="center"/>
            <w:hideMark/>
          </w:tcPr>
          <w:p w14:paraId="0DD249E3" w14:textId="77777777" w:rsidR="0091770F" w:rsidRPr="0091770F" w:rsidRDefault="0091770F" w:rsidP="00305705">
            <w:pPr>
              <w:jc w:val="center"/>
              <w:rPr>
                <w:sz w:val="28"/>
                <w:szCs w:val="28"/>
              </w:rPr>
            </w:pPr>
            <w:r w:rsidRPr="0091770F">
              <w:rPr>
                <w:sz w:val="28"/>
                <w:szCs w:val="28"/>
              </w:rPr>
              <w:t>3,5</w:t>
            </w:r>
          </w:p>
        </w:tc>
        <w:tc>
          <w:tcPr>
            <w:tcW w:w="1559" w:type="dxa"/>
            <w:vAlign w:val="center"/>
            <w:hideMark/>
          </w:tcPr>
          <w:p w14:paraId="57693E37" w14:textId="77777777" w:rsidR="0091770F" w:rsidRPr="0091770F" w:rsidRDefault="0091770F" w:rsidP="0091770F">
            <w:pPr>
              <w:rPr>
                <w:sz w:val="28"/>
                <w:szCs w:val="28"/>
              </w:rPr>
            </w:pPr>
            <w:r w:rsidRPr="0091770F">
              <w:rPr>
                <w:sz w:val="28"/>
                <w:szCs w:val="28"/>
              </w:rPr>
              <w:t> </w:t>
            </w:r>
          </w:p>
        </w:tc>
      </w:tr>
      <w:tr w:rsidR="00096F74" w:rsidRPr="0091770F" w14:paraId="1BEA4290" w14:textId="77777777" w:rsidTr="003924AA">
        <w:trPr>
          <w:trHeight w:hRule="exact" w:val="375"/>
          <w:jc w:val="center"/>
        </w:trPr>
        <w:tc>
          <w:tcPr>
            <w:tcW w:w="706" w:type="dxa"/>
            <w:vAlign w:val="center"/>
            <w:hideMark/>
          </w:tcPr>
          <w:p w14:paraId="28EF5B3D" w14:textId="77777777" w:rsidR="0091770F" w:rsidRPr="0091770F" w:rsidRDefault="0091770F" w:rsidP="00653539">
            <w:pPr>
              <w:jc w:val="center"/>
              <w:rPr>
                <w:sz w:val="28"/>
                <w:szCs w:val="28"/>
              </w:rPr>
            </w:pPr>
            <w:r w:rsidRPr="0091770F">
              <w:rPr>
                <w:sz w:val="28"/>
                <w:szCs w:val="28"/>
              </w:rPr>
              <w:t>1.11</w:t>
            </w:r>
          </w:p>
        </w:tc>
        <w:tc>
          <w:tcPr>
            <w:tcW w:w="4601" w:type="dxa"/>
            <w:vAlign w:val="center"/>
            <w:hideMark/>
          </w:tcPr>
          <w:p w14:paraId="018C07E8" w14:textId="77777777" w:rsidR="0091770F" w:rsidRPr="0091770F" w:rsidRDefault="0091770F" w:rsidP="0091770F">
            <w:pPr>
              <w:rPr>
                <w:sz w:val="28"/>
                <w:szCs w:val="28"/>
              </w:rPr>
            </w:pPr>
            <w:r w:rsidRPr="0091770F">
              <w:rPr>
                <w:sz w:val="28"/>
                <w:szCs w:val="28"/>
              </w:rPr>
              <w:t>Điện áp xung danh định</w:t>
            </w:r>
          </w:p>
        </w:tc>
        <w:tc>
          <w:tcPr>
            <w:tcW w:w="1072" w:type="dxa"/>
            <w:vAlign w:val="center"/>
            <w:hideMark/>
          </w:tcPr>
          <w:p w14:paraId="74181377" w14:textId="77777777" w:rsidR="0091770F" w:rsidRPr="0091770F" w:rsidRDefault="0091770F" w:rsidP="00305705">
            <w:pPr>
              <w:jc w:val="center"/>
              <w:rPr>
                <w:sz w:val="28"/>
                <w:szCs w:val="28"/>
              </w:rPr>
            </w:pPr>
            <w:r w:rsidRPr="0091770F">
              <w:rPr>
                <w:sz w:val="28"/>
                <w:szCs w:val="28"/>
              </w:rPr>
              <w:t>KV</w:t>
            </w:r>
          </w:p>
        </w:tc>
        <w:tc>
          <w:tcPr>
            <w:tcW w:w="1980" w:type="dxa"/>
            <w:vAlign w:val="center"/>
            <w:hideMark/>
          </w:tcPr>
          <w:p w14:paraId="5AAFA14F" w14:textId="77777777" w:rsidR="0091770F" w:rsidRPr="0091770F" w:rsidRDefault="0091770F" w:rsidP="00305705">
            <w:pPr>
              <w:jc w:val="center"/>
              <w:rPr>
                <w:sz w:val="28"/>
                <w:szCs w:val="28"/>
              </w:rPr>
            </w:pPr>
            <w:r w:rsidRPr="0091770F">
              <w:rPr>
                <w:sz w:val="28"/>
                <w:szCs w:val="28"/>
              </w:rPr>
              <w:t>8,0</w:t>
            </w:r>
          </w:p>
        </w:tc>
        <w:tc>
          <w:tcPr>
            <w:tcW w:w="1559" w:type="dxa"/>
            <w:vAlign w:val="center"/>
            <w:hideMark/>
          </w:tcPr>
          <w:p w14:paraId="1ECC3A6E" w14:textId="77777777" w:rsidR="0091770F" w:rsidRPr="0091770F" w:rsidRDefault="0091770F" w:rsidP="0091770F">
            <w:pPr>
              <w:rPr>
                <w:sz w:val="28"/>
                <w:szCs w:val="28"/>
              </w:rPr>
            </w:pPr>
            <w:r w:rsidRPr="0091770F">
              <w:rPr>
                <w:sz w:val="28"/>
                <w:szCs w:val="28"/>
              </w:rPr>
              <w:t> </w:t>
            </w:r>
          </w:p>
        </w:tc>
      </w:tr>
      <w:tr w:rsidR="00096F74" w:rsidRPr="0091770F" w14:paraId="3045AE93" w14:textId="77777777" w:rsidTr="003924AA">
        <w:trPr>
          <w:trHeight w:hRule="exact" w:val="450"/>
          <w:jc w:val="center"/>
        </w:trPr>
        <w:tc>
          <w:tcPr>
            <w:tcW w:w="706" w:type="dxa"/>
            <w:vAlign w:val="center"/>
            <w:hideMark/>
          </w:tcPr>
          <w:p w14:paraId="0508556C" w14:textId="77777777" w:rsidR="0091770F" w:rsidRPr="0091770F" w:rsidRDefault="0091770F" w:rsidP="00653539">
            <w:pPr>
              <w:jc w:val="center"/>
              <w:rPr>
                <w:sz w:val="28"/>
                <w:szCs w:val="28"/>
              </w:rPr>
            </w:pPr>
            <w:r w:rsidRPr="0091770F">
              <w:rPr>
                <w:sz w:val="28"/>
                <w:szCs w:val="28"/>
              </w:rPr>
              <w:t>1.12</w:t>
            </w:r>
          </w:p>
        </w:tc>
        <w:tc>
          <w:tcPr>
            <w:tcW w:w="4601" w:type="dxa"/>
            <w:vAlign w:val="center"/>
            <w:hideMark/>
          </w:tcPr>
          <w:p w14:paraId="2BC1D22C" w14:textId="77777777" w:rsidR="0091770F" w:rsidRPr="0091770F" w:rsidRDefault="0091770F" w:rsidP="0091770F">
            <w:pPr>
              <w:rPr>
                <w:sz w:val="28"/>
                <w:szCs w:val="28"/>
              </w:rPr>
            </w:pPr>
            <w:r w:rsidRPr="0091770F">
              <w:rPr>
                <w:sz w:val="28"/>
                <w:szCs w:val="28"/>
              </w:rPr>
              <w:t>Nhiệt độ môi trường</w:t>
            </w:r>
          </w:p>
        </w:tc>
        <w:tc>
          <w:tcPr>
            <w:tcW w:w="1072" w:type="dxa"/>
            <w:vAlign w:val="center"/>
            <w:hideMark/>
          </w:tcPr>
          <w:p w14:paraId="45A8B5D4" w14:textId="77777777" w:rsidR="0091770F" w:rsidRPr="0091770F" w:rsidRDefault="0091770F" w:rsidP="00305705">
            <w:pPr>
              <w:jc w:val="center"/>
              <w:rPr>
                <w:sz w:val="28"/>
                <w:szCs w:val="28"/>
              </w:rPr>
            </w:pPr>
            <w:r w:rsidRPr="005C3AC2">
              <w:rPr>
                <w:sz w:val="28"/>
                <w:szCs w:val="28"/>
                <w:vertAlign w:val="superscript"/>
              </w:rPr>
              <w:t>0</w:t>
            </w:r>
            <w:r w:rsidRPr="0091770F">
              <w:rPr>
                <w:sz w:val="28"/>
                <w:szCs w:val="28"/>
              </w:rPr>
              <w:t>C</w:t>
            </w:r>
          </w:p>
        </w:tc>
        <w:tc>
          <w:tcPr>
            <w:tcW w:w="1980" w:type="dxa"/>
            <w:vAlign w:val="center"/>
            <w:hideMark/>
          </w:tcPr>
          <w:p w14:paraId="745469AB" w14:textId="77777777" w:rsidR="0091770F" w:rsidRPr="0091770F" w:rsidRDefault="0091770F" w:rsidP="00305705">
            <w:pPr>
              <w:jc w:val="center"/>
              <w:rPr>
                <w:sz w:val="28"/>
                <w:szCs w:val="28"/>
              </w:rPr>
            </w:pPr>
            <w:r w:rsidRPr="0091770F">
              <w:rPr>
                <w:sz w:val="28"/>
                <w:szCs w:val="28"/>
              </w:rPr>
              <w:t>25</w:t>
            </w:r>
          </w:p>
        </w:tc>
        <w:tc>
          <w:tcPr>
            <w:tcW w:w="1559" w:type="dxa"/>
            <w:vAlign w:val="center"/>
            <w:hideMark/>
          </w:tcPr>
          <w:p w14:paraId="6566B549" w14:textId="77777777" w:rsidR="0091770F" w:rsidRPr="0091770F" w:rsidRDefault="0091770F" w:rsidP="0091770F">
            <w:pPr>
              <w:rPr>
                <w:sz w:val="28"/>
                <w:szCs w:val="28"/>
              </w:rPr>
            </w:pPr>
            <w:r w:rsidRPr="0091770F">
              <w:rPr>
                <w:sz w:val="28"/>
                <w:szCs w:val="28"/>
              </w:rPr>
              <w:t> </w:t>
            </w:r>
          </w:p>
        </w:tc>
      </w:tr>
      <w:tr w:rsidR="00096F74" w:rsidRPr="0091770F" w14:paraId="16097D08" w14:textId="77777777" w:rsidTr="003924AA">
        <w:trPr>
          <w:trHeight w:hRule="exact" w:val="436"/>
          <w:jc w:val="center"/>
        </w:trPr>
        <w:tc>
          <w:tcPr>
            <w:tcW w:w="706" w:type="dxa"/>
            <w:vAlign w:val="center"/>
            <w:hideMark/>
          </w:tcPr>
          <w:p w14:paraId="7C471D4F" w14:textId="77777777" w:rsidR="0091770F" w:rsidRPr="00E87C14" w:rsidRDefault="0091770F" w:rsidP="00653539">
            <w:pPr>
              <w:jc w:val="center"/>
              <w:rPr>
                <w:sz w:val="28"/>
                <w:szCs w:val="28"/>
              </w:rPr>
            </w:pPr>
            <w:r w:rsidRPr="00E87C14">
              <w:rPr>
                <w:sz w:val="28"/>
                <w:szCs w:val="28"/>
              </w:rPr>
              <w:t>1.13</w:t>
            </w:r>
          </w:p>
        </w:tc>
        <w:tc>
          <w:tcPr>
            <w:tcW w:w="4601" w:type="dxa"/>
            <w:vAlign w:val="center"/>
            <w:hideMark/>
          </w:tcPr>
          <w:p w14:paraId="4F3C4CB8" w14:textId="38EBB5F6" w:rsidR="0091770F" w:rsidRPr="00E87C14" w:rsidRDefault="00625803" w:rsidP="0091770F">
            <w:pPr>
              <w:rPr>
                <w:sz w:val="28"/>
                <w:szCs w:val="28"/>
              </w:rPr>
            </w:pPr>
            <w:r w:rsidRPr="00E87C14">
              <w:rPr>
                <w:sz w:val="28"/>
                <w:szCs w:val="28"/>
              </w:rPr>
              <w:t xml:space="preserve">Mức bảo vệ </w:t>
            </w:r>
            <w:r w:rsidR="0091770F" w:rsidRPr="00E87C14">
              <w:rPr>
                <w:sz w:val="28"/>
                <w:szCs w:val="28"/>
              </w:rPr>
              <w:t>cho vỏ tủ</w:t>
            </w:r>
          </w:p>
        </w:tc>
        <w:tc>
          <w:tcPr>
            <w:tcW w:w="1072" w:type="dxa"/>
            <w:vAlign w:val="center"/>
            <w:hideMark/>
          </w:tcPr>
          <w:p w14:paraId="575813C5" w14:textId="0EA63E39" w:rsidR="0091770F" w:rsidRPr="00E87C14" w:rsidRDefault="0091770F" w:rsidP="00305705">
            <w:pPr>
              <w:jc w:val="center"/>
              <w:rPr>
                <w:sz w:val="28"/>
                <w:szCs w:val="28"/>
              </w:rPr>
            </w:pPr>
          </w:p>
        </w:tc>
        <w:tc>
          <w:tcPr>
            <w:tcW w:w="1980" w:type="dxa"/>
            <w:vAlign w:val="center"/>
            <w:hideMark/>
          </w:tcPr>
          <w:p w14:paraId="68FB601B" w14:textId="77777777" w:rsidR="0091770F" w:rsidRPr="0091770F" w:rsidRDefault="0091770F" w:rsidP="00305705">
            <w:pPr>
              <w:jc w:val="center"/>
              <w:rPr>
                <w:sz w:val="28"/>
                <w:szCs w:val="28"/>
              </w:rPr>
            </w:pPr>
            <w:r w:rsidRPr="00E87C14">
              <w:rPr>
                <w:sz w:val="28"/>
                <w:szCs w:val="28"/>
              </w:rPr>
              <w:t>IP54</w:t>
            </w:r>
          </w:p>
        </w:tc>
        <w:tc>
          <w:tcPr>
            <w:tcW w:w="1559" w:type="dxa"/>
            <w:vAlign w:val="center"/>
            <w:hideMark/>
          </w:tcPr>
          <w:p w14:paraId="0EA2C919" w14:textId="77777777" w:rsidR="0091770F" w:rsidRPr="0091770F" w:rsidRDefault="0091770F" w:rsidP="0091770F">
            <w:pPr>
              <w:rPr>
                <w:sz w:val="28"/>
                <w:szCs w:val="28"/>
              </w:rPr>
            </w:pPr>
            <w:r w:rsidRPr="0091770F">
              <w:rPr>
                <w:sz w:val="28"/>
                <w:szCs w:val="28"/>
              </w:rPr>
              <w:t> </w:t>
            </w:r>
          </w:p>
        </w:tc>
      </w:tr>
      <w:tr w:rsidR="00096F74" w:rsidRPr="0091770F" w14:paraId="1BDF1531" w14:textId="77777777" w:rsidTr="003924AA">
        <w:trPr>
          <w:trHeight w:hRule="exact" w:val="375"/>
          <w:jc w:val="center"/>
        </w:trPr>
        <w:tc>
          <w:tcPr>
            <w:tcW w:w="706" w:type="dxa"/>
            <w:vAlign w:val="center"/>
            <w:hideMark/>
          </w:tcPr>
          <w:p w14:paraId="2A974C78" w14:textId="529A9D05" w:rsidR="0091770F" w:rsidRPr="0091770F" w:rsidRDefault="0091770F" w:rsidP="00BB5BA0">
            <w:pPr>
              <w:jc w:val="center"/>
              <w:rPr>
                <w:sz w:val="28"/>
                <w:szCs w:val="28"/>
              </w:rPr>
            </w:pPr>
            <w:r w:rsidRPr="0091770F">
              <w:rPr>
                <w:sz w:val="28"/>
                <w:szCs w:val="28"/>
              </w:rPr>
              <w:t>1.1</w:t>
            </w:r>
            <w:r w:rsidR="00BB5BA0">
              <w:rPr>
                <w:sz w:val="28"/>
                <w:szCs w:val="28"/>
              </w:rPr>
              <w:t>4</w:t>
            </w:r>
          </w:p>
        </w:tc>
        <w:tc>
          <w:tcPr>
            <w:tcW w:w="4601" w:type="dxa"/>
            <w:vAlign w:val="center"/>
            <w:hideMark/>
          </w:tcPr>
          <w:p w14:paraId="095D6E5D" w14:textId="77777777" w:rsidR="0091770F" w:rsidRPr="0091770F" w:rsidRDefault="0091770F" w:rsidP="0091770F">
            <w:pPr>
              <w:rPr>
                <w:sz w:val="28"/>
                <w:szCs w:val="28"/>
              </w:rPr>
            </w:pPr>
            <w:r w:rsidRPr="0091770F">
              <w:rPr>
                <w:sz w:val="28"/>
                <w:szCs w:val="28"/>
              </w:rPr>
              <w:t>Vật liệu thanh cái</w:t>
            </w:r>
          </w:p>
        </w:tc>
        <w:tc>
          <w:tcPr>
            <w:tcW w:w="1072" w:type="dxa"/>
            <w:vAlign w:val="center"/>
            <w:hideMark/>
          </w:tcPr>
          <w:p w14:paraId="605FA64C" w14:textId="189981BF" w:rsidR="0091770F" w:rsidRPr="0091770F" w:rsidRDefault="0091770F" w:rsidP="00305705">
            <w:pPr>
              <w:jc w:val="center"/>
              <w:rPr>
                <w:sz w:val="28"/>
                <w:szCs w:val="28"/>
              </w:rPr>
            </w:pPr>
          </w:p>
        </w:tc>
        <w:tc>
          <w:tcPr>
            <w:tcW w:w="1980" w:type="dxa"/>
            <w:vAlign w:val="center"/>
            <w:hideMark/>
          </w:tcPr>
          <w:p w14:paraId="507B9A82" w14:textId="77777777" w:rsidR="0091770F" w:rsidRPr="0091770F" w:rsidRDefault="0091770F" w:rsidP="00305705">
            <w:pPr>
              <w:jc w:val="center"/>
              <w:rPr>
                <w:sz w:val="28"/>
                <w:szCs w:val="28"/>
              </w:rPr>
            </w:pPr>
            <w:r w:rsidRPr="0091770F">
              <w:rPr>
                <w:sz w:val="28"/>
                <w:szCs w:val="28"/>
              </w:rPr>
              <w:t>Đồng mạ</w:t>
            </w:r>
          </w:p>
        </w:tc>
        <w:tc>
          <w:tcPr>
            <w:tcW w:w="1559" w:type="dxa"/>
            <w:vAlign w:val="center"/>
            <w:hideMark/>
          </w:tcPr>
          <w:p w14:paraId="30E35275" w14:textId="77777777" w:rsidR="0091770F" w:rsidRPr="0091770F" w:rsidRDefault="0091770F" w:rsidP="0091770F">
            <w:pPr>
              <w:rPr>
                <w:sz w:val="28"/>
                <w:szCs w:val="28"/>
              </w:rPr>
            </w:pPr>
            <w:r w:rsidRPr="0091770F">
              <w:rPr>
                <w:sz w:val="28"/>
                <w:szCs w:val="28"/>
              </w:rPr>
              <w:t> </w:t>
            </w:r>
          </w:p>
        </w:tc>
      </w:tr>
      <w:tr w:rsidR="00096F74" w:rsidRPr="0091770F" w14:paraId="5257ACDA" w14:textId="77777777" w:rsidTr="003924AA">
        <w:trPr>
          <w:trHeight w:hRule="exact" w:val="375"/>
          <w:jc w:val="center"/>
        </w:trPr>
        <w:tc>
          <w:tcPr>
            <w:tcW w:w="706" w:type="dxa"/>
            <w:vAlign w:val="center"/>
            <w:hideMark/>
          </w:tcPr>
          <w:p w14:paraId="583CC59A" w14:textId="74C64E97" w:rsidR="0091770F" w:rsidRPr="0091770F" w:rsidRDefault="0091770F" w:rsidP="00BB5BA0">
            <w:pPr>
              <w:jc w:val="center"/>
              <w:rPr>
                <w:sz w:val="28"/>
                <w:szCs w:val="28"/>
              </w:rPr>
            </w:pPr>
            <w:r w:rsidRPr="0091770F">
              <w:rPr>
                <w:sz w:val="28"/>
                <w:szCs w:val="28"/>
              </w:rPr>
              <w:t>1.1</w:t>
            </w:r>
            <w:r w:rsidR="00BB5BA0">
              <w:rPr>
                <w:sz w:val="28"/>
                <w:szCs w:val="28"/>
              </w:rPr>
              <w:t>5</w:t>
            </w:r>
          </w:p>
        </w:tc>
        <w:tc>
          <w:tcPr>
            <w:tcW w:w="4601" w:type="dxa"/>
            <w:vAlign w:val="center"/>
            <w:hideMark/>
          </w:tcPr>
          <w:p w14:paraId="2E7585C1" w14:textId="77777777" w:rsidR="0091770F" w:rsidRPr="0091770F" w:rsidRDefault="0091770F" w:rsidP="0091770F">
            <w:pPr>
              <w:rPr>
                <w:sz w:val="28"/>
                <w:szCs w:val="28"/>
              </w:rPr>
            </w:pPr>
            <w:r w:rsidRPr="0091770F">
              <w:rPr>
                <w:sz w:val="28"/>
                <w:szCs w:val="28"/>
              </w:rPr>
              <w:t>Tài liệu kỹ thuật và bản vẽ</w:t>
            </w:r>
          </w:p>
        </w:tc>
        <w:tc>
          <w:tcPr>
            <w:tcW w:w="1072" w:type="dxa"/>
            <w:vAlign w:val="center"/>
            <w:hideMark/>
          </w:tcPr>
          <w:p w14:paraId="6D990AA9" w14:textId="54134418" w:rsidR="0091770F" w:rsidRPr="0091770F" w:rsidRDefault="0091770F" w:rsidP="00305705">
            <w:pPr>
              <w:jc w:val="center"/>
              <w:rPr>
                <w:sz w:val="28"/>
                <w:szCs w:val="28"/>
              </w:rPr>
            </w:pPr>
          </w:p>
        </w:tc>
        <w:tc>
          <w:tcPr>
            <w:tcW w:w="1980" w:type="dxa"/>
            <w:vAlign w:val="center"/>
            <w:hideMark/>
          </w:tcPr>
          <w:p w14:paraId="233AF586" w14:textId="77777777" w:rsidR="0091770F" w:rsidRPr="0091770F" w:rsidRDefault="0091770F" w:rsidP="00305705">
            <w:pPr>
              <w:jc w:val="center"/>
              <w:rPr>
                <w:sz w:val="28"/>
                <w:szCs w:val="28"/>
              </w:rPr>
            </w:pPr>
            <w:r w:rsidRPr="0091770F">
              <w:rPr>
                <w:sz w:val="28"/>
                <w:szCs w:val="28"/>
              </w:rPr>
              <w:t>Có</w:t>
            </w:r>
          </w:p>
        </w:tc>
        <w:tc>
          <w:tcPr>
            <w:tcW w:w="1559" w:type="dxa"/>
            <w:vAlign w:val="center"/>
            <w:hideMark/>
          </w:tcPr>
          <w:p w14:paraId="27E9E089" w14:textId="77777777" w:rsidR="0091770F" w:rsidRPr="0091770F" w:rsidRDefault="0091770F" w:rsidP="0091770F">
            <w:pPr>
              <w:rPr>
                <w:sz w:val="28"/>
                <w:szCs w:val="28"/>
              </w:rPr>
            </w:pPr>
            <w:r w:rsidRPr="0091770F">
              <w:rPr>
                <w:sz w:val="28"/>
                <w:szCs w:val="28"/>
              </w:rPr>
              <w:t> </w:t>
            </w:r>
          </w:p>
        </w:tc>
      </w:tr>
      <w:tr w:rsidR="00096F74" w:rsidRPr="0091770F" w14:paraId="2A922F96" w14:textId="77777777" w:rsidTr="003924AA">
        <w:trPr>
          <w:trHeight w:hRule="exact" w:val="750"/>
          <w:jc w:val="center"/>
        </w:trPr>
        <w:tc>
          <w:tcPr>
            <w:tcW w:w="706" w:type="dxa"/>
            <w:vAlign w:val="center"/>
            <w:hideMark/>
          </w:tcPr>
          <w:p w14:paraId="088F132C" w14:textId="235C42E2" w:rsidR="0091770F" w:rsidRPr="0091770F" w:rsidRDefault="0091770F" w:rsidP="00BB5BA0">
            <w:pPr>
              <w:jc w:val="center"/>
              <w:rPr>
                <w:sz w:val="28"/>
                <w:szCs w:val="28"/>
              </w:rPr>
            </w:pPr>
            <w:r w:rsidRPr="0091770F">
              <w:rPr>
                <w:sz w:val="28"/>
                <w:szCs w:val="28"/>
              </w:rPr>
              <w:t>1.1</w:t>
            </w:r>
            <w:r w:rsidR="00BB5BA0">
              <w:rPr>
                <w:sz w:val="28"/>
                <w:szCs w:val="28"/>
              </w:rPr>
              <w:t>6</w:t>
            </w:r>
          </w:p>
        </w:tc>
        <w:tc>
          <w:tcPr>
            <w:tcW w:w="4601" w:type="dxa"/>
            <w:vAlign w:val="center"/>
            <w:hideMark/>
          </w:tcPr>
          <w:p w14:paraId="73DF28A4" w14:textId="77777777" w:rsidR="0091770F" w:rsidRPr="0091770F" w:rsidRDefault="0091770F" w:rsidP="0091770F">
            <w:pPr>
              <w:rPr>
                <w:sz w:val="28"/>
                <w:szCs w:val="28"/>
              </w:rPr>
            </w:pPr>
            <w:r w:rsidRPr="0091770F">
              <w:rPr>
                <w:sz w:val="28"/>
                <w:szCs w:val="28"/>
              </w:rPr>
              <w:t>Biên bản thí nghiệm Type Test và Routine Test</w:t>
            </w:r>
          </w:p>
        </w:tc>
        <w:tc>
          <w:tcPr>
            <w:tcW w:w="1072" w:type="dxa"/>
            <w:vAlign w:val="center"/>
            <w:hideMark/>
          </w:tcPr>
          <w:p w14:paraId="53271B7B" w14:textId="0228200B" w:rsidR="0091770F" w:rsidRPr="0091770F" w:rsidRDefault="0091770F" w:rsidP="00305705">
            <w:pPr>
              <w:jc w:val="center"/>
              <w:rPr>
                <w:sz w:val="28"/>
                <w:szCs w:val="28"/>
              </w:rPr>
            </w:pPr>
          </w:p>
        </w:tc>
        <w:tc>
          <w:tcPr>
            <w:tcW w:w="1980" w:type="dxa"/>
            <w:vAlign w:val="center"/>
            <w:hideMark/>
          </w:tcPr>
          <w:p w14:paraId="1E5619EC" w14:textId="77777777" w:rsidR="0091770F" w:rsidRPr="0091770F" w:rsidRDefault="0091770F" w:rsidP="00305705">
            <w:pPr>
              <w:jc w:val="center"/>
              <w:rPr>
                <w:sz w:val="28"/>
                <w:szCs w:val="28"/>
              </w:rPr>
            </w:pPr>
            <w:r w:rsidRPr="0091770F">
              <w:rPr>
                <w:sz w:val="28"/>
                <w:szCs w:val="28"/>
              </w:rPr>
              <w:t>Có</w:t>
            </w:r>
          </w:p>
        </w:tc>
        <w:tc>
          <w:tcPr>
            <w:tcW w:w="1559" w:type="dxa"/>
            <w:vAlign w:val="center"/>
            <w:hideMark/>
          </w:tcPr>
          <w:p w14:paraId="682D3D36" w14:textId="77777777" w:rsidR="0091770F" w:rsidRPr="0091770F" w:rsidRDefault="0091770F" w:rsidP="0091770F">
            <w:pPr>
              <w:rPr>
                <w:sz w:val="28"/>
                <w:szCs w:val="28"/>
              </w:rPr>
            </w:pPr>
            <w:r w:rsidRPr="0091770F">
              <w:rPr>
                <w:sz w:val="28"/>
                <w:szCs w:val="28"/>
              </w:rPr>
              <w:t> </w:t>
            </w:r>
          </w:p>
        </w:tc>
      </w:tr>
      <w:tr w:rsidR="00096F74" w:rsidRPr="00820E53" w14:paraId="02C5469C" w14:textId="77777777" w:rsidTr="003924AA">
        <w:trPr>
          <w:trHeight w:val="418"/>
          <w:jc w:val="center"/>
        </w:trPr>
        <w:tc>
          <w:tcPr>
            <w:tcW w:w="706" w:type="dxa"/>
            <w:vAlign w:val="center"/>
            <w:hideMark/>
          </w:tcPr>
          <w:p w14:paraId="45B0B899" w14:textId="22AB4AF4" w:rsidR="0091770F" w:rsidRPr="00820E53" w:rsidRDefault="00653539" w:rsidP="00653539">
            <w:pPr>
              <w:jc w:val="center"/>
              <w:rPr>
                <w:b/>
                <w:sz w:val="28"/>
                <w:szCs w:val="28"/>
              </w:rPr>
            </w:pPr>
            <w:r w:rsidRPr="00820E53">
              <w:rPr>
                <w:b/>
                <w:sz w:val="28"/>
                <w:szCs w:val="28"/>
              </w:rPr>
              <w:t>2</w:t>
            </w:r>
          </w:p>
        </w:tc>
        <w:tc>
          <w:tcPr>
            <w:tcW w:w="4601" w:type="dxa"/>
            <w:vAlign w:val="center"/>
            <w:hideMark/>
          </w:tcPr>
          <w:p w14:paraId="27A69190" w14:textId="6B302FC6" w:rsidR="0091770F" w:rsidRPr="00820E53" w:rsidRDefault="0091770F" w:rsidP="00820E53">
            <w:pPr>
              <w:rPr>
                <w:b/>
                <w:sz w:val="28"/>
                <w:szCs w:val="28"/>
              </w:rPr>
            </w:pPr>
            <w:r w:rsidRPr="00820E53">
              <w:rPr>
                <w:b/>
                <w:sz w:val="28"/>
                <w:szCs w:val="28"/>
              </w:rPr>
              <w:t xml:space="preserve">Cấu hình </w:t>
            </w:r>
            <w:r w:rsidR="00820E53">
              <w:rPr>
                <w:b/>
                <w:sz w:val="28"/>
                <w:szCs w:val="28"/>
              </w:rPr>
              <w:t>1</w:t>
            </w:r>
            <w:r w:rsidRPr="00820E53">
              <w:rPr>
                <w:b/>
                <w:sz w:val="28"/>
                <w:szCs w:val="28"/>
              </w:rPr>
              <w:t>: Tủ cho MBA 630kVA</w:t>
            </w:r>
          </w:p>
        </w:tc>
        <w:tc>
          <w:tcPr>
            <w:tcW w:w="1072" w:type="dxa"/>
            <w:vAlign w:val="center"/>
            <w:hideMark/>
          </w:tcPr>
          <w:p w14:paraId="3C2AFBD5" w14:textId="0A2FFA1D" w:rsidR="0091770F" w:rsidRPr="00820E53" w:rsidRDefault="0091770F" w:rsidP="00305705">
            <w:pPr>
              <w:jc w:val="center"/>
              <w:rPr>
                <w:b/>
                <w:sz w:val="28"/>
                <w:szCs w:val="28"/>
              </w:rPr>
            </w:pPr>
          </w:p>
        </w:tc>
        <w:tc>
          <w:tcPr>
            <w:tcW w:w="1980" w:type="dxa"/>
            <w:vAlign w:val="center"/>
            <w:hideMark/>
          </w:tcPr>
          <w:p w14:paraId="580BEEE6" w14:textId="6D9ADBB9" w:rsidR="0091770F" w:rsidRPr="00820E53" w:rsidRDefault="0091770F" w:rsidP="00305705">
            <w:pPr>
              <w:jc w:val="center"/>
              <w:rPr>
                <w:b/>
                <w:sz w:val="28"/>
                <w:szCs w:val="28"/>
              </w:rPr>
            </w:pPr>
          </w:p>
        </w:tc>
        <w:tc>
          <w:tcPr>
            <w:tcW w:w="1559" w:type="dxa"/>
            <w:vAlign w:val="center"/>
            <w:hideMark/>
          </w:tcPr>
          <w:p w14:paraId="5CD8C332" w14:textId="77777777" w:rsidR="0091770F" w:rsidRPr="00820E53" w:rsidRDefault="0091770F" w:rsidP="0091770F">
            <w:pPr>
              <w:rPr>
                <w:b/>
                <w:sz w:val="28"/>
                <w:szCs w:val="28"/>
              </w:rPr>
            </w:pPr>
            <w:r w:rsidRPr="00820E53">
              <w:rPr>
                <w:b/>
                <w:sz w:val="28"/>
                <w:szCs w:val="28"/>
              </w:rPr>
              <w:t> </w:t>
            </w:r>
          </w:p>
        </w:tc>
      </w:tr>
      <w:tr w:rsidR="00096F74" w:rsidRPr="0091770F" w14:paraId="45D70E3F" w14:textId="77777777" w:rsidTr="003924AA">
        <w:trPr>
          <w:trHeight w:val="750"/>
          <w:jc w:val="center"/>
        </w:trPr>
        <w:tc>
          <w:tcPr>
            <w:tcW w:w="706" w:type="dxa"/>
            <w:vAlign w:val="center"/>
            <w:hideMark/>
          </w:tcPr>
          <w:p w14:paraId="6532824C" w14:textId="6804AC6F" w:rsidR="0091770F" w:rsidRPr="0091770F" w:rsidRDefault="00653539" w:rsidP="00653539">
            <w:pPr>
              <w:jc w:val="center"/>
              <w:rPr>
                <w:sz w:val="28"/>
                <w:szCs w:val="28"/>
              </w:rPr>
            </w:pPr>
            <w:r>
              <w:rPr>
                <w:sz w:val="28"/>
                <w:szCs w:val="28"/>
              </w:rPr>
              <w:t>2</w:t>
            </w:r>
            <w:r w:rsidR="0091770F" w:rsidRPr="0091770F">
              <w:rPr>
                <w:sz w:val="28"/>
                <w:szCs w:val="28"/>
              </w:rPr>
              <w:t>.1</w:t>
            </w:r>
          </w:p>
        </w:tc>
        <w:tc>
          <w:tcPr>
            <w:tcW w:w="4601" w:type="dxa"/>
            <w:vAlign w:val="center"/>
            <w:hideMark/>
          </w:tcPr>
          <w:p w14:paraId="5DBD7D38" w14:textId="77777777" w:rsidR="0091770F" w:rsidRPr="0091770F" w:rsidRDefault="0091770F" w:rsidP="0091770F">
            <w:pPr>
              <w:rPr>
                <w:sz w:val="28"/>
                <w:szCs w:val="28"/>
              </w:rPr>
            </w:pPr>
            <w:r w:rsidRPr="0091770F">
              <w:rPr>
                <w:sz w:val="28"/>
                <w:szCs w:val="28"/>
              </w:rPr>
              <w:t>Hệ thống 4 thanh cái</w:t>
            </w:r>
          </w:p>
        </w:tc>
        <w:tc>
          <w:tcPr>
            <w:tcW w:w="1072" w:type="dxa"/>
            <w:vAlign w:val="center"/>
            <w:hideMark/>
          </w:tcPr>
          <w:p w14:paraId="4979B57E" w14:textId="77777777" w:rsidR="0091770F" w:rsidRPr="0091770F" w:rsidRDefault="0091770F" w:rsidP="00305705">
            <w:pPr>
              <w:jc w:val="center"/>
              <w:rPr>
                <w:sz w:val="28"/>
                <w:szCs w:val="28"/>
              </w:rPr>
            </w:pPr>
            <w:r w:rsidRPr="0091770F">
              <w:rPr>
                <w:sz w:val="28"/>
                <w:szCs w:val="28"/>
              </w:rPr>
              <w:t>mm2</w:t>
            </w:r>
          </w:p>
        </w:tc>
        <w:tc>
          <w:tcPr>
            <w:tcW w:w="1980" w:type="dxa"/>
            <w:vAlign w:val="center"/>
            <w:hideMark/>
          </w:tcPr>
          <w:p w14:paraId="5D348F0B" w14:textId="77777777" w:rsidR="0091770F" w:rsidRPr="0091770F" w:rsidRDefault="0091770F" w:rsidP="00305705">
            <w:pPr>
              <w:jc w:val="center"/>
              <w:rPr>
                <w:sz w:val="28"/>
                <w:szCs w:val="28"/>
              </w:rPr>
            </w:pPr>
            <w:r w:rsidRPr="0091770F">
              <w:rPr>
                <w:sz w:val="28"/>
                <w:szCs w:val="28"/>
              </w:rPr>
              <w:t>(tương đương) 2x80x5</w:t>
            </w:r>
          </w:p>
        </w:tc>
        <w:tc>
          <w:tcPr>
            <w:tcW w:w="1559" w:type="dxa"/>
            <w:vAlign w:val="center"/>
            <w:hideMark/>
          </w:tcPr>
          <w:p w14:paraId="446084E5" w14:textId="77777777" w:rsidR="0091770F" w:rsidRPr="0091770F" w:rsidRDefault="0091770F" w:rsidP="0091770F">
            <w:pPr>
              <w:rPr>
                <w:sz w:val="28"/>
                <w:szCs w:val="28"/>
              </w:rPr>
            </w:pPr>
            <w:r w:rsidRPr="0091770F">
              <w:rPr>
                <w:sz w:val="28"/>
                <w:szCs w:val="28"/>
              </w:rPr>
              <w:t> </w:t>
            </w:r>
          </w:p>
        </w:tc>
      </w:tr>
      <w:tr w:rsidR="00096F74" w:rsidRPr="0091770F" w14:paraId="140B6D6E" w14:textId="77777777" w:rsidTr="003924AA">
        <w:trPr>
          <w:trHeight w:val="346"/>
          <w:jc w:val="center"/>
        </w:trPr>
        <w:tc>
          <w:tcPr>
            <w:tcW w:w="706" w:type="dxa"/>
            <w:vAlign w:val="center"/>
            <w:hideMark/>
          </w:tcPr>
          <w:p w14:paraId="664A648C" w14:textId="701C45A6" w:rsidR="0091770F" w:rsidRPr="0091770F" w:rsidRDefault="00653539" w:rsidP="00653539">
            <w:pPr>
              <w:jc w:val="center"/>
              <w:rPr>
                <w:sz w:val="28"/>
                <w:szCs w:val="28"/>
              </w:rPr>
            </w:pPr>
            <w:r>
              <w:rPr>
                <w:sz w:val="28"/>
                <w:szCs w:val="28"/>
              </w:rPr>
              <w:t>2</w:t>
            </w:r>
            <w:r w:rsidR="0091770F" w:rsidRPr="0091770F">
              <w:rPr>
                <w:sz w:val="28"/>
                <w:szCs w:val="28"/>
              </w:rPr>
              <w:t>.2</w:t>
            </w:r>
          </w:p>
        </w:tc>
        <w:tc>
          <w:tcPr>
            <w:tcW w:w="4601" w:type="dxa"/>
            <w:vAlign w:val="center"/>
            <w:hideMark/>
          </w:tcPr>
          <w:p w14:paraId="4F002AA5" w14:textId="77777777" w:rsidR="0091770F" w:rsidRPr="0091770F" w:rsidRDefault="0091770F" w:rsidP="0091770F">
            <w:pPr>
              <w:rPr>
                <w:sz w:val="28"/>
                <w:szCs w:val="28"/>
              </w:rPr>
            </w:pPr>
            <w:r w:rsidRPr="0091770F">
              <w:rPr>
                <w:sz w:val="28"/>
                <w:szCs w:val="28"/>
              </w:rPr>
              <w:t>Dòng điện định mức MCCB tổng</w:t>
            </w:r>
          </w:p>
        </w:tc>
        <w:tc>
          <w:tcPr>
            <w:tcW w:w="1072" w:type="dxa"/>
            <w:vAlign w:val="center"/>
            <w:hideMark/>
          </w:tcPr>
          <w:p w14:paraId="5470E956" w14:textId="77777777" w:rsidR="0091770F" w:rsidRPr="0091770F" w:rsidRDefault="0091770F" w:rsidP="00305705">
            <w:pPr>
              <w:jc w:val="center"/>
              <w:rPr>
                <w:sz w:val="28"/>
                <w:szCs w:val="28"/>
              </w:rPr>
            </w:pPr>
            <w:r w:rsidRPr="0091770F">
              <w:rPr>
                <w:sz w:val="28"/>
                <w:szCs w:val="28"/>
              </w:rPr>
              <w:t>A</w:t>
            </w:r>
          </w:p>
        </w:tc>
        <w:tc>
          <w:tcPr>
            <w:tcW w:w="1980" w:type="dxa"/>
            <w:vAlign w:val="center"/>
            <w:hideMark/>
          </w:tcPr>
          <w:p w14:paraId="0AB46994" w14:textId="77777777" w:rsidR="0091770F" w:rsidRPr="0091770F" w:rsidRDefault="0091770F" w:rsidP="00305705">
            <w:pPr>
              <w:jc w:val="center"/>
              <w:rPr>
                <w:sz w:val="28"/>
                <w:szCs w:val="28"/>
              </w:rPr>
            </w:pPr>
            <w:r w:rsidRPr="0091770F">
              <w:rPr>
                <w:sz w:val="28"/>
                <w:szCs w:val="28"/>
              </w:rPr>
              <w:t>1000</w:t>
            </w:r>
          </w:p>
        </w:tc>
        <w:tc>
          <w:tcPr>
            <w:tcW w:w="1559" w:type="dxa"/>
            <w:vAlign w:val="center"/>
            <w:hideMark/>
          </w:tcPr>
          <w:p w14:paraId="4643045E" w14:textId="77777777" w:rsidR="0091770F" w:rsidRPr="0091770F" w:rsidRDefault="0091770F" w:rsidP="0091770F">
            <w:pPr>
              <w:rPr>
                <w:sz w:val="28"/>
                <w:szCs w:val="28"/>
              </w:rPr>
            </w:pPr>
            <w:r w:rsidRPr="0091770F">
              <w:rPr>
                <w:sz w:val="28"/>
                <w:szCs w:val="28"/>
              </w:rPr>
              <w:t> </w:t>
            </w:r>
          </w:p>
        </w:tc>
      </w:tr>
      <w:tr w:rsidR="00096F74" w:rsidRPr="0091770F" w14:paraId="04D4EF6B" w14:textId="77777777" w:rsidTr="003924AA">
        <w:trPr>
          <w:trHeight w:val="520"/>
          <w:jc w:val="center"/>
        </w:trPr>
        <w:tc>
          <w:tcPr>
            <w:tcW w:w="706" w:type="dxa"/>
            <w:vAlign w:val="center"/>
            <w:hideMark/>
          </w:tcPr>
          <w:p w14:paraId="1571E24A" w14:textId="5BFE93B1" w:rsidR="0091770F" w:rsidRPr="0091770F" w:rsidRDefault="00653539" w:rsidP="00653539">
            <w:pPr>
              <w:jc w:val="center"/>
              <w:rPr>
                <w:sz w:val="28"/>
                <w:szCs w:val="28"/>
              </w:rPr>
            </w:pPr>
            <w:r>
              <w:rPr>
                <w:sz w:val="28"/>
                <w:szCs w:val="28"/>
              </w:rPr>
              <w:t>2</w:t>
            </w:r>
            <w:r w:rsidR="0091770F" w:rsidRPr="0091770F">
              <w:rPr>
                <w:sz w:val="28"/>
                <w:szCs w:val="28"/>
              </w:rPr>
              <w:t>.3</w:t>
            </w:r>
          </w:p>
        </w:tc>
        <w:tc>
          <w:tcPr>
            <w:tcW w:w="4601" w:type="dxa"/>
            <w:vAlign w:val="center"/>
            <w:hideMark/>
          </w:tcPr>
          <w:p w14:paraId="4D02F5BE" w14:textId="77777777" w:rsidR="0091770F" w:rsidRPr="0091770F" w:rsidRDefault="0091770F" w:rsidP="0091770F">
            <w:pPr>
              <w:rPr>
                <w:sz w:val="28"/>
                <w:szCs w:val="28"/>
              </w:rPr>
            </w:pPr>
            <w:r w:rsidRPr="0091770F">
              <w:rPr>
                <w:sz w:val="28"/>
                <w:szCs w:val="28"/>
              </w:rPr>
              <w:t>Dòng điện định mức các MCCB lộ ra</w:t>
            </w:r>
          </w:p>
        </w:tc>
        <w:tc>
          <w:tcPr>
            <w:tcW w:w="1072" w:type="dxa"/>
            <w:vAlign w:val="center"/>
            <w:hideMark/>
          </w:tcPr>
          <w:p w14:paraId="059A5118" w14:textId="77777777" w:rsidR="0091770F" w:rsidRPr="0091770F" w:rsidRDefault="0091770F" w:rsidP="00305705">
            <w:pPr>
              <w:jc w:val="center"/>
              <w:rPr>
                <w:sz w:val="28"/>
                <w:szCs w:val="28"/>
              </w:rPr>
            </w:pPr>
            <w:r w:rsidRPr="0091770F">
              <w:rPr>
                <w:sz w:val="28"/>
                <w:szCs w:val="28"/>
              </w:rPr>
              <w:t>A</w:t>
            </w:r>
          </w:p>
        </w:tc>
        <w:tc>
          <w:tcPr>
            <w:tcW w:w="1980" w:type="dxa"/>
            <w:vAlign w:val="center"/>
            <w:hideMark/>
          </w:tcPr>
          <w:p w14:paraId="0C25BBBF" w14:textId="3F78435E" w:rsidR="0091770F" w:rsidRPr="0091770F" w:rsidRDefault="0091770F" w:rsidP="00EB46EF">
            <w:pPr>
              <w:jc w:val="center"/>
              <w:rPr>
                <w:sz w:val="28"/>
                <w:szCs w:val="28"/>
              </w:rPr>
            </w:pPr>
            <w:r w:rsidRPr="0091770F">
              <w:rPr>
                <w:sz w:val="28"/>
                <w:szCs w:val="28"/>
              </w:rPr>
              <w:t>400</w:t>
            </w:r>
            <w:r w:rsidR="001F5882">
              <w:rPr>
                <w:sz w:val="28"/>
                <w:szCs w:val="28"/>
              </w:rPr>
              <w:t xml:space="preserve">, </w:t>
            </w:r>
            <w:r w:rsidR="00EB46EF">
              <w:rPr>
                <w:sz w:val="28"/>
                <w:szCs w:val="28"/>
              </w:rPr>
              <w:t>63</w:t>
            </w:r>
            <w:r w:rsidRPr="0091770F">
              <w:rPr>
                <w:sz w:val="28"/>
                <w:szCs w:val="28"/>
              </w:rPr>
              <w:t>0</w:t>
            </w:r>
            <w:r w:rsidR="001F5882">
              <w:rPr>
                <w:sz w:val="28"/>
                <w:szCs w:val="28"/>
              </w:rPr>
              <w:t>, 200</w:t>
            </w:r>
            <w:r w:rsidR="0054383C">
              <w:rPr>
                <w:sz w:val="28"/>
                <w:szCs w:val="28"/>
              </w:rPr>
              <w:t>, 250</w:t>
            </w:r>
          </w:p>
        </w:tc>
        <w:tc>
          <w:tcPr>
            <w:tcW w:w="1559" w:type="dxa"/>
            <w:vAlign w:val="center"/>
            <w:hideMark/>
          </w:tcPr>
          <w:p w14:paraId="1EA04071" w14:textId="77777777" w:rsidR="0091770F" w:rsidRPr="0091770F" w:rsidRDefault="0091770F" w:rsidP="0091770F">
            <w:pPr>
              <w:rPr>
                <w:sz w:val="28"/>
                <w:szCs w:val="28"/>
              </w:rPr>
            </w:pPr>
            <w:r w:rsidRPr="0091770F">
              <w:rPr>
                <w:sz w:val="28"/>
                <w:szCs w:val="28"/>
              </w:rPr>
              <w:t> </w:t>
            </w:r>
          </w:p>
        </w:tc>
      </w:tr>
      <w:tr w:rsidR="00096F74" w:rsidRPr="0091770F" w14:paraId="160B4234" w14:textId="77777777" w:rsidTr="003924AA">
        <w:trPr>
          <w:trHeight w:val="750"/>
          <w:jc w:val="center"/>
        </w:trPr>
        <w:tc>
          <w:tcPr>
            <w:tcW w:w="706" w:type="dxa"/>
            <w:vAlign w:val="center"/>
            <w:hideMark/>
          </w:tcPr>
          <w:p w14:paraId="77F19078" w14:textId="05A0D1A1" w:rsidR="0091770F" w:rsidRPr="0091770F" w:rsidRDefault="00653539" w:rsidP="00653539">
            <w:pPr>
              <w:jc w:val="center"/>
              <w:rPr>
                <w:sz w:val="28"/>
                <w:szCs w:val="28"/>
              </w:rPr>
            </w:pPr>
            <w:r>
              <w:rPr>
                <w:sz w:val="28"/>
                <w:szCs w:val="28"/>
              </w:rPr>
              <w:t>2</w:t>
            </w:r>
            <w:r w:rsidR="0091770F" w:rsidRPr="0091770F">
              <w:rPr>
                <w:sz w:val="28"/>
                <w:szCs w:val="28"/>
              </w:rPr>
              <w:t>.4</w:t>
            </w:r>
          </w:p>
        </w:tc>
        <w:tc>
          <w:tcPr>
            <w:tcW w:w="4601" w:type="dxa"/>
            <w:vAlign w:val="center"/>
            <w:hideMark/>
          </w:tcPr>
          <w:p w14:paraId="09403911" w14:textId="77777777" w:rsidR="0091770F" w:rsidRPr="0091770F" w:rsidRDefault="0091770F" w:rsidP="0091770F">
            <w:pPr>
              <w:rPr>
                <w:sz w:val="28"/>
                <w:szCs w:val="28"/>
              </w:rPr>
            </w:pPr>
            <w:r w:rsidRPr="0091770F">
              <w:rPr>
                <w:sz w:val="28"/>
                <w:szCs w:val="28"/>
              </w:rPr>
              <w:t>Số lộ ra</w:t>
            </w:r>
          </w:p>
        </w:tc>
        <w:tc>
          <w:tcPr>
            <w:tcW w:w="1072" w:type="dxa"/>
            <w:vAlign w:val="center"/>
            <w:hideMark/>
          </w:tcPr>
          <w:p w14:paraId="7FDA032F" w14:textId="68EC3EB4" w:rsidR="0091770F" w:rsidRPr="0091770F" w:rsidRDefault="0091770F" w:rsidP="00305705">
            <w:pPr>
              <w:jc w:val="center"/>
              <w:rPr>
                <w:sz w:val="28"/>
                <w:szCs w:val="28"/>
              </w:rPr>
            </w:pPr>
          </w:p>
        </w:tc>
        <w:tc>
          <w:tcPr>
            <w:tcW w:w="1980" w:type="dxa"/>
            <w:vAlign w:val="center"/>
            <w:hideMark/>
          </w:tcPr>
          <w:p w14:paraId="69B92340" w14:textId="77777777" w:rsidR="0091770F" w:rsidRPr="0091770F" w:rsidRDefault="0091770F" w:rsidP="00305705">
            <w:pPr>
              <w:jc w:val="center"/>
              <w:rPr>
                <w:sz w:val="28"/>
                <w:szCs w:val="28"/>
              </w:rPr>
            </w:pPr>
            <w:r w:rsidRPr="0091770F">
              <w:rPr>
                <w:sz w:val="28"/>
                <w:szCs w:val="28"/>
              </w:rPr>
              <w:t>Đáp ứng theo bản vẽ thiết kế của E-HSMT</w:t>
            </w:r>
          </w:p>
        </w:tc>
        <w:tc>
          <w:tcPr>
            <w:tcW w:w="1559" w:type="dxa"/>
            <w:vAlign w:val="center"/>
            <w:hideMark/>
          </w:tcPr>
          <w:p w14:paraId="7E8A2DC8" w14:textId="77777777" w:rsidR="0091770F" w:rsidRPr="0091770F" w:rsidRDefault="0091770F" w:rsidP="0091770F">
            <w:pPr>
              <w:rPr>
                <w:sz w:val="28"/>
                <w:szCs w:val="28"/>
              </w:rPr>
            </w:pPr>
            <w:r w:rsidRPr="0091770F">
              <w:rPr>
                <w:sz w:val="28"/>
                <w:szCs w:val="28"/>
              </w:rPr>
              <w:t> </w:t>
            </w:r>
          </w:p>
        </w:tc>
      </w:tr>
      <w:tr w:rsidR="00096F74" w:rsidRPr="0091770F" w14:paraId="71986C42" w14:textId="77777777" w:rsidTr="003924AA">
        <w:trPr>
          <w:trHeight w:val="375"/>
          <w:jc w:val="center"/>
        </w:trPr>
        <w:tc>
          <w:tcPr>
            <w:tcW w:w="706" w:type="dxa"/>
            <w:vAlign w:val="center"/>
            <w:hideMark/>
          </w:tcPr>
          <w:p w14:paraId="48F771C6" w14:textId="09D23495" w:rsidR="0091770F" w:rsidRPr="0091770F" w:rsidRDefault="00653539" w:rsidP="00653539">
            <w:pPr>
              <w:jc w:val="center"/>
              <w:rPr>
                <w:sz w:val="28"/>
                <w:szCs w:val="28"/>
              </w:rPr>
            </w:pPr>
            <w:r>
              <w:rPr>
                <w:sz w:val="28"/>
                <w:szCs w:val="28"/>
              </w:rPr>
              <w:t>2</w:t>
            </w:r>
            <w:r w:rsidR="0091770F" w:rsidRPr="0091770F">
              <w:rPr>
                <w:sz w:val="28"/>
                <w:szCs w:val="28"/>
              </w:rPr>
              <w:t>.5</w:t>
            </w:r>
          </w:p>
        </w:tc>
        <w:tc>
          <w:tcPr>
            <w:tcW w:w="4601" w:type="dxa"/>
            <w:vAlign w:val="center"/>
            <w:hideMark/>
          </w:tcPr>
          <w:p w14:paraId="57D48B33" w14:textId="77777777" w:rsidR="0091770F" w:rsidRPr="0091770F" w:rsidRDefault="0091770F" w:rsidP="0091770F">
            <w:pPr>
              <w:rPr>
                <w:sz w:val="28"/>
                <w:szCs w:val="28"/>
              </w:rPr>
            </w:pPr>
            <w:r w:rsidRPr="0091770F">
              <w:rPr>
                <w:sz w:val="28"/>
                <w:szCs w:val="28"/>
              </w:rPr>
              <w:t>MCB 3 pha cấp tự dùng</w:t>
            </w:r>
          </w:p>
        </w:tc>
        <w:tc>
          <w:tcPr>
            <w:tcW w:w="1072" w:type="dxa"/>
            <w:vAlign w:val="center"/>
            <w:hideMark/>
          </w:tcPr>
          <w:p w14:paraId="0FED0E4E" w14:textId="4A2E769A" w:rsidR="0091770F" w:rsidRPr="0091770F" w:rsidRDefault="0091770F" w:rsidP="00305705">
            <w:pPr>
              <w:jc w:val="center"/>
              <w:rPr>
                <w:sz w:val="28"/>
                <w:szCs w:val="28"/>
              </w:rPr>
            </w:pPr>
          </w:p>
        </w:tc>
        <w:tc>
          <w:tcPr>
            <w:tcW w:w="1980" w:type="dxa"/>
            <w:vAlign w:val="center"/>
            <w:hideMark/>
          </w:tcPr>
          <w:p w14:paraId="144A7398" w14:textId="77777777" w:rsidR="0091770F" w:rsidRPr="0091770F" w:rsidRDefault="0091770F" w:rsidP="00305705">
            <w:pPr>
              <w:jc w:val="center"/>
              <w:rPr>
                <w:sz w:val="28"/>
                <w:szCs w:val="28"/>
              </w:rPr>
            </w:pPr>
            <w:r w:rsidRPr="0091770F">
              <w:rPr>
                <w:sz w:val="28"/>
                <w:szCs w:val="28"/>
              </w:rPr>
              <w:t>Có</w:t>
            </w:r>
          </w:p>
        </w:tc>
        <w:tc>
          <w:tcPr>
            <w:tcW w:w="1559" w:type="dxa"/>
            <w:vAlign w:val="center"/>
            <w:hideMark/>
          </w:tcPr>
          <w:p w14:paraId="07415CF9" w14:textId="77777777" w:rsidR="0091770F" w:rsidRPr="0091770F" w:rsidRDefault="0091770F" w:rsidP="0091770F">
            <w:pPr>
              <w:rPr>
                <w:sz w:val="28"/>
                <w:szCs w:val="28"/>
              </w:rPr>
            </w:pPr>
            <w:r w:rsidRPr="0091770F">
              <w:rPr>
                <w:sz w:val="28"/>
                <w:szCs w:val="28"/>
              </w:rPr>
              <w:t> </w:t>
            </w:r>
          </w:p>
        </w:tc>
      </w:tr>
      <w:tr w:rsidR="00096F74" w:rsidRPr="0091770F" w14:paraId="34C78697" w14:textId="77777777" w:rsidTr="003924AA">
        <w:trPr>
          <w:trHeight w:val="375"/>
          <w:jc w:val="center"/>
        </w:trPr>
        <w:tc>
          <w:tcPr>
            <w:tcW w:w="706" w:type="dxa"/>
            <w:vAlign w:val="center"/>
            <w:hideMark/>
          </w:tcPr>
          <w:p w14:paraId="7F7E1BD4" w14:textId="4375B798" w:rsidR="0091770F" w:rsidRPr="0091770F" w:rsidRDefault="00653539" w:rsidP="00653539">
            <w:pPr>
              <w:jc w:val="center"/>
              <w:rPr>
                <w:sz w:val="28"/>
                <w:szCs w:val="28"/>
              </w:rPr>
            </w:pPr>
            <w:r>
              <w:rPr>
                <w:sz w:val="28"/>
                <w:szCs w:val="28"/>
              </w:rPr>
              <w:t>2</w:t>
            </w:r>
            <w:r w:rsidR="0091770F" w:rsidRPr="0091770F">
              <w:rPr>
                <w:sz w:val="28"/>
                <w:szCs w:val="28"/>
              </w:rPr>
              <w:t>.6</w:t>
            </w:r>
          </w:p>
        </w:tc>
        <w:tc>
          <w:tcPr>
            <w:tcW w:w="4601" w:type="dxa"/>
            <w:vAlign w:val="center"/>
            <w:hideMark/>
          </w:tcPr>
          <w:p w14:paraId="23FE9DF6" w14:textId="77777777" w:rsidR="0091770F" w:rsidRPr="0091770F" w:rsidRDefault="0091770F" w:rsidP="0091770F">
            <w:pPr>
              <w:rPr>
                <w:sz w:val="28"/>
                <w:szCs w:val="28"/>
              </w:rPr>
            </w:pPr>
            <w:r w:rsidRPr="0091770F">
              <w:rPr>
                <w:sz w:val="28"/>
                <w:szCs w:val="28"/>
              </w:rPr>
              <w:t>MCCB 3 pha cấp cho tụ</w:t>
            </w:r>
          </w:p>
        </w:tc>
        <w:tc>
          <w:tcPr>
            <w:tcW w:w="1072" w:type="dxa"/>
            <w:vAlign w:val="center"/>
            <w:hideMark/>
          </w:tcPr>
          <w:p w14:paraId="79FEA946" w14:textId="7388CB68" w:rsidR="0091770F" w:rsidRPr="0091770F" w:rsidRDefault="0091770F" w:rsidP="00305705">
            <w:pPr>
              <w:jc w:val="center"/>
              <w:rPr>
                <w:sz w:val="28"/>
                <w:szCs w:val="28"/>
              </w:rPr>
            </w:pPr>
          </w:p>
        </w:tc>
        <w:tc>
          <w:tcPr>
            <w:tcW w:w="1980" w:type="dxa"/>
            <w:vAlign w:val="center"/>
            <w:hideMark/>
          </w:tcPr>
          <w:p w14:paraId="39B0EA80" w14:textId="77777777" w:rsidR="0091770F" w:rsidRPr="0091770F" w:rsidRDefault="0091770F" w:rsidP="00305705">
            <w:pPr>
              <w:jc w:val="center"/>
              <w:rPr>
                <w:sz w:val="28"/>
                <w:szCs w:val="28"/>
              </w:rPr>
            </w:pPr>
            <w:r w:rsidRPr="0091770F">
              <w:rPr>
                <w:sz w:val="28"/>
                <w:szCs w:val="28"/>
              </w:rPr>
              <w:t>Có</w:t>
            </w:r>
          </w:p>
        </w:tc>
        <w:tc>
          <w:tcPr>
            <w:tcW w:w="1559" w:type="dxa"/>
            <w:vAlign w:val="center"/>
            <w:hideMark/>
          </w:tcPr>
          <w:p w14:paraId="532104F1" w14:textId="77777777" w:rsidR="0091770F" w:rsidRPr="0091770F" w:rsidRDefault="0091770F" w:rsidP="0091770F">
            <w:pPr>
              <w:rPr>
                <w:sz w:val="28"/>
                <w:szCs w:val="28"/>
              </w:rPr>
            </w:pPr>
            <w:r w:rsidRPr="0091770F">
              <w:rPr>
                <w:sz w:val="28"/>
                <w:szCs w:val="28"/>
              </w:rPr>
              <w:t> </w:t>
            </w:r>
          </w:p>
        </w:tc>
      </w:tr>
      <w:tr w:rsidR="00096F74" w:rsidRPr="0091770F" w14:paraId="4A34A6F8" w14:textId="77777777" w:rsidTr="003924AA">
        <w:trPr>
          <w:trHeight w:val="375"/>
          <w:jc w:val="center"/>
        </w:trPr>
        <w:tc>
          <w:tcPr>
            <w:tcW w:w="706" w:type="dxa"/>
            <w:vAlign w:val="center"/>
            <w:hideMark/>
          </w:tcPr>
          <w:p w14:paraId="65831E0D" w14:textId="15FFA7D7" w:rsidR="0091770F" w:rsidRPr="0091770F" w:rsidRDefault="00653539" w:rsidP="00653539">
            <w:pPr>
              <w:jc w:val="center"/>
              <w:rPr>
                <w:sz w:val="28"/>
                <w:szCs w:val="28"/>
              </w:rPr>
            </w:pPr>
            <w:r>
              <w:rPr>
                <w:sz w:val="28"/>
                <w:szCs w:val="28"/>
              </w:rPr>
              <w:t>2</w:t>
            </w:r>
            <w:r w:rsidR="0091770F" w:rsidRPr="0091770F">
              <w:rPr>
                <w:sz w:val="28"/>
                <w:szCs w:val="28"/>
              </w:rPr>
              <w:t>.7</w:t>
            </w:r>
          </w:p>
        </w:tc>
        <w:tc>
          <w:tcPr>
            <w:tcW w:w="4601" w:type="dxa"/>
            <w:vAlign w:val="center"/>
            <w:hideMark/>
          </w:tcPr>
          <w:p w14:paraId="7224D8B3" w14:textId="77777777" w:rsidR="0091770F" w:rsidRPr="0091770F" w:rsidRDefault="0091770F" w:rsidP="0091770F">
            <w:pPr>
              <w:rPr>
                <w:sz w:val="28"/>
                <w:szCs w:val="28"/>
              </w:rPr>
            </w:pPr>
            <w:r w:rsidRPr="0091770F">
              <w:rPr>
                <w:sz w:val="28"/>
                <w:szCs w:val="28"/>
              </w:rPr>
              <w:t>Máy biến dòng (ccx 0,5)</w:t>
            </w:r>
          </w:p>
        </w:tc>
        <w:tc>
          <w:tcPr>
            <w:tcW w:w="1072" w:type="dxa"/>
            <w:vAlign w:val="center"/>
            <w:hideMark/>
          </w:tcPr>
          <w:p w14:paraId="0A9A2E29" w14:textId="77777777" w:rsidR="0091770F" w:rsidRPr="0091770F" w:rsidRDefault="0091770F" w:rsidP="00305705">
            <w:pPr>
              <w:jc w:val="center"/>
              <w:rPr>
                <w:sz w:val="28"/>
                <w:szCs w:val="28"/>
              </w:rPr>
            </w:pPr>
            <w:r w:rsidRPr="0091770F">
              <w:rPr>
                <w:sz w:val="28"/>
                <w:szCs w:val="28"/>
              </w:rPr>
              <w:t>Bộ</w:t>
            </w:r>
          </w:p>
        </w:tc>
        <w:tc>
          <w:tcPr>
            <w:tcW w:w="1980" w:type="dxa"/>
            <w:vAlign w:val="center"/>
            <w:hideMark/>
          </w:tcPr>
          <w:p w14:paraId="57E99A5C" w14:textId="77A7ACE1" w:rsidR="0091770F" w:rsidRPr="0091770F" w:rsidRDefault="00803A56" w:rsidP="00305705">
            <w:pPr>
              <w:jc w:val="center"/>
              <w:rPr>
                <w:sz w:val="28"/>
                <w:szCs w:val="28"/>
              </w:rPr>
            </w:pPr>
            <w:r w:rsidRPr="00803A56">
              <w:rPr>
                <w:sz w:val="28"/>
                <w:szCs w:val="28"/>
              </w:rPr>
              <w:t>Đáp ứng theo bản vẽ thiết kế của E-HSMT</w:t>
            </w:r>
          </w:p>
        </w:tc>
        <w:tc>
          <w:tcPr>
            <w:tcW w:w="1559" w:type="dxa"/>
            <w:vAlign w:val="center"/>
            <w:hideMark/>
          </w:tcPr>
          <w:p w14:paraId="37D38F7E" w14:textId="77777777" w:rsidR="0091770F" w:rsidRPr="0091770F" w:rsidRDefault="0091770F" w:rsidP="0091770F">
            <w:pPr>
              <w:rPr>
                <w:sz w:val="28"/>
                <w:szCs w:val="28"/>
              </w:rPr>
            </w:pPr>
            <w:r w:rsidRPr="0091770F">
              <w:rPr>
                <w:sz w:val="28"/>
                <w:szCs w:val="28"/>
              </w:rPr>
              <w:t> </w:t>
            </w:r>
          </w:p>
        </w:tc>
      </w:tr>
      <w:tr w:rsidR="001B62E8" w:rsidRPr="0091770F" w14:paraId="5452882A" w14:textId="77777777" w:rsidTr="003924AA">
        <w:trPr>
          <w:trHeight w:val="375"/>
          <w:jc w:val="center"/>
        </w:trPr>
        <w:tc>
          <w:tcPr>
            <w:tcW w:w="706" w:type="dxa"/>
            <w:vAlign w:val="center"/>
          </w:tcPr>
          <w:p w14:paraId="7AFBDD05" w14:textId="345FE406" w:rsidR="001B62E8" w:rsidRDefault="001B62E8" w:rsidP="001B62E8">
            <w:pPr>
              <w:jc w:val="center"/>
              <w:rPr>
                <w:sz w:val="28"/>
                <w:szCs w:val="28"/>
              </w:rPr>
            </w:pPr>
            <w:r>
              <w:rPr>
                <w:sz w:val="28"/>
                <w:szCs w:val="28"/>
              </w:rPr>
              <w:t>2</w:t>
            </w:r>
            <w:r w:rsidRPr="0091770F">
              <w:rPr>
                <w:sz w:val="28"/>
                <w:szCs w:val="28"/>
              </w:rPr>
              <w:t>.8</w:t>
            </w:r>
          </w:p>
        </w:tc>
        <w:tc>
          <w:tcPr>
            <w:tcW w:w="4601" w:type="dxa"/>
            <w:vAlign w:val="center"/>
          </w:tcPr>
          <w:p w14:paraId="2B5AF4F1" w14:textId="5DBB87A7" w:rsidR="001B62E8" w:rsidRPr="0091770F" w:rsidRDefault="001B62E8" w:rsidP="001B62E8">
            <w:pPr>
              <w:rPr>
                <w:sz w:val="28"/>
                <w:szCs w:val="28"/>
              </w:rPr>
            </w:pPr>
            <w:r w:rsidRPr="0091770F">
              <w:rPr>
                <w:sz w:val="28"/>
                <w:szCs w:val="28"/>
              </w:rPr>
              <w:t>Chống sét hạ áp</w:t>
            </w:r>
          </w:p>
        </w:tc>
        <w:tc>
          <w:tcPr>
            <w:tcW w:w="1072" w:type="dxa"/>
            <w:vAlign w:val="center"/>
          </w:tcPr>
          <w:p w14:paraId="5B737939" w14:textId="77777777" w:rsidR="001B62E8" w:rsidRPr="0091770F" w:rsidRDefault="001B62E8" w:rsidP="001B62E8">
            <w:pPr>
              <w:jc w:val="center"/>
              <w:rPr>
                <w:sz w:val="28"/>
                <w:szCs w:val="28"/>
              </w:rPr>
            </w:pPr>
          </w:p>
        </w:tc>
        <w:tc>
          <w:tcPr>
            <w:tcW w:w="1980" w:type="dxa"/>
            <w:vAlign w:val="center"/>
          </w:tcPr>
          <w:p w14:paraId="77FE57F8" w14:textId="7E500AD3" w:rsidR="001B62E8" w:rsidRDefault="001B62E8" w:rsidP="001B62E8">
            <w:pPr>
              <w:jc w:val="center"/>
              <w:rPr>
                <w:sz w:val="28"/>
                <w:szCs w:val="28"/>
              </w:rPr>
            </w:pPr>
            <w:r w:rsidRPr="0091770F">
              <w:rPr>
                <w:sz w:val="28"/>
                <w:szCs w:val="28"/>
              </w:rPr>
              <w:t>Có</w:t>
            </w:r>
          </w:p>
        </w:tc>
        <w:tc>
          <w:tcPr>
            <w:tcW w:w="1559" w:type="dxa"/>
            <w:vAlign w:val="center"/>
          </w:tcPr>
          <w:p w14:paraId="7381C43F" w14:textId="5FBC35D7" w:rsidR="001B62E8" w:rsidRPr="0091770F" w:rsidRDefault="001B62E8" w:rsidP="001B62E8">
            <w:pPr>
              <w:rPr>
                <w:sz w:val="28"/>
                <w:szCs w:val="28"/>
              </w:rPr>
            </w:pPr>
            <w:r w:rsidRPr="0091770F">
              <w:rPr>
                <w:sz w:val="28"/>
                <w:szCs w:val="28"/>
              </w:rPr>
              <w:t> </w:t>
            </w:r>
          </w:p>
        </w:tc>
      </w:tr>
      <w:tr w:rsidR="00935E04" w:rsidRPr="0091770F" w14:paraId="6378F84F" w14:textId="77777777" w:rsidTr="003924AA">
        <w:trPr>
          <w:trHeight w:val="375"/>
          <w:jc w:val="center"/>
        </w:trPr>
        <w:tc>
          <w:tcPr>
            <w:tcW w:w="706" w:type="dxa"/>
            <w:vAlign w:val="center"/>
          </w:tcPr>
          <w:p w14:paraId="4641743B" w14:textId="09FC9E74" w:rsidR="00935E04" w:rsidRDefault="00935E04" w:rsidP="00935E04">
            <w:pPr>
              <w:jc w:val="center"/>
              <w:rPr>
                <w:sz w:val="28"/>
                <w:szCs w:val="28"/>
              </w:rPr>
            </w:pPr>
            <w:r>
              <w:rPr>
                <w:sz w:val="28"/>
                <w:szCs w:val="28"/>
              </w:rPr>
              <w:t>2.9</w:t>
            </w:r>
          </w:p>
        </w:tc>
        <w:tc>
          <w:tcPr>
            <w:tcW w:w="4601" w:type="dxa"/>
            <w:vAlign w:val="center"/>
          </w:tcPr>
          <w:p w14:paraId="5814D426" w14:textId="0EA5AB8F" w:rsidR="00935E04" w:rsidRPr="0091770F" w:rsidRDefault="00935E04" w:rsidP="00935E04">
            <w:pPr>
              <w:rPr>
                <w:sz w:val="28"/>
                <w:szCs w:val="28"/>
              </w:rPr>
            </w:pPr>
            <w:r>
              <w:rPr>
                <w:sz w:val="28"/>
                <w:szCs w:val="28"/>
              </w:rPr>
              <w:t>Đồng hồ hiển thị số đa chức năng (V, A, cosφ, P, Q…)</w:t>
            </w:r>
          </w:p>
        </w:tc>
        <w:tc>
          <w:tcPr>
            <w:tcW w:w="1072" w:type="dxa"/>
            <w:vAlign w:val="center"/>
          </w:tcPr>
          <w:p w14:paraId="321B920B" w14:textId="32FB310A" w:rsidR="00935E04" w:rsidRPr="0091770F" w:rsidRDefault="00935E04" w:rsidP="00935E04">
            <w:pPr>
              <w:jc w:val="center"/>
              <w:rPr>
                <w:sz w:val="28"/>
                <w:szCs w:val="28"/>
              </w:rPr>
            </w:pPr>
            <w:r>
              <w:rPr>
                <w:sz w:val="28"/>
                <w:szCs w:val="28"/>
              </w:rPr>
              <w:t>cái</w:t>
            </w:r>
          </w:p>
        </w:tc>
        <w:tc>
          <w:tcPr>
            <w:tcW w:w="1980" w:type="dxa"/>
            <w:vAlign w:val="center"/>
          </w:tcPr>
          <w:p w14:paraId="66BE7A79" w14:textId="50098C60" w:rsidR="00935E04" w:rsidRPr="0091770F" w:rsidRDefault="00935E04" w:rsidP="00935E04">
            <w:pPr>
              <w:jc w:val="center"/>
              <w:rPr>
                <w:sz w:val="28"/>
                <w:szCs w:val="28"/>
              </w:rPr>
            </w:pPr>
            <w:r w:rsidRPr="00803A56">
              <w:rPr>
                <w:sz w:val="28"/>
                <w:szCs w:val="28"/>
              </w:rPr>
              <w:t>Đáp ứng theo bản vẽ thiết kế của E-HSMT</w:t>
            </w:r>
          </w:p>
        </w:tc>
        <w:tc>
          <w:tcPr>
            <w:tcW w:w="1559" w:type="dxa"/>
            <w:vAlign w:val="center"/>
          </w:tcPr>
          <w:p w14:paraId="346D62ED" w14:textId="77777777" w:rsidR="00935E04" w:rsidRPr="0091770F" w:rsidRDefault="00935E04" w:rsidP="00935E04">
            <w:pPr>
              <w:rPr>
                <w:sz w:val="28"/>
                <w:szCs w:val="28"/>
              </w:rPr>
            </w:pPr>
          </w:p>
        </w:tc>
      </w:tr>
    </w:tbl>
    <w:p w14:paraId="0AA3C075" w14:textId="77777777" w:rsidR="0091770F" w:rsidRPr="0091770F" w:rsidRDefault="0091770F" w:rsidP="0091770F">
      <w:pPr>
        <w:rPr>
          <w:sz w:val="28"/>
          <w:szCs w:val="28"/>
        </w:rPr>
      </w:pPr>
    </w:p>
    <w:p w14:paraId="05AE85E3" w14:textId="0C0CEC77" w:rsidR="0091770F" w:rsidRPr="0091770F" w:rsidRDefault="0091770F" w:rsidP="00D55EAC">
      <w:pPr>
        <w:widowControl w:val="0"/>
        <w:spacing w:line="264" w:lineRule="auto"/>
        <w:ind w:firstLine="567"/>
        <w:jc w:val="both"/>
        <w:rPr>
          <w:b/>
          <w:sz w:val="28"/>
          <w:szCs w:val="28"/>
        </w:rPr>
      </w:pPr>
    </w:p>
    <w:sectPr w:rsidR="0091770F" w:rsidRPr="0091770F" w:rsidSect="00DD7FD9">
      <w:headerReference w:type="default" r:id="rId10"/>
      <w:pgSz w:w="11900" w:h="16840" w:code="9"/>
      <w:pgMar w:top="851" w:right="851" w:bottom="851"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8645A" w14:textId="77777777" w:rsidR="001D1F7F" w:rsidRDefault="001D1F7F">
      <w:r>
        <w:separator/>
      </w:r>
    </w:p>
  </w:endnote>
  <w:endnote w:type="continuationSeparator" w:id="0">
    <w:p w14:paraId="19805899" w14:textId="77777777" w:rsidR="001D1F7F" w:rsidRDefault="001D1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times new roman">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charset w:val="00"/>
    <w:family w:val="swiss"/>
    <w:pitch w:val="variable"/>
    <w:sig w:usb0="00000007" w:usb1="00000000" w:usb2="00000000" w:usb3="00000000" w:csb0="00000013" w:csb1="00000000"/>
  </w:font>
  <w:font w:name="VNI-Times">
    <w:charset w:val="00"/>
    <w:family w:val="auto"/>
    <w:pitch w:val="variable"/>
    <w:sig w:usb0="00000007" w:usb1="00000000" w:usb2="00000000" w:usb3="00000000" w:csb0="00000013" w:csb1="00000000"/>
  </w:font>
  <w:font w:name=".VnArialH">
    <w:altName w:val="Calibri"/>
    <w:charset w:val="00"/>
    <w:family w:val="swiss"/>
    <w:pitch w:val="variable"/>
    <w:sig w:usb0="00000007" w:usb1="00000000" w:usb2="00000000" w:usb3="00000000" w:csb0="00000003"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B6FC3" w14:textId="77777777" w:rsidR="001D1F7F" w:rsidRDefault="001D1F7F">
      <w:r>
        <w:separator/>
      </w:r>
    </w:p>
  </w:footnote>
  <w:footnote w:type="continuationSeparator" w:id="0">
    <w:p w14:paraId="145A91F4" w14:textId="77777777" w:rsidR="001D1F7F" w:rsidRDefault="001D1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5588413"/>
      <w:docPartObj>
        <w:docPartGallery w:val="Page Numbers (Top of Page)"/>
        <w:docPartUnique/>
      </w:docPartObj>
    </w:sdtPr>
    <w:sdtEndPr>
      <w:rPr>
        <w:noProof/>
      </w:rPr>
    </w:sdtEndPr>
    <w:sdtContent>
      <w:p w14:paraId="133CD361" w14:textId="5B7C9989" w:rsidR="00AA18F1" w:rsidRDefault="00AA18F1">
        <w:pPr>
          <w:pStyle w:val="Header"/>
          <w:jc w:val="center"/>
        </w:pPr>
        <w:r>
          <w:fldChar w:fldCharType="begin"/>
        </w:r>
        <w:r>
          <w:instrText xml:space="preserve"> PAGE   \* MERGEFORMAT </w:instrText>
        </w:r>
        <w:r>
          <w:fldChar w:fldCharType="separate"/>
        </w:r>
        <w:r w:rsidR="00B4532B">
          <w:rPr>
            <w:noProof/>
          </w:rPr>
          <w:t>13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5C0DB4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6"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7"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8" w15:restartNumberingAfterBreak="0">
    <w:nsid w:val="0000041B"/>
    <w:multiLevelType w:val="multilevel"/>
    <w:tmpl w:val="0000089E"/>
    <w:styleLink w:val="MyList2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9" w15:restartNumberingAfterBreak="0">
    <w:nsid w:val="00000425"/>
    <w:multiLevelType w:val="multilevel"/>
    <w:tmpl w:val="000008A8"/>
    <w:styleLink w:val="1a-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10"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8316D01"/>
    <w:multiLevelType w:val="hybridMultilevel"/>
    <w:tmpl w:val="B8B45344"/>
    <w:lvl w:ilvl="0" w:tplc="7A5CA71E">
      <w:start w:val="1"/>
      <w:numFmt w:val="lowerLetter"/>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0AD40586"/>
    <w:multiLevelType w:val="hybridMultilevel"/>
    <w:tmpl w:val="C5583960"/>
    <w:lvl w:ilvl="0" w:tplc="8076D7C2">
      <w:start w:val="1"/>
      <w:numFmt w:val="decimal"/>
      <w:suff w:val="space"/>
      <w:lvlText w:val="12.%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4"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16"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04567FB"/>
    <w:multiLevelType w:val="hybridMultilevel"/>
    <w:tmpl w:val="7548D774"/>
    <w:lvl w:ilvl="0" w:tplc="CFD49526">
      <w:start w:val="1"/>
      <w:numFmt w:val="decimal"/>
      <w:suff w:val="space"/>
      <w:lvlText w:val="7.%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9"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2"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24"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25"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28" w15:restartNumberingAfterBreak="0">
    <w:nsid w:val="22CB6FBD"/>
    <w:multiLevelType w:val="hybridMultilevel"/>
    <w:tmpl w:val="E8D4AE42"/>
    <w:lvl w:ilvl="0" w:tplc="B6569B86">
      <w:start w:val="3"/>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9"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30"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32" w15:restartNumberingAfterBreak="0">
    <w:nsid w:val="2B8F365D"/>
    <w:multiLevelType w:val="hybridMultilevel"/>
    <w:tmpl w:val="C2FE41B8"/>
    <w:styleLink w:val="MyList3"/>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2CDB1223"/>
    <w:multiLevelType w:val="hybridMultilevel"/>
    <w:tmpl w:val="4F76EABA"/>
    <w:lvl w:ilvl="0" w:tplc="A616285A">
      <w:start w:val="1"/>
      <w:numFmt w:val="decimal"/>
      <w:suff w:val="space"/>
      <w:lvlText w:val="13.%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4"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2F504E1E"/>
    <w:multiLevelType w:val="hybridMultilevel"/>
    <w:tmpl w:val="8C3EB380"/>
    <w:lvl w:ilvl="0" w:tplc="868E753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7"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38"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331A1B29"/>
    <w:multiLevelType w:val="hybridMultilevel"/>
    <w:tmpl w:val="51DCEA4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3255F4D"/>
    <w:multiLevelType w:val="hybridMultilevel"/>
    <w:tmpl w:val="9B00F696"/>
    <w:lvl w:ilvl="0" w:tplc="234A3F80">
      <w:start w:val="3"/>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42"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389C0406"/>
    <w:multiLevelType w:val="hybridMultilevel"/>
    <w:tmpl w:val="C212C738"/>
    <w:lvl w:ilvl="0" w:tplc="A704C764">
      <w:start w:val="2"/>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4"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5" w15:restartNumberingAfterBreak="0">
    <w:nsid w:val="41440E5E"/>
    <w:multiLevelType w:val="hybridMultilevel"/>
    <w:tmpl w:val="DB0CF94A"/>
    <w:lvl w:ilvl="0" w:tplc="BD2E0DB8">
      <w:start w:val="1"/>
      <w:numFmt w:val="lowerLetter"/>
      <w:lvlText w:val="%1."/>
      <w:lvlJc w:val="left"/>
      <w:pPr>
        <w:ind w:left="1287" w:hanging="360"/>
      </w:pPr>
      <w:rPr>
        <w:rFonts w:hint="default"/>
      </w:rPr>
    </w:lvl>
    <w:lvl w:ilvl="1" w:tplc="4382660C">
      <w:numFmt w:val="bullet"/>
      <w:lvlText w:val="-"/>
      <w:lvlJc w:val="left"/>
      <w:pPr>
        <w:ind w:left="2007" w:hanging="360"/>
      </w:pPr>
      <w:rPr>
        <w:rFonts w:ascii="Times New Roman" w:eastAsiaTheme="minorHAns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6"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7" w15:restartNumberingAfterBreak="0">
    <w:nsid w:val="424F122B"/>
    <w:multiLevelType w:val="hybridMultilevel"/>
    <w:tmpl w:val="CD70D542"/>
    <w:styleLink w:val="1a-2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8"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51" w15:restartNumberingAfterBreak="0">
    <w:nsid w:val="45B446C3"/>
    <w:multiLevelType w:val="hybridMultilevel"/>
    <w:tmpl w:val="80166508"/>
    <w:lvl w:ilvl="0" w:tplc="39C80BA2">
      <w:start w:val="1"/>
      <w:numFmt w:val="lowerLetter"/>
      <w:suff w:val="space"/>
      <w:lvlText w:val="%1)"/>
      <w:lvlJc w:val="left"/>
      <w:pPr>
        <w:ind w:left="720" w:hanging="360"/>
      </w:pPr>
      <w:rPr>
        <w:rFonts w:hint="default"/>
        <w:sz w:val="26"/>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2"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47DC1576"/>
    <w:multiLevelType w:val="multilevel"/>
    <w:tmpl w:val="C07253E8"/>
    <w:lvl w:ilvl="0">
      <w:start w:val="3"/>
      <w:numFmt w:val="decimal"/>
      <w:lvlText w:val="%1"/>
      <w:lvlJc w:val="left"/>
      <w:pPr>
        <w:ind w:left="715" w:hanging="493"/>
      </w:pPr>
      <w:rPr>
        <w:rFonts w:hint="default"/>
      </w:rPr>
    </w:lvl>
    <w:lvl w:ilvl="1">
      <w:start w:val="1"/>
      <w:numFmt w:val="decimal"/>
      <w:lvlText w:val="%1.%2."/>
      <w:lvlJc w:val="left"/>
      <w:pPr>
        <w:ind w:left="715" w:hanging="493"/>
        <w:jc w:val="right"/>
      </w:pPr>
      <w:rPr>
        <w:rFonts w:ascii="Times New Roman" w:eastAsia="Times New Roman" w:hAnsi="Times New Roman" w:cs="Times New Roman" w:hint="default"/>
        <w:b/>
        <w:bCs/>
        <w:w w:val="100"/>
        <w:sz w:val="28"/>
        <w:szCs w:val="28"/>
      </w:rPr>
    </w:lvl>
    <w:lvl w:ilvl="2">
      <w:numFmt w:val="bullet"/>
      <w:lvlText w:val="-"/>
      <w:lvlJc w:val="left"/>
      <w:pPr>
        <w:ind w:left="102" w:hanging="183"/>
      </w:pPr>
      <w:rPr>
        <w:rFonts w:ascii="Times New Roman" w:eastAsia="Times New Roman" w:hAnsi="Times New Roman" w:cs="Times New Roman" w:hint="default"/>
        <w:w w:val="100"/>
        <w:sz w:val="28"/>
        <w:szCs w:val="28"/>
      </w:rPr>
    </w:lvl>
    <w:lvl w:ilvl="3">
      <w:numFmt w:val="bullet"/>
      <w:lvlText w:val="•"/>
      <w:lvlJc w:val="left"/>
      <w:pPr>
        <w:ind w:left="2654" w:hanging="183"/>
      </w:pPr>
      <w:rPr>
        <w:rFonts w:hint="default"/>
      </w:rPr>
    </w:lvl>
    <w:lvl w:ilvl="4">
      <w:numFmt w:val="bullet"/>
      <w:lvlText w:val="•"/>
      <w:lvlJc w:val="left"/>
      <w:pPr>
        <w:ind w:left="3622" w:hanging="183"/>
      </w:pPr>
      <w:rPr>
        <w:rFonts w:hint="default"/>
      </w:rPr>
    </w:lvl>
    <w:lvl w:ilvl="5">
      <w:numFmt w:val="bullet"/>
      <w:lvlText w:val="•"/>
      <w:lvlJc w:val="left"/>
      <w:pPr>
        <w:ind w:left="4589" w:hanging="183"/>
      </w:pPr>
      <w:rPr>
        <w:rFonts w:hint="default"/>
      </w:rPr>
    </w:lvl>
    <w:lvl w:ilvl="6">
      <w:numFmt w:val="bullet"/>
      <w:lvlText w:val="•"/>
      <w:lvlJc w:val="left"/>
      <w:pPr>
        <w:ind w:left="5556" w:hanging="183"/>
      </w:pPr>
      <w:rPr>
        <w:rFonts w:hint="default"/>
      </w:rPr>
    </w:lvl>
    <w:lvl w:ilvl="7">
      <w:numFmt w:val="bullet"/>
      <w:lvlText w:val="•"/>
      <w:lvlJc w:val="left"/>
      <w:pPr>
        <w:ind w:left="6524" w:hanging="183"/>
      </w:pPr>
      <w:rPr>
        <w:rFonts w:hint="default"/>
      </w:rPr>
    </w:lvl>
    <w:lvl w:ilvl="8">
      <w:numFmt w:val="bullet"/>
      <w:lvlText w:val="•"/>
      <w:lvlJc w:val="left"/>
      <w:pPr>
        <w:ind w:left="7491" w:hanging="183"/>
      </w:pPr>
      <w:rPr>
        <w:rFonts w:hint="default"/>
      </w:rPr>
    </w:lvl>
  </w:abstractNum>
  <w:abstractNum w:abstractNumId="54"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55" w15:restartNumberingAfterBreak="0">
    <w:nsid w:val="4A084D0D"/>
    <w:multiLevelType w:val="hybridMultilevel"/>
    <w:tmpl w:val="80F48462"/>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56"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4FF6556A"/>
    <w:multiLevelType w:val="hybridMultilevel"/>
    <w:tmpl w:val="B628AB78"/>
    <w:lvl w:ilvl="0" w:tplc="E0409050">
      <w:start w:val="8"/>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0" w15:restartNumberingAfterBreak="0">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1" w15:restartNumberingAfterBreak="0">
    <w:nsid w:val="5407471C"/>
    <w:multiLevelType w:val="hybridMultilevel"/>
    <w:tmpl w:val="6B90D214"/>
    <w:lvl w:ilvl="0" w:tplc="C2943F28">
      <w:start w:val="6"/>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63" w15:restartNumberingAfterBreak="0">
    <w:nsid w:val="5529485A"/>
    <w:multiLevelType w:val="hybridMultilevel"/>
    <w:tmpl w:val="6CAC5BEC"/>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D5D008CE">
      <w:numFmt w:val="bullet"/>
      <w:lvlText w:val=""/>
      <w:lvlJc w:val="left"/>
      <w:pPr>
        <w:ind w:left="2727" w:hanging="360"/>
      </w:pPr>
      <w:rPr>
        <w:rFonts w:ascii="Symbol" w:eastAsia="Times New Roman" w:hAnsi="Symbol" w:cs="Times New Roman"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4"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5" w15:restartNumberingAfterBreak="0">
    <w:nsid w:val="57C55BE9"/>
    <w:multiLevelType w:val="multilevel"/>
    <w:tmpl w:val="8A045628"/>
    <w:styleLink w:val="Style1"/>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58AE451C"/>
    <w:multiLevelType w:val="hybridMultilevel"/>
    <w:tmpl w:val="D250D25E"/>
    <w:lvl w:ilvl="0" w:tplc="0FE66756">
      <w:start w:val="1"/>
      <w:numFmt w:val="lowerLetter"/>
      <w:suff w:val="space"/>
      <w:lvlText w:val="%1-"/>
      <w:lvlJc w:val="left"/>
      <w:pPr>
        <w:ind w:left="0" w:firstLine="567"/>
      </w:pPr>
      <w:rPr>
        <w:rFonts w:ascii="Times New Roman" w:eastAsia="Times New Roman" w:hAnsi="Times New Roman" w:cs="Times New Roman"/>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7"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68" w15:restartNumberingAfterBreak="0">
    <w:nsid w:val="5E5E7F40"/>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69" w15:restartNumberingAfterBreak="0">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0" w15:restartNumberingAfterBreak="0">
    <w:nsid w:val="5FA7672C"/>
    <w:multiLevelType w:val="hybridMultilevel"/>
    <w:tmpl w:val="058E8842"/>
    <w:lvl w:ilvl="0" w:tplc="D3168D48">
      <w:start w:val="1"/>
      <w:numFmt w:val="decimal"/>
      <w:suff w:val="nothing"/>
      <w:lvlText w:val="%1"/>
      <w:lvlJc w:val="center"/>
      <w:pPr>
        <w:ind w:left="720" w:hanging="360"/>
      </w:pPr>
      <w:rPr>
        <w:rFonts w:hint="default"/>
        <w:strike w:val="0"/>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1"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72" w15:restartNumberingAfterBreak="0">
    <w:nsid w:val="611951C1"/>
    <w:multiLevelType w:val="hybridMultilevel"/>
    <w:tmpl w:val="9AB8EB0A"/>
    <w:lvl w:ilvl="0" w:tplc="487C24D0">
      <w:start w:val="1"/>
      <w:numFmt w:val="bullet"/>
      <w:suff w:val="space"/>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3"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74"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75"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6" w15:restartNumberingAfterBreak="0">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77" w15:restartNumberingAfterBreak="0">
    <w:nsid w:val="6C6D6826"/>
    <w:multiLevelType w:val="hybridMultilevel"/>
    <w:tmpl w:val="7B62CEAA"/>
    <w:lvl w:ilvl="0" w:tplc="D32A725A">
      <w:start w:val="1"/>
      <w:numFmt w:val="decimal"/>
      <w:suff w:val="nothing"/>
      <w:lvlText w:val="%1"/>
      <w:lvlJc w:val="center"/>
      <w:pPr>
        <w:ind w:left="720" w:hanging="360"/>
      </w:pPr>
      <w:rPr>
        <w:rFonts w:hint="default"/>
        <w:strike w:val="0"/>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8" w15:restartNumberingAfterBreak="0">
    <w:nsid w:val="6DFE654F"/>
    <w:multiLevelType w:val="hybridMultilevel"/>
    <w:tmpl w:val="E1B2ED92"/>
    <w:lvl w:ilvl="0" w:tplc="483EC612">
      <w:start w:val="1"/>
      <w:numFmt w:val="lowerLetter"/>
      <w:lvlText w:val="%1."/>
      <w:lvlJc w:val="left"/>
      <w:pPr>
        <w:ind w:left="1287" w:hanging="360"/>
      </w:pPr>
      <w:rPr>
        <w:rFonts w:asciiTheme="majorHAnsi" w:eastAsia="Times New Roman" w:hAnsiTheme="majorHAnsi" w:cstheme="majorHAnsi"/>
      </w:rPr>
    </w:lvl>
    <w:lvl w:ilvl="1" w:tplc="9AAAF0D4">
      <w:start w:val="1"/>
      <w:numFmt w:val="lowerLetter"/>
      <w:lvlText w:val="%2."/>
      <w:lvlJc w:val="left"/>
      <w:pPr>
        <w:ind w:left="2629" w:hanging="360"/>
      </w:pPr>
      <w:rPr>
        <w:b w:val="0"/>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9" w15:restartNumberingAfterBreak="0">
    <w:nsid w:val="71E23D6D"/>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0" w15:restartNumberingAfterBreak="0">
    <w:nsid w:val="72FE3E7B"/>
    <w:multiLevelType w:val="hybridMultilevel"/>
    <w:tmpl w:val="8906403A"/>
    <w:lvl w:ilvl="0" w:tplc="8C9E24C2">
      <w:start w:val="1"/>
      <w:numFmt w:val="decimal"/>
      <w:suff w:val="space"/>
      <w:lvlText w:val="9.%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1"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82" w15:restartNumberingAfterBreak="0">
    <w:nsid w:val="78BA551A"/>
    <w:multiLevelType w:val="hybridMultilevel"/>
    <w:tmpl w:val="0D76DF0A"/>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83"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84"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85"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86"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87"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90"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92" w15:restartNumberingAfterBreak="0">
    <w:nsid w:val="7F343B1E"/>
    <w:multiLevelType w:val="hybridMultilevel"/>
    <w:tmpl w:val="47028804"/>
    <w:lvl w:ilvl="0" w:tplc="968039F8">
      <w:start w:val="40"/>
      <w:numFmt w:val="decimal"/>
      <w:lvlText w:val="%1."/>
      <w:lvlJc w:val="left"/>
      <w:pPr>
        <w:ind w:left="282" w:hanging="425"/>
      </w:pPr>
      <w:rPr>
        <w:rFonts w:ascii="Times New Roman" w:eastAsia="Times New Roman" w:hAnsi="Times New Roman" w:cs="Times New Roman" w:hint="default"/>
        <w:spacing w:val="0"/>
        <w:w w:val="100"/>
        <w:sz w:val="28"/>
        <w:szCs w:val="28"/>
      </w:rPr>
    </w:lvl>
    <w:lvl w:ilvl="1" w:tplc="4540F94A">
      <w:numFmt w:val="bullet"/>
      <w:lvlText w:val="-"/>
      <w:lvlJc w:val="left"/>
      <w:pPr>
        <w:ind w:left="102" w:hanging="197"/>
      </w:pPr>
      <w:rPr>
        <w:rFonts w:ascii="Times New Roman" w:eastAsia="Times New Roman" w:hAnsi="Times New Roman" w:cs="Times New Roman" w:hint="default"/>
        <w:w w:val="100"/>
        <w:sz w:val="28"/>
        <w:szCs w:val="28"/>
      </w:rPr>
    </w:lvl>
    <w:lvl w:ilvl="2" w:tplc="1AF225EA">
      <w:numFmt w:val="bullet"/>
      <w:lvlText w:val="•"/>
      <w:lvlJc w:val="left"/>
      <w:pPr>
        <w:ind w:left="1296" w:hanging="197"/>
      </w:pPr>
      <w:rPr>
        <w:rFonts w:hint="default"/>
      </w:rPr>
    </w:lvl>
    <w:lvl w:ilvl="3" w:tplc="FD4C0584">
      <w:numFmt w:val="bullet"/>
      <w:lvlText w:val="•"/>
      <w:lvlJc w:val="left"/>
      <w:pPr>
        <w:ind w:left="2312" w:hanging="197"/>
      </w:pPr>
      <w:rPr>
        <w:rFonts w:hint="default"/>
      </w:rPr>
    </w:lvl>
    <w:lvl w:ilvl="4" w:tplc="12A0E0D8">
      <w:numFmt w:val="bullet"/>
      <w:lvlText w:val="•"/>
      <w:lvlJc w:val="left"/>
      <w:pPr>
        <w:ind w:left="3328" w:hanging="197"/>
      </w:pPr>
      <w:rPr>
        <w:rFonts w:hint="default"/>
      </w:rPr>
    </w:lvl>
    <w:lvl w:ilvl="5" w:tplc="834EB8A6">
      <w:numFmt w:val="bullet"/>
      <w:lvlText w:val="•"/>
      <w:lvlJc w:val="left"/>
      <w:pPr>
        <w:ind w:left="4345" w:hanging="197"/>
      </w:pPr>
      <w:rPr>
        <w:rFonts w:hint="default"/>
      </w:rPr>
    </w:lvl>
    <w:lvl w:ilvl="6" w:tplc="6A10586A">
      <w:numFmt w:val="bullet"/>
      <w:lvlText w:val="•"/>
      <w:lvlJc w:val="left"/>
      <w:pPr>
        <w:ind w:left="5361" w:hanging="197"/>
      </w:pPr>
      <w:rPr>
        <w:rFonts w:hint="default"/>
      </w:rPr>
    </w:lvl>
    <w:lvl w:ilvl="7" w:tplc="6660C800">
      <w:numFmt w:val="bullet"/>
      <w:lvlText w:val="•"/>
      <w:lvlJc w:val="left"/>
      <w:pPr>
        <w:ind w:left="6377" w:hanging="197"/>
      </w:pPr>
      <w:rPr>
        <w:rFonts w:hint="default"/>
      </w:rPr>
    </w:lvl>
    <w:lvl w:ilvl="8" w:tplc="5294778A">
      <w:numFmt w:val="bullet"/>
      <w:lvlText w:val="•"/>
      <w:lvlJc w:val="left"/>
      <w:pPr>
        <w:ind w:left="7393" w:hanging="197"/>
      </w:pPr>
      <w:rPr>
        <w:rFonts w:hint="default"/>
      </w:rPr>
    </w:lvl>
  </w:abstractNum>
  <w:num w:numId="1" w16cid:durableId="1655450385">
    <w:abstractNumId w:val="2"/>
  </w:num>
  <w:num w:numId="2" w16cid:durableId="1008675026">
    <w:abstractNumId w:val="50"/>
  </w:num>
  <w:num w:numId="3" w16cid:durableId="1440644364">
    <w:abstractNumId w:val="84"/>
  </w:num>
  <w:num w:numId="4" w16cid:durableId="1022560059">
    <w:abstractNumId w:val="62"/>
  </w:num>
  <w:num w:numId="5" w16cid:durableId="107700960">
    <w:abstractNumId w:val="1"/>
  </w:num>
  <w:num w:numId="6" w16cid:durableId="124349755">
    <w:abstractNumId w:val="0"/>
  </w:num>
  <w:num w:numId="7" w16cid:durableId="1181506129">
    <w:abstractNumId w:val="3"/>
  </w:num>
  <w:num w:numId="8" w16cid:durableId="913976200">
    <w:abstractNumId w:val="73"/>
  </w:num>
  <w:num w:numId="9" w16cid:durableId="1068845437">
    <w:abstractNumId w:val="67"/>
  </w:num>
  <w:num w:numId="10" w16cid:durableId="726803129">
    <w:abstractNumId w:val="15"/>
  </w:num>
  <w:num w:numId="11" w16cid:durableId="1928080058">
    <w:abstractNumId w:val="87"/>
  </w:num>
  <w:num w:numId="12" w16cid:durableId="2099477855">
    <w:abstractNumId w:val="83"/>
  </w:num>
  <w:num w:numId="13" w16cid:durableId="554508067">
    <w:abstractNumId w:val="31"/>
  </w:num>
  <w:num w:numId="14" w16cid:durableId="687875309">
    <w:abstractNumId w:val="27"/>
  </w:num>
  <w:num w:numId="15" w16cid:durableId="604114764">
    <w:abstractNumId w:val="81"/>
  </w:num>
  <w:num w:numId="16" w16cid:durableId="412167431">
    <w:abstractNumId w:val="30"/>
  </w:num>
  <w:num w:numId="17" w16cid:durableId="1648978194">
    <w:abstractNumId w:val="65"/>
  </w:num>
  <w:num w:numId="18" w16cid:durableId="1280457233">
    <w:abstractNumId w:val="24"/>
  </w:num>
  <w:num w:numId="19" w16cid:durableId="5059671">
    <w:abstractNumId w:val="38"/>
  </w:num>
  <w:num w:numId="20" w16cid:durableId="975992626">
    <w:abstractNumId w:val="57"/>
  </w:num>
  <w:num w:numId="21" w16cid:durableId="515577506">
    <w:abstractNumId w:val="74"/>
  </w:num>
  <w:num w:numId="22" w16cid:durableId="1161700074">
    <w:abstractNumId w:val="56"/>
  </w:num>
  <w:num w:numId="23" w16cid:durableId="656616876">
    <w:abstractNumId w:val="88"/>
  </w:num>
  <w:num w:numId="24" w16cid:durableId="1722945999">
    <w:abstractNumId w:val="55"/>
  </w:num>
  <w:num w:numId="25" w16cid:durableId="544562688">
    <w:abstractNumId w:val="86"/>
  </w:num>
  <w:num w:numId="26" w16cid:durableId="611598567">
    <w:abstractNumId w:val="22"/>
  </w:num>
  <w:num w:numId="27" w16cid:durableId="557398598">
    <w:abstractNumId w:val="71"/>
  </w:num>
  <w:num w:numId="28" w16cid:durableId="1050107570">
    <w:abstractNumId w:val="48"/>
  </w:num>
  <w:num w:numId="29" w16cid:durableId="1954289713">
    <w:abstractNumId w:val="85"/>
  </w:num>
  <w:num w:numId="30" w16cid:durableId="524758644">
    <w:abstractNumId w:val="49"/>
  </w:num>
  <w:num w:numId="31" w16cid:durableId="252595689">
    <w:abstractNumId w:val="10"/>
  </w:num>
  <w:num w:numId="32" w16cid:durableId="240532036">
    <w:abstractNumId w:val="91"/>
  </w:num>
  <w:num w:numId="33" w16cid:durableId="2006932971">
    <w:abstractNumId w:val="90"/>
  </w:num>
  <w:num w:numId="34" w16cid:durableId="1933581990">
    <w:abstractNumId w:val="26"/>
  </w:num>
  <w:num w:numId="35" w16cid:durableId="1406610059">
    <w:abstractNumId w:val="58"/>
  </w:num>
  <w:num w:numId="36" w16cid:durableId="4984338">
    <w:abstractNumId w:val="46"/>
  </w:num>
  <w:num w:numId="37" w16cid:durableId="92363367">
    <w:abstractNumId w:val="14"/>
  </w:num>
  <w:num w:numId="38" w16cid:durableId="822090178">
    <w:abstractNumId w:val="25"/>
  </w:num>
  <w:num w:numId="39" w16cid:durableId="603656163">
    <w:abstractNumId w:val="89"/>
  </w:num>
  <w:num w:numId="40" w16cid:durableId="209728237">
    <w:abstractNumId w:val="20"/>
  </w:num>
  <w:num w:numId="41" w16cid:durableId="10449462">
    <w:abstractNumId w:val="44"/>
  </w:num>
  <w:num w:numId="42" w16cid:durableId="434061659">
    <w:abstractNumId w:val="37"/>
  </w:num>
  <w:num w:numId="43" w16cid:durableId="1447114605">
    <w:abstractNumId w:val="16"/>
  </w:num>
  <w:num w:numId="44" w16cid:durableId="1562715853">
    <w:abstractNumId w:val="11"/>
  </w:num>
  <w:num w:numId="45" w16cid:durableId="832839074">
    <w:abstractNumId w:val="42"/>
  </w:num>
  <w:num w:numId="46" w16cid:durableId="1408380373">
    <w:abstractNumId w:val="75"/>
  </w:num>
  <w:num w:numId="47" w16cid:durableId="1405639200">
    <w:abstractNumId w:val="36"/>
  </w:num>
  <w:num w:numId="48" w16cid:durableId="892161660">
    <w:abstractNumId w:val="3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37347075">
    <w:abstractNumId w:val="64"/>
  </w:num>
  <w:num w:numId="50" w16cid:durableId="1556969543">
    <w:abstractNumId w:val="52"/>
  </w:num>
  <w:num w:numId="51" w16cid:durableId="161042688">
    <w:abstractNumId w:val="29"/>
  </w:num>
  <w:num w:numId="52" w16cid:durableId="364406970">
    <w:abstractNumId w:val="4"/>
  </w:num>
  <w:num w:numId="53" w16cid:durableId="2029865778">
    <w:abstractNumId w:val="82"/>
  </w:num>
  <w:num w:numId="54" w16cid:durableId="2032755706">
    <w:abstractNumId w:val="9"/>
  </w:num>
  <w:num w:numId="55" w16cid:durableId="26369319">
    <w:abstractNumId w:val="8"/>
  </w:num>
  <w:num w:numId="56" w16cid:durableId="819035469">
    <w:abstractNumId w:val="7"/>
  </w:num>
  <w:num w:numId="57" w16cid:durableId="1936866529">
    <w:abstractNumId w:val="6"/>
  </w:num>
  <w:num w:numId="58" w16cid:durableId="824735138">
    <w:abstractNumId w:val="5"/>
  </w:num>
  <w:num w:numId="59" w16cid:durableId="2026126032">
    <w:abstractNumId w:val="19"/>
  </w:num>
  <w:num w:numId="60" w16cid:durableId="73741994">
    <w:abstractNumId w:val="23"/>
  </w:num>
  <w:num w:numId="61" w16cid:durableId="112990471">
    <w:abstractNumId w:val="32"/>
  </w:num>
  <w:num w:numId="62" w16cid:durableId="931158327">
    <w:abstractNumId w:val="54"/>
  </w:num>
  <w:num w:numId="63" w16cid:durableId="542446739">
    <w:abstractNumId w:val="17"/>
  </w:num>
  <w:num w:numId="64" w16cid:durableId="410734503">
    <w:abstractNumId w:val="47"/>
  </w:num>
  <w:num w:numId="65" w16cid:durableId="1975792242">
    <w:abstractNumId w:val="39"/>
  </w:num>
  <w:num w:numId="66" w16cid:durableId="577441555">
    <w:abstractNumId w:val="63"/>
  </w:num>
  <w:num w:numId="67" w16cid:durableId="235012749">
    <w:abstractNumId w:val="21"/>
  </w:num>
  <w:num w:numId="68" w16cid:durableId="1205679706">
    <w:abstractNumId w:val="41"/>
  </w:num>
  <w:num w:numId="69" w16cid:durableId="1822843429">
    <w:abstractNumId w:val="12"/>
  </w:num>
  <w:num w:numId="70" w16cid:durableId="467669495">
    <w:abstractNumId w:val="45"/>
  </w:num>
  <w:num w:numId="71" w16cid:durableId="276332159">
    <w:abstractNumId w:val="78"/>
  </w:num>
  <w:num w:numId="72" w16cid:durableId="716969764">
    <w:abstractNumId w:val="79"/>
  </w:num>
  <w:num w:numId="73" w16cid:durableId="634944235">
    <w:abstractNumId w:val="77"/>
  </w:num>
  <w:num w:numId="74" w16cid:durableId="1877228332">
    <w:abstractNumId w:val="68"/>
  </w:num>
  <w:num w:numId="75" w16cid:durableId="825048327">
    <w:abstractNumId w:val="70"/>
  </w:num>
  <w:num w:numId="76" w16cid:durableId="284819624">
    <w:abstractNumId w:val="43"/>
  </w:num>
  <w:num w:numId="77" w16cid:durableId="1825125397">
    <w:abstractNumId w:val="66"/>
  </w:num>
  <w:num w:numId="78" w16cid:durableId="784734999">
    <w:abstractNumId w:val="28"/>
  </w:num>
  <w:num w:numId="79" w16cid:durableId="576136127">
    <w:abstractNumId w:val="59"/>
  </w:num>
  <w:num w:numId="80" w16cid:durableId="446388058">
    <w:abstractNumId w:val="72"/>
  </w:num>
  <w:num w:numId="81" w16cid:durableId="750153618">
    <w:abstractNumId w:val="18"/>
  </w:num>
  <w:num w:numId="82" w16cid:durableId="1089349478">
    <w:abstractNumId w:val="80"/>
  </w:num>
  <w:num w:numId="83" w16cid:durableId="485979083">
    <w:abstractNumId w:val="13"/>
  </w:num>
  <w:num w:numId="84" w16cid:durableId="1328510180">
    <w:abstractNumId w:val="33"/>
  </w:num>
  <w:num w:numId="85" w16cid:durableId="1009524928">
    <w:abstractNumId w:val="35"/>
  </w:num>
  <w:num w:numId="86" w16cid:durableId="893546411">
    <w:abstractNumId w:val="92"/>
  </w:num>
  <w:num w:numId="87" w16cid:durableId="1606499596">
    <w:abstractNumId w:val="53"/>
  </w:num>
  <w:num w:numId="88" w16cid:durableId="2091853461">
    <w:abstractNumId w:val="51"/>
  </w:num>
  <w:num w:numId="89" w16cid:durableId="323165727">
    <w:abstractNumId w:val="40"/>
  </w:num>
  <w:num w:numId="90" w16cid:durableId="637299912">
    <w:abstractNumId w:val="61"/>
  </w:num>
  <w:num w:numId="91" w16cid:durableId="501429536">
    <w:abstractNumId w:val="76"/>
  </w:num>
  <w:num w:numId="92" w16cid:durableId="1539394599">
    <w:abstractNumId w:val="60"/>
  </w:num>
  <w:num w:numId="93" w16cid:durableId="398744989">
    <w:abstractNumId w:val="6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567"/>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D8E"/>
    <w:rsid w:val="000023AE"/>
    <w:rsid w:val="00002567"/>
    <w:rsid w:val="00002A03"/>
    <w:rsid w:val="00003459"/>
    <w:rsid w:val="000044CC"/>
    <w:rsid w:val="00004EBB"/>
    <w:rsid w:val="00005283"/>
    <w:rsid w:val="00005371"/>
    <w:rsid w:val="00005414"/>
    <w:rsid w:val="00005933"/>
    <w:rsid w:val="00006F6A"/>
    <w:rsid w:val="00007494"/>
    <w:rsid w:val="00007DF9"/>
    <w:rsid w:val="0001145A"/>
    <w:rsid w:val="000114CB"/>
    <w:rsid w:val="000117BA"/>
    <w:rsid w:val="00012E11"/>
    <w:rsid w:val="000131E9"/>
    <w:rsid w:val="00013855"/>
    <w:rsid w:val="00014853"/>
    <w:rsid w:val="00014F37"/>
    <w:rsid w:val="0001566D"/>
    <w:rsid w:val="0001712E"/>
    <w:rsid w:val="00017363"/>
    <w:rsid w:val="00017C3B"/>
    <w:rsid w:val="000203E7"/>
    <w:rsid w:val="00023FF4"/>
    <w:rsid w:val="000244E8"/>
    <w:rsid w:val="000247BA"/>
    <w:rsid w:val="000248F1"/>
    <w:rsid w:val="000252C7"/>
    <w:rsid w:val="0002546F"/>
    <w:rsid w:val="000257F9"/>
    <w:rsid w:val="00025C86"/>
    <w:rsid w:val="00025E90"/>
    <w:rsid w:val="000278FD"/>
    <w:rsid w:val="00027E4C"/>
    <w:rsid w:val="0003037E"/>
    <w:rsid w:val="000308F4"/>
    <w:rsid w:val="00030EB2"/>
    <w:rsid w:val="000311EF"/>
    <w:rsid w:val="00031EB9"/>
    <w:rsid w:val="000320A1"/>
    <w:rsid w:val="000322A1"/>
    <w:rsid w:val="0003353A"/>
    <w:rsid w:val="00033AAC"/>
    <w:rsid w:val="00034255"/>
    <w:rsid w:val="00034364"/>
    <w:rsid w:val="00035A2D"/>
    <w:rsid w:val="000361F7"/>
    <w:rsid w:val="00036BBE"/>
    <w:rsid w:val="00036DDB"/>
    <w:rsid w:val="00036E7E"/>
    <w:rsid w:val="00037772"/>
    <w:rsid w:val="00037DB6"/>
    <w:rsid w:val="00040CC2"/>
    <w:rsid w:val="0004103F"/>
    <w:rsid w:val="00042268"/>
    <w:rsid w:val="00042E4B"/>
    <w:rsid w:val="00042E54"/>
    <w:rsid w:val="00043C85"/>
    <w:rsid w:val="00044436"/>
    <w:rsid w:val="00044CFC"/>
    <w:rsid w:val="00045422"/>
    <w:rsid w:val="00046045"/>
    <w:rsid w:val="00046406"/>
    <w:rsid w:val="000468A8"/>
    <w:rsid w:val="000469F6"/>
    <w:rsid w:val="000477D1"/>
    <w:rsid w:val="000509A5"/>
    <w:rsid w:val="00050F01"/>
    <w:rsid w:val="00050F7F"/>
    <w:rsid w:val="00051537"/>
    <w:rsid w:val="00052838"/>
    <w:rsid w:val="00052B34"/>
    <w:rsid w:val="0005335B"/>
    <w:rsid w:val="00053437"/>
    <w:rsid w:val="0005410B"/>
    <w:rsid w:val="00054A68"/>
    <w:rsid w:val="0005530C"/>
    <w:rsid w:val="00055BC6"/>
    <w:rsid w:val="00055D72"/>
    <w:rsid w:val="00056294"/>
    <w:rsid w:val="000563CA"/>
    <w:rsid w:val="00056EFA"/>
    <w:rsid w:val="000577D7"/>
    <w:rsid w:val="00057A9B"/>
    <w:rsid w:val="00060C9A"/>
    <w:rsid w:val="00062D33"/>
    <w:rsid w:val="00063512"/>
    <w:rsid w:val="00063887"/>
    <w:rsid w:val="00063DC4"/>
    <w:rsid w:val="00063DC6"/>
    <w:rsid w:val="00063E7D"/>
    <w:rsid w:val="00063FD3"/>
    <w:rsid w:val="00065167"/>
    <w:rsid w:val="00065265"/>
    <w:rsid w:val="00065864"/>
    <w:rsid w:val="00065D9C"/>
    <w:rsid w:val="00065E3F"/>
    <w:rsid w:val="000664FA"/>
    <w:rsid w:val="00067013"/>
    <w:rsid w:val="000676DF"/>
    <w:rsid w:val="00067A16"/>
    <w:rsid w:val="00070BCA"/>
    <w:rsid w:val="00070CAB"/>
    <w:rsid w:val="00071BC4"/>
    <w:rsid w:val="00071DB4"/>
    <w:rsid w:val="00073C02"/>
    <w:rsid w:val="0007494F"/>
    <w:rsid w:val="000752F0"/>
    <w:rsid w:val="00075697"/>
    <w:rsid w:val="00077B99"/>
    <w:rsid w:val="000809F3"/>
    <w:rsid w:val="00080C00"/>
    <w:rsid w:val="00080FC8"/>
    <w:rsid w:val="00081076"/>
    <w:rsid w:val="0008155A"/>
    <w:rsid w:val="000819BB"/>
    <w:rsid w:val="00081DAF"/>
    <w:rsid w:val="00082007"/>
    <w:rsid w:val="0008223C"/>
    <w:rsid w:val="00083242"/>
    <w:rsid w:val="00084E4D"/>
    <w:rsid w:val="00084EA9"/>
    <w:rsid w:val="00086886"/>
    <w:rsid w:val="00086B15"/>
    <w:rsid w:val="00087453"/>
    <w:rsid w:val="00090839"/>
    <w:rsid w:val="00090862"/>
    <w:rsid w:val="00090B15"/>
    <w:rsid w:val="00091E65"/>
    <w:rsid w:val="00092068"/>
    <w:rsid w:val="00092FA7"/>
    <w:rsid w:val="000933DC"/>
    <w:rsid w:val="00094209"/>
    <w:rsid w:val="000943F5"/>
    <w:rsid w:val="00094728"/>
    <w:rsid w:val="0009501E"/>
    <w:rsid w:val="00095A5B"/>
    <w:rsid w:val="000961AA"/>
    <w:rsid w:val="00096397"/>
    <w:rsid w:val="0009699D"/>
    <w:rsid w:val="00096CA1"/>
    <w:rsid w:val="00096CBE"/>
    <w:rsid w:val="00096F74"/>
    <w:rsid w:val="00097048"/>
    <w:rsid w:val="000A010B"/>
    <w:rsid w:val="000A163B"/>
    <w:rsid w:val="000A1647"/>
    <w:rsid w:val="000A22E8"/>
    <w:rsid w:val="000A2CB6"/>
    <w:rsid w:val="000A2DF6"/>
    <w:rsid w:val="000A50D4"/>
    <w:rsid w:val="000A549D"/>
    <w:rsid w:val="000A6EAF"/>
    <w:rsid w:val="000A7026"/>
    <w:rsid w:val="000A7780"/>
    <w:rsid w:val="000B0009"/>
    <w:rsid w:val="000B113B"/>
    <w:rsid w:val="000B18BB"/>
    <w:rsid w:val="000B1AFE"/>
    <w:rsid w:val="000B2EAB"/>
    <w:rsid w:val="000B3012"/>
    <w:rsid w:val="000B32B1"/>
    <w:rsid w:val="000B3896"/>
    <w:rsid w:val="000B39A2"/>
    <w:rsid w:val="000B4727"/>
    <w:rsid w:val="000B53AD"/>
    <w:rsid w:val="000B544D"/>
    <w:rsid w:val="000B5F57"/>
    <w:rsid w:val="000B67F5"/>
    <w:rsid w:val="000C018C"/>
    <w:rsid w:val="000C0690"/>
    <w:rsid w:val="000C129A"/>
    <w:rsid w:val="000C13E2"/>
    <w:rsid w:val="000C1744"/>
    <w:rsid w:val="000C175E"/>
    <w:rsid w:val="000C17E8"/>
    <w:rsid w:val="000C1E18"/>
    <w:rsid w:val="000C309D"/>
    <w:rsid w:val="000C4752"/>
    <w:rsid w:val="000C6DCD"/>
    <w:rsid w:val="000D02BF"/>
    <w:rsid w:val="000D1141"/>
    <w:rsid w:val="000D196E"/>
    <w:rsid w:val="000D1CB3"/>
    <w:rsid w:val="000D28E3"/>
    <w:rsid w:val="000D38BE"/>
    <w:rsid w:val="000D3A4D"/>
    <w:rsid w:val="000D432E"/>
    <w:rsid w:val="000D4507"/>
    <w:rsid w:val="000D5104"/>
    <w:rsid w:val="000D538C"/>
    <w:rsid w:val="000D62A5"/>
    <w:rsid w:val="000D6A85"/>
    <w:rsid w:val="000D6C7F"/>
    <w:rsid w:val="000D7610"/>
    <w:rsid w:val="000D7DEF"/>
    <w:rsid w:val="000E0755"/>
    <w:rsid w:val="000E0FE5"/>
    <w:rsid w:val="000E21F5"/>
    <w:rsid w:val="000E2251"/>
    <w:rsid w:val="000E24F6"/>
    <w:rsid w:val="000E255C"/>
    <w:rsid w:val="000E260D"/>
    <w:rsid w:val="000E2863"/>
    <w:rsid w:val="000E2CE7"/>
    <w:rsid w:val="000E3077"/>
    <w:rsid w:val="000E3097"/>
    <w:rsid w:val="000E3253"/>
    <w:rsid w:val="000E3A3E"/>
    <w:rsid w:val="000E4069"/>
    <w:rsid w:val="000E49C6"/>
    <w:rsid w:val="000E53DE"/>
    <w:rsid w:val="000E556E"/>
    <w:rsid w:val="000E63E7"/>
    <w:rsid w:val="000E6DF0"/>
    <w:rsid w:val="000E7C59"/>
    <w:rsid w:val="000F089E"/>
    <w:rsid w:val="000F0F7D"/>
    <w:rsid w:val="000F138B"/>
    <w:rsid w:val="000F1508"/>
    <w:rsid w:val="000F1F33"/>
    <w:rsid w:val="000F2860"/>
    <w:rsid w:val="000F2E76"/>
    <w:rsid w:val="000F31B6"/>
    <w:rsid w:val="000F3F74"/>
    <w:rsid w:val="000F46E3"/>
    <w:rsid w:val="000F4C75"/>
    <w:rsid w:val="000F53E4"/>
    <w:rsid w:val="000F55C6"/>
    <w:rsid w:val="000F5CD5"/>
    <w:rsid w:val="000F6167"/>
    <w:rsid w:val="000F617E"/>
    <w:rsid w:val="0010072C"/>
    <w:rsid w:val="00101199"/>
    <w:rsid w:val="00101B1D"/>
    <w:rsid w:val="00101D84"/>
    <w:rsid w:val="00102199"/>
    <w:rsid w:val="00102D7E"/>
    <w:rsid w:val="001047DF"/>
    <w:rsid w:val="001049B9"/>
    <w:rsid w:val="0010584A"/>
    <w:rsid w:val="001071F6"/>
    <w:rsid w:val="0011002A"/>
    <w:rsid w:val="001105B2"/>
    <w:rsid w:val="00110749"/>
    <w:rsid w:val="001110A6"/>
    <w:rsid w:val="001117BE"/>
    <w:rsid w:val="001123F5"/>
    <w:rsid w:val="001124B0"/>
    <w:rsid w:val="001138D8"/>
    <w:rsid w:val="00113C19"/>
    <w:rsid w:val="00114E7F"/>
    <w:rsid w:val="00115B57"/>
    <w:rsid w:val="001166CC"/>
    <w:rsid w:val="0011677E"/>
    <w:rsid w:val="0011680E"/>
    <w:rsid w:val="00117807"/>
    <w:rsid w:val="00117902"/>
    <w:rsid w:val="001203F7"/>
    <w:rsid w:val="00121A6C"/>
    <w:rsid w:val="00121FEC"/>
    <w:rsid w:val="00122C66"/>
    <w:rsid w:val="00122E19"/>
    <w:rsid w:val="0012467F"/>
    <w:rsid w:val="00124F6D"/>
    <w:rsid w:val="00125A46"/>
    <w:rsid w:val="001265B2"/>
    <w:rsid w:val="0012663A"/>
    <w:rsid w:val="0012702C"/>
    <w:rsid w:val="00131645"/>
    <w:rsid w:val="00131ED9"/>
    <w:rsid w:val="001323A9"/>
    <w:rsid w:val="00132CBE"/>
    <w:rsid w:val="001330E2"/>
    <w:rsid w:val="001334E6"/>
    <w:rsid w:val="00133C2A"/>
    <w:rsid w:val="00133F73"/>
    <w:rsid w:val="001347E9"/>
    <w:rsid w:val="00135121"/>
    <w:rsid w:val="001354DA"/>
    <w:rsid w:val="00135560"/>
    <w:rsid w:val="00135F33"/>
    <w:rsid w:val="00136185"/>
    <w:rsid w:val="00136AF3"/>
    <w:rsid w:val="00137204"/>
    <w:rsid w:val="00137C4E"/>
    <w:rsid w:val="00140233"/>
    <w:rsid w:val="00140D63"/>
    <w:rsid w:val="00140FB0"/>
    <w:rsid w:val="00141FD0"/>
    <w:rsid w:val="00142F2F"/>
    <w:rsid w:val="00143963"/>
    <w:rsid w:val="00144802"/>
    <w:rsid w:val="0014515C"/>
    <w:rsid w:val="00145598"/>
    <w:rsid w:val="00145C28"/>
    <w:rsid w:val="0014610B"/>
    <w:rsid w:val="00147977"/>
    <w:rsid w:val="00147ED0"/>
    <w:rsid w:val="00147FD0"/>
    <w:rsid w:val="00151521"/>
    <w:rsid w:val="001516CE"/>
    <w:rsid w:val="00151E88"/>
    <w:rsid w:val="00151FB9"/>
    <w:rsid w:val="001525EF"/>
    <w:rsid w:val="001526D2"/>
    <w:rsid w:val="001538CF"/>
    <w:rsid w:val="00154520"/>
    <w:rsid w:val="00155656"/>
    <w:rsid w:val="00156155"/>
    <w:rsid w:val="00156E85"/>
    <w:rsid w:val="00157BB5"/>
    <w:rsid w:val="00157C26"/>
    <w:rsid w:val="00157FCF"/>
    <w:rsid w:val="0016013C"/>
    <w:rsid w:val="00160838"/>
    <w:rsid w:val="0016087A"/>
    <w:rsid w:val="001608CF"/>
    <w:rsid w:val="00160AD2"/>
    <w:rsid w:val="00160E4C"/>
    <w:rsid w:val="00161877"/>
    <w:rsid w:val="00161D9C"/>
    <w:rsid w:val="00162754"/>
    <w:rsid w:val="00163B9E"/>
    <w:rsid w:val="00164357"/>
    <w:rsid w:val="00164B12"/>
    <w:rsid w:val="0016511D"/>
    <w:rsid w:val="00165B63"/>
    <w:rsid w:val="00166A39"/>
    <w:rsid w:val="001676D6"/>
    <w:rsid w:val="00167DD7"/>
    <w:rsid w:val="00170185"/>
    <w:rsid w:val="00170DB2"/>
    <w:rsid w:val="00171998"/>
    <w:rsid w:val="00172267"/>
    <w:rsid w:val="001723D8"/>
    <w:rsid w:val="00173B3E"/>
    <w:rsid w:val="00175047"/>
    <w:rsid w:val="00175583"/>
    <w:rsid w:val="00175FD4"/>
    <w:rsid w:val="0018098F"/>
    <w:rsid w:val="00181302"/>
    <w:rsid w:val="00181E51"/>
    <w:rsid w:val="00182180"/>
    <w:rsid w:val="00182FBA"/>
    <w:rsid w:val="00183445"/>
    <w:rsid w:val="00183A69"/>
    <w:rsid w:val="00184AB8"/>
    <w:rsid w:val="001851C6"/>
    <w:rsid w:val="0018562E"/>
    <w:rsid w:val="001864A9"/>
    <w:rsid w:val="00186F8B"/>
    <w:rsid w:val="00187043"/>
    <w:rsid w:val="001870FE"/>
    <w:rsid w:val="00187C4A"/>
    <w:rsid w:val="00187E80"/>
    <w:rsid w:val="00187F15"/>
    <w:rsid w:val="00191E6E"/>
    <w:rsid w:val="0019340B"/>
    <w:rsid w:val="00194466"/>
    <w:rsid w:val="00194E95"/>
    <w:rsid w:val="00195249"/>
    <w:rsid w:val="001969F2"/>
    <w:rsid w:val="00196A5A"/>
    <w:rsid w:val="00197592"/>
    <w:rsid w:val="0019759D"/>
    <w:rsid w:val="00197AC7"/>
    <w:rsid w:val="001A08DF"/>
    <w:rsid w:val="001A0DE9"/>
    <w:rsid w:val="001A276E"/>
    <w:rsid w:val="001A4166"/>
    <w:rsid w:val="001A4D7E"/>
    <w:rsid w:val="001A4FCA"/>
    <w:rsid w:val="001A514E"/>
    <w:rsid w:val="001A55C2"/>
    <w:rsid w:val="001A56AD"/>
    <w:rsid w:val="001B1062"/>
    <w:rsid w:val="001B13CE"/>
    <w:rsid w:val="001B1B73"/>
    <w:rsid w:val="001B2C6A"/>
    <w:rsid w:val="001B37AB"/>
    <w:rsid w:val="001B37AC"/>
    <w:rsid w:val="001B43B9"/>
    <w:rsid w:val="001B491B"/>
    <w:rsid w:val="001B5D0A"/>
    <w:rsid w:val="001B6172"/>
    <w:rsid w:val="001B62E8"/>
    <w:rsid w:val="001B68FB"/>
    <w:rsid w:val="001B7345"/>
    <w:rsid w:val="001C07CB"/>
    <w:rsid w:val="001C137F"/>
    <w:rsid w:val="001C19FF"/>
    <w:rsid w:val="001C1A6B"/>
    <w:rsid w:val="001C1CA2"/>
    <w:rsid w:val="001C1F0B"/>
    <w:rsid w:val="001C2083"/>
    <w:rsid w:val="001C2BE9"/>
    <w:rsid w:val="001C3172"/>
    <w:rsid w:val="001C39B2"/>
    <w:rsid w:val="001C509E"/>
    <w:rsid w:val="001C5ACF"/>
    <w:rsid w:val="001C5F14"/>
    <w:rsid w:val="001C6028"/>
    <w:rsid w:val="001C6181"/>
    <w:rsid w:val="001C6214"/>
    <w:rsid w:val="001C6E7B"/>
    <w:rsid w:val="001C6EED"/>
    <w:rsid w:val="001D1F7F"/>
    <w:rsid w:val="001D21F5"/>
    <w:rsid w:val="001D3BBA"/>
    <w:rsid w:val="001D43E1"/>
    <w:rsid w:val="001D489A"/>
    <w:rsid w:val="001D4D8D"/>
    <w:rsid w:val="001D4ECC"/>
    <w:rsid w:val="001D6BDB"/>
    <w:rsid w:val="001D7002"/>
    <w:rsid w:val="001E0B9C"/>
    <w:rsid w:val="001E124F"/>
    <w:rsid w:val="001E1896"/>
    <w:rsid w:val="001E1D09"/>
    <w:rsid w:val="001E24B2"/>
    <w:rsid w:val="001E2964"/>
    <w:rsid w:val="001E2F9C"/>
    <w:rsid w:val="001E32E7"/>
    <w:rsid w:val="001E39EE"/>
    <w:rsid w:val="001E40F5"/>
    <w:rsid w:val="001E4D9B"/>
    <w:rsid w:val="001E50F7"/>
    <w:rsid w:val="001E512E"/>
    <w:rsid w:val="001E5191"/>
    <w:rsid w:val="001E53B0"/>
    <w:rsid w:val="001E5F03"/>
    <w:rsid w:val="001E5F4A"/>
    <w:rsid w:val="001E6C21"/>
    <w:rsid w:val="001E7816"/>
    <w:rsid w:val="001E7860"/>
    <w:rsid w:val="001E7E2B"/>
    <w:rsid w:val="001F00C4"/>
    <w:rsid w:val="001F02D0"/>
    <w:rsid w:val="001F21DA"/>
    <w:rsid w:val="001F2740"/>
    <w:rsid w:val="001F30FA"/>
    <w:rsid w:val="001F3247"/>
    <w:rsid w:val="001F3ACB"/>
    <w:rsid w:val="001F3F39"/>
    <w:rsid w:val="001F3FA4"/>
    <w:rsid w:val="001F5329"/>
    <w:rsid w:val="001F55BE"/>
    <w:rsid w:val="001F5882"/>
    <w:rsid w:val="001F614A"/>
    <w:rsid w:val="001F6990"/>
    <w:rsid w:val="001F7167"/>
    <w:rsid w:val="001F760E"/>
    <w:rsid w:val="001F7A5E"/>
    <w:rsid w:val="00200208"/>
    <w:rsid w:val="002009D7"/>
    <w:rsid w:val="00201A50"/>
    <w:rsid w:val="00202C87"/>
    <w:rsid w:val="0020324F"/>
    <w:rsid w:val="002034EC"/>
    <w:rsid w:val="00203C3E"/>
    <w:rsid w:val="00203CD4"/>
    <w:rsid w:val="00204486"/>
    <w:rsid w:val="00205923"/>
    <w:rsid w:val="00205E80"/>
    <w:rsid w:val="00206AA7"/>
    <w:rsid w:val="00207652"/>
    <w:rsid w:val="00207DC5"/>
    <w:rsid w:val="00210040"/>
    <w:rsid w:val="002103C5"/>
    <w:rsid w:val="002109C1"/>
    <w:rsid w:val="00210BC4"/>
    <w:rsid w:val="00210CFF"/>
    <w:rsid w:val="00210FA5"/>
    <w:rsid w:val="00210FD7"/>
    <w:rsid w:val="00211F37"/>
    <w:rsid w:val="002121F7"/>
    <w:rsid w:val="0021234D"/>
    <w:rsid w:val="00212644"/>
    <w:rsid w:val="00213A84"/>
    <w:rsid w:val="00213F39"/>
    <w:rsid w:val="00214038"/>
    <w:rsid w:val="002141D9"/>
    <w:rsid w:val="00214314"/>
    <w:rsid w:val="00214571"/>
    <w:rsid w:val="00214B9B"/>
    <w:rsid w:val="00215764"/>
    <w:rsid w:val="00215937"/>
    <w:rsid w:val="00215CAF"/>
    <w:rsid w:val="0021665D"/>
    <w:rsid w:val="0021680F"/>
    <w:rsid w:val="00216AD4"/>
    <w:rsid w:val="00217749"/>
    <w:rsid w:val="00217AFF"/>
    <w:rsid w:val="00217BCB"/>
    <w:rsid w:val="002201AB"/>
    <w:rsid w:val="0022042D"/>
    <w:rsid w:val="00220D5D"/>
    <w:rsid w:val="00221118"/>
    <w:rsid w:val="00222407"/>
    <w:rsid w:val="00222E14"/>
    <w:rsid w:val="0022307B"/>
    <w:rsid w:val="002230E4"/>
    <w:rsid w:val="002242D5"/>
    <w:rsid w:val="0022435C"/>
    <w:rsid w:val="00224ACE"/>
    <w:rsid w:val="002268BC"/>
    <w:rsid w:val="00227695"/>
    <w:rsid w:val="002308C6"/>
    <w:rsid w:val="0023179A"/>
    <w:rsid w:val="002324EF"/>
    <w:rsid w:val="00232663"/>
    <w:rsid w:val="00232FEA"/>
    <w:rsid w:val="00233029"/>
    <w:rsid w:val="002333C0"/>
    <w:rsid w:val="00233B7B"/>
    <w:rsid w:val="002357A0"/>
    <w:rsid w:val="00236A38"/>
    <w:rsid w:val="00236B33"/>
    <w:rsid w:val="002379B4"/>
    <w:rsid w:val="00237CA3"/>
    <w:rsid w:val="00240569"/>
    <w:rsid w:val="002411F3"/>
    <w:rsid w:val="002418FD"/>
    <w:rsid w:val="002419B2"/>
    <w:rsid w:val="00241CCA"/>
    <w:rsid w:val="00243D45"/>
    <w:rsid w:val="002440AA"/>
    <w:rsid w:val="00244C36"/>
    <w:rsid w:val="002452A9"/>
    <w:rsid w:val="00245445"/>
    <w:rsid w:val="0024603A"/>
    <w:rsid w:val="002463E0"/>
    <w:rsid w:val="00246E53"/>
    <w:rsid w:val="00247288"/>
    <w:rsid w:val="00247945"/>
    <w:rsid w:val="00247FD7"/>
    <w:rsid w:val="002503AA"/>
    <w:rsid w:val="00253D1E"/>
    <w:rsid w:val="00253E4C"/>
    <w:rsid w:val="00254025"/>
    <w:rsid w:val="00254639"/>
    <w:rsid w:val="00254E5E"/>
    <w:rsid w:val="0025583A"/>
    <w:rsid w:val="00255FC4"/>
    <w:rsid w:val="002560FE"/>
    <w:rsid w:val="002564F5"/>
    <w:rsid w:val="00256CFD"/>
    <w:rsid w:val="002571C2"/>
    <w:rsid w:val="00257220"/>
    <w:rsid w:val="0025736F"/>
    <w:rsid w:val="002573E2"/>
    <w:rsid w:val="0026105D"/>
    <w:rsid w:val="0026181B"/>
    <w:rsid w:val="00261FA1"/>
    <w:rsid w:val="00262032"/>
    <w:rsid w:val="00262F14"/>
    <w:rsid w:val="002642F7"/>
    <w:rsid w:val="002647A4"/>
    <w:rsid w:val="0026518B"/>
    <w:rsid w:val="00265402"/>
    <w:rsid w:val="00270934"/>
    <w:rsid w:val="002719DC"/>
    <w:rsid w:val="00271B58"/>
    <w:rsid w:val="00272268"/>
    <w:rsid w:val="002725CD"/>
    <w:rsid w:val="002735B3"/>
    <w:rsid w:val="00273678"/>
    <w:rsid w:val="002741D9"/>
    <w:rsid w:val="00274FF5"/>
    <w:rsid w:val="002757AB"/>
    <w:rsid w:val="00276850"/>
    <w:rsid w:val="00276D73"/>
    <w:rsid w:val="00277547"/>
    <w:rsid w:val="00277DA4"/>
    <w:rsid w:val="0028016E"/>
    <w:rsid w:val="00280352"/>
    <w:rsid w:val="00280B70"/>
    <w:rsid w:val="0028239B"/>
    <w:rsid w:val="00283079"/>
    <w:rsid w:val="002831E3"/>
    <w:rsid w:val="002835FF"/>
    <w:rsid w:val="002836A9"/>
    <w:rsid w:val="00283EFC"/>
    <w:rsid w:val="002840EC"/>
    <w:rsid w:val="002842C3"/>
    <w:rsid w:val="002845A2"/>
    <w:rsid w:val="00284B2C"/>
    <w:rsid w:val="00284E94"/>
    <w:rsid w:val="00285375"/>
    <w:rsid w:val="0028579E"/>
    <w:rsid w:val="00285A80"/>
    <w:rsid w:val="00285B85"/>
    <w:rsid w:val="00285D33"/>
    <w:rsid w:val="00286327"/>
    <w:rsid w:val="00290179"/>
    <w:rsid w:val="002910C3"/>
    <w:rsid w:val="00291EFB"/>
    <w:rsid w:val="0029231F"/>
    <w:rsid w:val="00294A68"/>
    <w:rsid w:val="00294F8A"/>
    <w:rsid w:val="002956A2"/>
    <w:rsid w:val="00295988"/>
    <w:rsid w:val="00295F17"/>
    <w:rsid w:val="00295F5B"/>
    <w:rsid w:val="00296A02"/>
    <w:rsid w:val="00296A8D"/>
    <w:rsid w:val="00296B72"/>
    <w:rsid w:val="00296C33"/>
    <w:rsid w:val="002A06D6"/>
    <w:rsid w:val="002A1462"/>
    <w:rsid w:val="002A1A7D"/>
    <w:rsid w:val="002A261F"/>
    <w:rsid w:val="002A355A"/>
    <w:rsid w:val="002A35EB"/>
    <w:rsid w:val="002A498E"/>
    <w:rsid w:val="002A5A4C"/>
    <w:rsid w:val="002A68DA"/>
    <w:rsid w:val="002A6A9D"/>
    <w:rsid w:val="002B0B0C"/>
    <w:rsid w:val="002B2011"/>
    <w:rsid w:val="002B24CD"/>
    <w:rsid w:val="002B36A5"/>
    <w:rsid w:val="002B3D9F"/>
    <w:rsid w:val="002B5991"/>
    <w:rsid w:val="002B5C26"/>
    <w:rsid w:val="002B5CDB"/>
    <w:rsid w:val="002B6131"/>
    <w:rsid w:val="002B774D"/>
    <w:rsid w:val="002B797D"/>
    <w:rsid w:val="002B7F12"/>
    <w:rsid w:val="002C0350"/>
    <w:rsid w:val="002C118C"/>
    <w:rsid w:val="002C1C3C"/>
    <w:rsid w:val="002C336E"/>
    <w:rsid w:val="002C33D0"/>
    <w:rsid w:val="002C38C8"/>
    <w:rsid w:val="002C3E6B"/>
    <w:rsid w:val="002C4098"/>
    <w:rsid w:val="002C4765"/>
    <w:rsid w:val="002C4F86"/>
    <w:rsid w:val="002C5EE3"/>
    <w:rsid w:val="002C684B"/>
    <w:rsid w:val="002D3C93"/>
    <w:rsid w:val="002D3EC7"/>
    <w:rsid w:val="002D47D5"/>
    <w:rsid w:val="002D6860"/>
    <w:rsid w:val="002D7024"/>
    <w:rsid w:val="002D7304"/>
    <w:rsid w:val="002D7F15"/>
    <w:rsid w:val="002E0376"/>
    <w:rsid w:val="002E0474"/>
    <w:rsid w:val="002E0CD7"/>
    <w:rsid w:val="002E0CFC"/>
    <w:rsid w:val="002E0DD9"/>
    <w:rsid w:val="002E0E0D"/>
    <w:rsid w:val="002E0FE3"/>
    <w:rsid w:val="002E2044"/>
    <w:rsid w:val="002E2C5B"/>
    <w:rsid w:val="002E3285"/>
    <w:rsid w:val="002E3FED"/>
    <w:rsid w:val="002E4DD0"/>
    <w:rsid w:val="002E577D"/>
    <w:rsid w:val="002E58B5"/>
    <w:rsid w:val="002E6A35"/>
    <w:rsid w:val="002F0629"/>
    <w:rsid w:val="002F07B9"/>
    <w:rsid w:val="002F12B7"/>
    <w:rsid w:val="002F1636"/>
    <w:rsid w:val="002F2176"/>
    <w:rsid w:val="002F254C"/>
    <w:rsid w:val="002F2DAD"/>
    <w:rsid w:val="002F34EA"/>
    <w:rsid w:val="002F38EB"/>
    <w:rsid w:val="002F3E17"/>
    <w:rsid w:val="002F57D6"/>
    <w:rsid w:val="002F64E6"/>
    <w:rsid w:val="002F6995"/>
    <w:rsid w:val="002F716F"/>
    <w:rsid w:val="003002BE"/>
    <w:rsid w:val="003010A7"/>
    <w:rsid w:val="0030209E"/>
    <w:rsid w:val="00303D75"/>
    <w:rsid w:val="0030489E"/>
    <w:rsid w:val="00304A76"/>
    <w:rsid w:val="00305705"/>
    <w:rsid w:val="003058C6"/>
    <w:rsid w:val="003059CD"/>
    <w:rsid w:val="00305A93"/>
    <w:rsid w:val="00305CB9"/>
    <w:rsid w:val="00305CD5"/>
    <w:rsid w:val="003060AD"/>
    <w:rsid w:val="00306309"/>
    <w:rsid w:val="00307527"/>
    <w:rsid w:val="00307D32"/>
    <w:rsid w:val="0031098B"/>
    <w:rsid w:val="00311BF4"/>
    <w:rsid w:val="00311E32"/>
    <w:rsid w:val="00311E9A"/>
    <w:rsid w:val="003127E3"/>
    <w:rsid w:val="00312B7B"/>
    <w:rsid w:val="00312C97"/>
    <w:rsid w:val="00313F5F"/>
    <w:rsid w:val="00314039"/>
    <w:rsid w:val="003147BE"/>
    <w:rsid w:val="00315AE2"/>
    <w:rsid w:val="00315B56"/>
    <w:rsid w:val="00315EAD"/>
    <w:rsid w:val="003162EF"/>
    <w:rsid w:val="00316F90"/>
    <w:rsid w:val="00317350"/>
    <w:rsid w:val="0031789D"/>
    <w:rsid w:val="003203F3"/>
    <w:rsid w:val="00320B38"/>
    <w:rsid w:val="0032231A"/>
    <w:rsid w:val="003225A3"/>
    <w:rsid w:val="0032428C"/>
    <w:rsid w:val="0032477C"/>
    <w:rsid w:val="00324815"/>
    <w:rsid w:val="0032499C"/>
    <w:rsid w:val="00325AA1"/>
    <w:rsid w:val="00326FBA"/>
    <w:rsid w:val="00327678"/>
    <w:rsid w:val="0032775B"/>
    <w:rsid w:val="00327B82"/>
    <w:rsid w:val="00330167"/>
    <w:rsid w:val="003311FC"/>
    <w:rsid w:val="00331823"/>
    <w:rsid w:val="00331F83"/>
    <w:rsid w:val="003323E5"/>
    <w:rsid w:val="003326AE"/>
    <w:rsid w:val="003333B5"/>
    <w:rsid w:val="003337B0"/>
    <w:rsid w:val="003349C5"/>
    <w:rsid w:val="00334E53"/>
    <w:rsid w:val="003366F5"/>
    <w:rsid w:val="00336734"/>
    <w:rsid w:val="0033756A"/>
    <w:rsid w:val="003401FA"/>
    <w:rsid w:val="00340561"/>
    <w:rsid w:val="003423BF"/>
    <w:rsid w:val="00342901"/>
    <w:rsid w:val="00342D5D"/>
    <w:rsid w:val="0034437C"/>
    <w:rsid w:val="00344549"/>
    <w:rsid w:val="00344907"/>
    <w:rsid w:val="00344F01"/>
    <w:rsid w:val="00345C33"/>
    <w:rsid w:val="00345E3B"/>
    <w:rsid w:val="0034615C"/>
    <w:rsid w:val="00346805"/>
    <w:rsid w:val="00347CC5"/>
    <w:rsid w:val="0035066D"/>
    <w:rsid w:val="0035067B"/>
    <w:rsid w:val="003515E7"/>
    <w:rsid w:val="003521FE"/>
    <w:rsid w:val="003526A0"/>
    <w:rsid w:val="0035327F"/>
    <w:rsid w:val="0035441E"/>
    <w:rsid w:val="00354BC4"/>
    <w:rsid w:val="0035525B"/>
    <w:rsid w:val="003552A6"/>
    <w:rsid w:val="0035630A"/>
    <w:rsid w:val="00356DCA"/>
    <w:rsid w:val="00357261"/>
    <w:rsid w:val="003577CE"/>
    <w:rsid w:val="00360F94"/>
    <w:rsid w:val="00361361"/>
    <w:rsid w:val="00361908"/>
    <w:rsid w:val="00361D4C"/>
    <w:rsid w:val="00361D5D"/>
    <w:rsid w:val="00362199"/>
    <w:rsid w:val="0036234D"/>
    <w:rsid w:val="00362E8F"/>
    <w:rsid w:val="00362FF8"/>
    <w:rsid w:val="003635DD"/>
    <w:rsid w:val="00363F18"/>
    <w:rsid w:val="00365A89"/>
    <w:rsid w:val="00365AD6"/>
    <w:rsid w:val="00366A6F"/>
    <w:rsid w:val="003671D4"/>
    <w:rsid w:val="00367326"/>
    <w:rsid w:val="003679B8"/>
    <w:rsid w:val="00367C94"/>
    <w:rsid w:val="00367EFE"/>
    <w:rsid w:val="003710C2"/>
    <w:rsid w:val="0037271B"/>
    <w:rsid w:val="003735B1"/>
    <w:rsid w:val="00373F49"/>
    <w:rsid w:val="00374AB0"/>
    <w:rsid w:val="00375170"/>
    <w:rsid w:val="00375A2D"/>
    <w:rsid w:val="003769A9"/>
    <w:rsid w:val="00376DC8"/>
    <w:rsid w:val="0038029C"/>
    <w:rsid w:val="00381249"/>
    <w:rsid w:val="003818F9"/>
    <w:rsid w:val="00381C9B"/>
    <w:rsid w:val="00382BC3"/>
    <w:rsid w:val="00383E4E"/>
    <w:rsid w:val="00384804"/>
    <w:rsid w:val="0038535A"/>
    <w:rsid w:val="00387742"/>
    <w:rsid w:val="003908E5"/>
    <w:rsid w:val="0039109D"/>
    <w:rsid w:val="00391AAA"/>
    <w:rsid w:val="00391DE8"/>
    <w:rsid w:val="00391E45"/>
    <w:rsid w:val="00391F13"/>
    <w:rsid w:val="003924AA"/>
    <w:rsid w:val="00394AD3"/>
    <w:rsid w:val="00394B49"/>
    <w:rsid w:val="00394BB8"/>
    <w:rsid w:val="00394D60"/>
    <w:rsid w:val="00396E8E"/>
    <w:rsid w:val="003A0368"/>
    <w:rsid w:val="003A0424"/>
    <w:rsid w:val="003A06F7"/>
    <w:rsid w:val="003A1486"/>
    <w:rsid w:val="003A1D99"/>
    <w:rsid w:val="003A35F2"/>
    <w:rsid w:val="003A3EAA"/>
    <w:rsid w:val="003A5A2A"/>
    <w:rsid w:val="003A5AE9"/>
    <w:rsid w:val="003A5F05"/>
    <w:rsid w:val="003A60A9"/>
    <w:rsid w:val="003A63FF"/>
    <w:rsid w:val="003A6448"/>
    <w:rsid w:val="003A677C"/>
    <w:rsid w:val="003A6E26"/>
    <w:rsid w:val="003A70BF"/>
    <w:rsid w:val="003A74D2"/>
    <w:rsid w:val="003B1306"/>
    <w:rsid w:val="003B16E9"/>
    <w:rsid w:val="003B1B2B"/>
    <w:rsid w:val="003B21C7"/>
    <w:rsid w:val="003B2940"/>
    <w:rsid w:val="003B301E"/>
    <w:rsid w:val="003B35FF"/>
    <w:rsid w:val="003B3E48"/>
    <w:rsid w:val="003B49C8"/>
    <w:rsid w:val="003B5A53"/>
    <w:rsid w:val="003B6C88"/>
    <w:rsid w:val="003B6F6D"/>
    <w:rsid w:val="003B7586"/>
    <w:rsid w:val="003B7BF9"/>
    <w:rsid w:val="003C0844"/>
    <w:rsid w:val="003C121E"/>
    <w:rsid w:val="003C1323"/>
    <w:rsid w:val="003C141E"/>
    <w:rsid w:val="003C2177"/>
    <w:rsid w:val="003C3FE6"/>
    <w:rsid w:val="003C4341"/>
    <w:rsid w:val="003C4C65"/>
    <w:rsid w:val="003C4EF2"/>
    <w:rsid w:val="003C5431"/>
    <w:rsid w:val="003C6493"/>
    <w:rsid w:val="003C64D6"/>
    <w:rsid w:val="003C7930"/>
    <w:rsid w:val="003C7B13"/>
    <w:rsid w:val="003C7FA9"/>
    <w:rsid w:val="003D1224"/>
    <w:rsid w:val="003D13DD"/>
    <w:rsid w:val="003D1480"/>
    <w:rsid w:val="003D1ACA"/>
    <w:rsid w:val="003D20C1"/>
    <w:rsid w:val="003D2165"/>
    <w:rsid w:val="003D2578"/>
    <w:rsid w:val="003D35A8"/>
    <w:rsid w:val="003D3686"/>
    <w:rsid w:val="003D3D1A"/>
    <w:rsid w:val="003D3DF2"/>
    <w:rsid w:val="003D4D84"/>
    <w:rsid w:val="003D506C"/>
    <w:rsid w:val="003D5391"/>
    <w:rsid w:val="003D541C"/>
    <w:rsid w:val="003D54C3"/>
    <w:rsid w:val="003D6180"/>
    <w:rsid w:val="003D7C3D"/>
    <w:rsid w:val="003E0762"/>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84D"/>
    <w:rsid w:val="003E6859"/>
    <w:rsid w:val="003E6E72"/>
    <w:rsid w:val="003E73B9"/>
    <w:rsid w:val="003E7549"/>
    <w:rsid w:val="003F09D5"/>
    <w:rsid w:val="003F14DE"/>
    <w:rsid w:val="003F1D1B"/>
    <w:rsid w:val="003F29F9"/>
    <w:rsid w:val="003F2A48"/>
    <w:rsid w:val="003F39BE"/>
    <w:rsid w:val="003F3A7C"/>
    <w:rsid w:val="003F57F8"/>
    <w:rsid w:val="003F5861"/>
    <w:rsid w:val="003F5CFD"/>
    <w:rsid w:val="003F69F5"/>
    <w:rsid w:val="003F6F29"/>
    <w:rsid w:val="003F6F98"/>
    <w:rsid w:val="003F7969"/>
    <w:rsid w:val="003F7F60"/>
    <w:rsid w:val="00400AEC"/>
    <w:rsid w:val="00400C48"/>
    <w:rsid w:val="00401F55"/>
    <w:rsid w:val="004045B9"/>
    <w:rsid w:val="00404B11"/>
    <w:rsid w:val="00404D08"/>
    <w:rsid w:val="00404F87"/>
    <w:rsid w:val="004050C0"/>
    <w:rsid w:val="0040516E"/>
    <w:rsid w:val="00405A74"/>
    <w:rsid w:val="004062E9"/>
    <w:rsid w:val="00406EB0"/>
    <w:rsid w:val="0040716B"/>
    <w:rsid w:val="004073B8"/>
    <w:rsid w:val="0041137C"/>
    <w:rsid w:val="004115AA"/>
    <w:rsid w:val="0041174E"/>
    <w:rsid w:val="00411A98"/>
    <w:rsid w:val="00412912"/>
    <w:rsid w:val="004129D7"/>
    <w:rsid w:val="00412AE1"/>
    <w:rsid w:val="004132A0"/>
    <w:rsid w:val="00413F00"/>
    <w:rsid w:val="004141D9"/>
    <w:rsid w:val="00414650"/>
    <w:rsid w:val="00415315"/>
    <w:rsid w:val="004155E3"/>
    <w:rsid w:val="00415B04"/>
    <w:rsid w:val="0041622C"/>
    <w:rsid w:val="00416306"/>
    <w:rsid w:val="00420429"/>
    <w:rsid w:val="00420849"/>
    <w:rsid w:val="0042118E"/>
    <w:rsid w:val="0042142F"/>
    <w:rsid w:val="004217DF"/>
    <w:rsid w:val="00421E73"/>
    <w:rsid w:val="00421F48"/>
    <w:rsid w:val="00422379"/>
    <w:rsid w:val="00422A4F"/>
    <w:rsid w:val="00422C9D"/>
    <w:rsid w:val="00422E5F"/>
    <w:rsid w:val="004233CE"/>
    <w:rsid w:val="00423CAC"/>
    <w:rsid w:val="00423DBF"/>
    <w:rsid w:val="0042409D"/>
    <w:rsid w:val="00424D76"/>
    <w:rsid w:val="00424DCC"/>
    <w:rsid w:val="00425058"/>
    <w:rsid w:val="0042518F"/>
    <w:rsid w:val="00425C88"/>
    <w:rsid w:val="00426673"/>
    <w:rsid w:val="00427C5B"/>
    <w:rsid w:val="0043046B"/>
    <w:rsid w:val="00430AFD"/>
    <w:rsid w:val="00430B6F"/>
    <w:rsid w:val="00432586"/>
    <w:rsid w:val="00432F72"/>
    <w:rsid w:val="00433C25"/>
    <w:rsid w:val="00433DCF"/>
    <w:rsid w:val="00435573"/>
    <w:rsid w:val="004372CD"/>
    <w:rsid w:val="00437FAE"/>
    <w:rsid w:val="00441D7A"/>
    <w:rsid w:val="00442077"/>
    <w:rsid w:val="00442B28"/>
    <w:rsid w:val="00442E50"/>
    <w:rsid w:val="00442E95"/>
    <w:rsid w:val="00443653"/>
    <w:rsid w:val="00443D62"/>
    <w:rsid w:val="00444DC0"/>
    <w:rsid w:val="00444E3D"/>
    <w:rsid w:val="004465CA"/>
    <w:rsid w:val="00446F83"/>
    <w:rsid w:val="004474B6"/>
    <w:rsid w:val="00450266"/>
    <w:rsid w:val="00450839"/>
    <w:rsid w:val="00450CA1"/>
    <w:rsid w:val="00451674"/>
    <w:rsid w:val="00451AA6"/>
    <w:rsid w:val="00451BD5"/>
    <w:rsid w:val="00452C34"/>
    <w:rsid w:val="00452E23"/>
    <w:rsid w:val="00452F7B"/>
    <w:rsid w:val="00453061"/>
    <w:rsid w:val="004531F8"/>
    <w:rsid w:val="004537A4"/>
    <w:rsid w:val="00455881"/>
    <w:rsid w:val="00456ACD"/>
    <w:rsid w:val="004578BF"/>
    <w:rsid w:val="0046051F"/>
    <w:rsid w:val="0046065C"/>
    <w:rsid w:val="004612C9"/>
    <w:rsid w:val="0046165E"/>
    <w:rsid w:val="00461C96"/>
    <w:rsid w:val="004626AA"/>
    <w:rsid w:val="00462783"/>
    <w:rsid w:val="00462809"/>
    <w:rsid w:val="0046301C"/>
    <w:rsid w:val="00464979"/>
    <w:rsid w:val="00464EF1"/>
    <w:rsid w:val="00465308"/>
    <w:rsid w:val="004654A0"/>
    <w:rsid w:val="004655C7"/>
    <w:rsid w:val="0046587A"/>
    <w:rsid w:val="00466575"/>
    <w:rsid w:val="00466B48"/>
    <w:rsid w:val="00467554"/>
    <w:rsid w:val="0046772B"/>
    <w:rsid w:val="00467CA0"/>
    <w:rsid w:val="00470361"/>
    <w:rsid w:val="00471338"/>
    <w:rsid w:val="00472017"/>
    <w:rsid w:val="00472B76"/>
    <w:rsid w:val="00473F6B"/>
    <w:rsid w:val="00474988"/>
    <w:rsid w:val="00474A60"/>
    <w:rsid w:val="00474D7D"/>
    <w:rsid w:val="00475AA5"/>
    <w:rsid w:val="00475C00"/>
    <w:rsid w:val="004761CF"/>
    <w:rsid w:val="00476AA3"/>
    <w:rsid w:val="0047728B"/>
    <w:rsid w:val="004777A6"/>
    <w:rsid w:val="00477ACC"/>
    <w:rsid w:val="00477E49"/>
    <w:rsid w:val="00477E9B"/>
    <w:rsid w:val="004809C4"/>
    <w:rsid w:val="00482508"/>
    <w:rsid w:val="00482DC2"/>
    <w:rsid w:val="0048368F"/>
    <w:rsid w:val="00483D72"/>
    <w:rsid w:val="00484B89"/>
    <w:rsid w:val="0048536E"/>
    <w:rsid w:val="004855C2"/>
    <w:rsid w:val="00485AB3"/>
    <w:rsid w:val="00486E8A"/>
    <w:rsid w:val="00487008"/>
    <w:rsid w:val="0049069C"/>
    <w:rsid w:val="0049185D"/>
    <w:rsid w:val="004930B4"/>
    <w:rsid w:val="004931BC"/>
    <w:rsid w:val="00493731"/>
    <w:rsid w:val="00493DEB"/>
    <w:rsid w:val="00494FB4"/>
    <w:rsid w:val="00495BBA"/>
    <w:rsid w:val="00495BBF"/>
    <w:rsid w:val="00495E1F"/>
    <w:rsid w:val="00495FEF"/>
    <w:rsid w:val="004A06B9"/>
    <w:rsid w:val="004A0971"/>
    <w:rsid w:val="004A0DFD"/>
    <w:rsid w:val="004A116C"/>
    <w:rsid w:val="004A2201"/>
    <w:rsid w:val="004A3D3C"/>
    <w:rsid w:val="004A4192"/>
    <w:rsid w:val="004A4AB1"/>
    <w:rsid w:val="004A5241"/>
    <w:rsid w:val="004A5D46"/>
    <w:rsid w:val="004A6BFD"/>
    <w:rsid w:val="004A7760"/>
    <w:rsid w:val="004A7840"/>
    <w:rsid w:val="004B02DF"/>
    <w:rsid w:val="004B0A92"/>
    <w:rsid w:val="004B11DF"/>
    <w:rsid w:val="004B14BB"/>
    <w:rsid w:val="004B14E4"/>
    <w:rsid w:val="004B1E6D"/>
    <w:rsid w:val="004B22D5"/>
    <w:rsid w:val="004B4327"/>
    <w:rsid w:val="004B4F5F"/>
    <w:rsid w:val="004B50B6"/>
    <w:rsid w:val="004B571E"/>
    <w:rsid w:val="004B573D"/>
    <w:rsid w:val="004B5BFE"/>
    <w:rsid w:val="004B62ED"/>
    <w:rsid w:val="004B6961"/>
    <w:rsid w:val="004B791E"/>
    <w:rsid w:val="004C0D2D"/>
    <w:rsid w:val="004C0E67"/>
    <w:rsid w:val="004C1641"/>
    <w:rsid w:val="004C18B5"/>
    <w:rsid w:val="004C2773"/>
    <w:rsid w:val="004C36ED"/>
    <w:rsid w:val="004C3E0A"/>
    <w:rsid w:val="004C4647"/>
    <w:rsid w:val="004C48F2"/>
    <w:rsid w:val="004C495A"/>
    <w:rsid w:val="004C513E"/>
    <w:rsid w:val="004C5408"/>
    <w:rsid w:val="004C6866"/>
    <w:rsid w:val="004C6DD4"/>
    <w:rsid w:val="004C6EC1"/>
    <w:rsid w:val="004C7007"/>
    <w:rsid w:val="004C766E"/>
    <w:rsid w:val="004C7829"/>
    <w:rsid w:val="004C7A93"/>
    <w:rsid w:val="004D1566"/>
    <w:rsid w:val="004D211D"/>
    <w:rsid w:val="004D2232"/>
    <w:rsid w:val="004D2655"/>
    <w:rsid w:val="004D2DD5"/>
    <w:rsid w:val="004D3ADD"/>
    <w:rsid w:val="004D4AA1"/>
    <w:rsid w:val="004D4D5B"/>
    <w:rsid w:val="004D4D95"/>
    <w:rsid w:val="004D6FC5"/>
    <w:rsid w:val="004D74AB"/>
    <w:rsid w:val="004D7907"/>
    <w:rsid w:val="004D7F9E"/>
    <w:rsid w:val="004E0F5D"/>
    <w:rsid w:val="004E1CB5"/>
    <w:rsid w:val="004E1F74"/>
    <w:rsid w:val="004E36A7"/>
    <w:rsid w:val="004E49DB"/>
    <w:rsid w:val="004E4A47"/>
    <w:rsid w:val="004E5545"/>
    <w:rsid w:val="004E5990"/>
    <w:rsid w:val="004E6D5C"/>
    <w:rsid w:val="004E7ABD"/>
    <w:rsid w:val="004E7DA3"/>
    <w:rsid w:val="004F03AE"/>
    <w:rsid w:val="004F0D50"/>
    <w:rsid w:val="004F1B46"/>
    <w:rsid w:val="004F2011"/>
    <w:rsid w:val="004F23EB"/>
    <w:rsid w:val="004F2625"/>
    <w:rsid w:val="004F3C5D"/>
    <w:rsid w:val="004F3E75"/>
    <w:rsid w:val="004F45E7"/>
    <w:rsid w:val="004F4D2C"/>
    <w:rsid w:val="004F55DE"/>
    <w:rsid w:val="004F5941"/>
    <w:rsid w:val="004F59DA"/>
    <w:rsid w:val="004F6474"/>
    <w:rsid w:val="004F6902"/>
    <w:rsid w:val="004F776B"/>
    <w:rsid w:val="00500A20"/>
    <w:rsid w:val="00501280"/>
    <w:rsid w:val="00501304"/>
    <w:rsid w:val="005017A3"/>
    <w:rsid w:val="00501BDA"/>
    <w:rsid w:val="00502700"/>
    <w:rsid w:val="0050283E"/>
    <w:rsid w:val="005036F0"/>
    <w:rsid w:val="0050383C"/>
    <w:rsid w:val="005056DE"/>
    <w:rsid w:val="005066E8"/>
    <w:rsid w:val="00506FC7"/>
    <w:rsid w:val="00507AD5"/>
    <w:rsid w:val="00507BAD"/>
    <w:rsid w:val="00511A7A"/>
    <w:rsid w:val="00511F5B"/>
    <w:rsid w:val="00512730"/>
    <w:rsid w:val="005143BC"/>
    <w:rsid w:val="005145E6"/>
    <w:rsid w:val="00515319"/>
    <w:rsid w:val="005157E0"/>
    <w:rsid w:val="00516282"/>
    <w:rsid w:val="00520E11"/>
    <w:rsid w:val="00521121"/>
    <w:rsid w:val="0052131D"/>
    <w:rsid w:val="005222EE"/>
    <w:rsid w:val="00523B2A"/>
    <w:rsid w:val="00523B46"/>
    <w:rsid w:val="00524846"/>
    <w:rsid w:val="00525108"/>
    <w:rsid w:val="005262D4"/>
    <w:rsid w:val="005263BC"/>
    <w:rsid w:val="005263E4"/>
    <w:rsid w:val="005273DB"/>
    <w:rsid w:val="00527690"/>
    <w:rsid w:val="005314B2"/>
    <w:rsid w:val="0053158B"/>
    <w:rsid w:val="005326E3"/>
    <w:rsid w:val="00532C19"/>
    <w:rsid w:val="00533988"/>
    <w:rsid w:val="00535B53"/>
    <w:rsid w:val="00535B99"/>
    <w:rsid w:val="0053640A"/>
    <w:rsid w:val="00536820"/>
    <w:rsid w:val="005369AD"/>
    <w:rsid w:val="00541C52"/>
    <w:rsid w:val="00542B4F"/>
    <w:rsid w:val="00542DEC"/>
    <w:rsid w:val="0054383C"/>
    <w:rsid w:val="00543A43"/>
    <w:rsid w:val="0054428A"/>
    <w:rsid w:val="00547D90"/>
    <w:rsid w:val="0055048B"/>
    <w:rsid w:val="00550F76"/>
    <w:rsid w:val="00551AD7"/>
    <w:rsid w:val="00551CD7"/>
    <w:rsid w:val="005526BC"/>
    <w:rsid w:val="00552B7D"/>
    <w:rsid w:val="0055392F"/>
    <w:rsid w:val="00554C46"/>
    <w:rsid w:val="00555041"/>
    <w:rsid w:val="00555A74"/>
    <w:rsid w:val="005561F0"/>
    <w:rsid w:val="00556FDF"/>
    <w:rsid w:val="00557F31"/>
    <w:rsid w:val="00560889"/>
    <w:rsid w:val="00560DA7"/>
    <w:rsid w:val="00562CD9"/>
    <w:rsid w:val="005641B7"/>
    <w:rsid w:val="005643D1"/>
    <w:rsid w:val="00564482"/>
    <w:rsid w:val="00564880"/>
    <w:rsid w:val="00565268"/>
    <w:rsid w:val="0056563F"/>
    <w:rsid w:val="0056610D"/>
    <w:rsid w:val="00566734"/>
    <w:rsid w:val="005668E8"/>
    <w:rsid w:val="0056696C"/>
    <w:rsid w:val="00566C95"/>
    <w:rsid w:val="0056781A"/>
    <w:rsid w:val="00567E7F"/>
    <w:rsid w:val="00567EB0"/>
    <w:rsid w:val="00571928"/>
    <w:rsid w:val="00571F0E"/>
    <w:rsid w:val="00572AE6"/>
    <w:rsid w:val="0057315C"/>
    <w:rsid w:val="00573ABF"/>
    <w:rsid w:val="00573D63"/>
    <w:rsid w:val="00573DCF"/>
    <w:rsid w:val="005741FA"/>
    <w:rsid w:val="00574C59"/>
    <w:rsid w:val="00574D69"/>
    <w:rsid w:val="005753E9"/>
    <w:rsid w:val="00575808"/>
    <w:rsid w:val="00575C22"/>
    <w:rsid w:val="00576A00"/>
    <w:rsid w:val="00576CE1"/>
    <w:rsid w:val="00576EF6"/>
    <w:rsid w:val="0057745D"/>
    <w:rsid w:val="005778B8"/>
    <w:rsid w:val="00577A79"/>
    <w:rsid w:val="00577ACC"/>
    <w:rsid w:val="005818A2"/>
    <w:rsid w:val="00581C4B"/>
    <w:rsid w:val="0058200E"/>
    <w:rsid w:val="00582616"/>
    <w:rsid w:val="00582CB5"/>
    <w:rsid w:val="0058355D"/>
    <w:rsid w:val="005842C6"/>
    <w:rsid w:val="00586688"/>
    <w:rsid w:val="00587118"/>
    <w:rsid w:val="00587543"/>
    <w:rsid w:val="0059041E"/>
    <w:rsid w:val="00590760"/>
    <w:rsid w:val="00590BCE"/>
    <w:rsid w:val="00590DF0"/>
    <w:rsid w:val="005913C8"/>
    <w:rsid w:val="00592291"/>
    <w:rsid w:val="005926E3"/>
    <w:rsid w:val="00592E8F"/>
    <w:rsid w:val="00594742"/>
    <w:rsid w:val="00594E23"/>
    <w:rsid w:val="00594F54"/>
    <w:rsid w:val="00595182"/>
    <w:rsid w:val="005958D1"/>
    <w:rsid w:val="00596352"/>
    <w:rsid w:val="00597448"/>
    <w:rsid w:val="00597580"/>
    <w:rsid w:val="005A0636"/>
    <w:rsid w:val="005A0F2D"/>
    <w:rsid w:val="005A25FB"/>
    <w:rsid w:val="005A2A5C"/>
    <w:rsid w:val="005A2D66"/>
    <w:rsid w:val="005A2EE4"/>
    <w:rsid w:val="005A3137"/>
    <w:rsid w:val="005A3386"/>
    <w:rsid w:val="005A3C9E"/>
    <w:rsid w:val="005A4047"/>
    <w:rsid w:val="005A446B"/>
    <w:rsid w:val="005A5DAE"/>
    <w:rsid w:val="005A608B"/>
    <w:rsid w:val="005A6A42"/>
    <w:rsid w:val="005A6A82"/>
    <w:rsid w:val="005A6F02"/>
    <w:rsid w:val="005A78E9"/>
    <w:rsid w:val="005B0547"/>
    <w:rsid w:val="005B094A"/>
    <w:rsid w:val="005B0B47"/>
    <w:rsid w:val="005B1299"/>
    <w:rsid w:val="005B4891"/>
    <w:rsid w:val="005B4F18"/>
    <w:rsid w:val="005B5A4C"/>
    <w:rsid w:val="005B5CFC"/>
    <w:rsid w:val="005B6111"/>
    <w:rsid w:val="005B681A"/>
    <w:rsid w:val="005B7BAC"/>
    <w:rsid w:val="005B7D9F"/>
    <w:rsid w:val="005C0C21"/>
    <w:rsid w:val="005C18D5"/>
    <w:rsid w:val="005C2D67"/>
    <w:rsid w:val="005C3AC2"/>
    <w:rsid w:val="005C4251"/>
    <w:rsid w:val="005C44D5"/>
    <w:rsid w:val="005C44FE"/>
    <w:rsid w:val="005C458E"/>
    <w:rsid w:val="005C4F2A"/>
    <w:rsid w:val="005C5218"/>
    <w:rsid w:val="005C5428"/>
    <w:rsid w:val="005D06FA"/>
    <w:rsid w:val="005D166C"/>
    <w:rsid w:val="005D18B9"/>
    <w:rsid w:val="005D1DB2"/>
    <w:rsid w:val="005D222B"/>
    <w:rsid w:val="005D35AF"/>
    <w:rsid w:val="005D35BD"/>
    <w:rsid w:val="005D3BB6"/>
    <w:rsid w:val="005D4318"/>
    <w:rsid w:val="005D4399"/>
    <w:rsid w:val="005D5DAA"/>
    <w:rsid w:val="005D5E98"/>
    <w:rsid w:val="005D698F"/>
    <w:rsid w:val="005D6D13"/>
    <w:rsid w:val="005E0BB0"/>
    <w:rsid w:val="005E1E0E"/>
    <w:rsid w:val="005E2159"/>
    <w:rsid w:val="005E24D8"/>
    <w:rsid w:val="005E27FB"/>
    <w:rsid w:val="005E2A23"/>
    <w:rsid w:val="005E2AFF"/>
    <w:rsid w:val="005E317C"/>
    <w:rsid w:val="005E3ABB"/>
    <w:rsid w:val="005E4172"/>
    <w:rsid w:val="005E428E"/>
    <w:rsid w:val="005E4957"/>
    <w:rsid w:val="005E4BD0"/>
    <w:rsid w:val="005E5250"/>
    <w:rsid w:val="005E5A3F"/>
    <w:rsid w:val="005E5D62"/>
    <w:rsid w:val="005E5ECF"/>
    <w:rsid w:val="005E60D5"/>
    <w:rsid w:val="005E61C7"/>
    <w:rsid w:val="005E623F"/>
    <w:rsid w:val="005E717D"/>
    <w:rsid w:val="005E72AA"/>
    <w:rsid w:val="005E76EF"/>
    <w:rsid w:val="005E7DC9"/>
    <w:rsid w:val="005F0312"/>
    <w:rsid w:val="005F1665"/>
    <w:rsid w:val="005F3B20"/>
    <w:rsid w:val="005F3E42"/>
    <w:rsid w:val="005F4501"/>
    <w:rsid w:val="005F4538"/>
    <w:rsid w:val="005F4CCF"/>
    <w:rsid w:val="005F5451"/>
    <w:rsid w:val="005F547E"/>
    <w:rsid w:val="005F5B16"/>
    <w:rsid w:val="005F5C93"/>
    <w:rsid w:val="005F5F5A"/>
    <w:rsid w:val="005F680F"/>
    <w:rsid w:val="005F72C5"/>
    <w:rsid w:val="005F761B"/>
    <w:rsid w:val="005F7D98"/>
    <w:rsid w:val="005F7E8E"/>
    <w:rsid w:val="006003C7"/>
    <w:rsid w:val="006017EE"/>
    <w:rsid w:val="0060190F"/>
    <w:rsid w:val="006021FA"/>
    <w:rsid w:val="00603D97"/>
    <w:rsid w:val="00603F2E"/>
    <w:rsid w:val="00604AC5"/>
    <w:rsid w:val="0060600F"/>
    <w:rsid w:val="00606668"/>
    <w:rsid w:val="00607B51"/>
    <w:rsid w:val="00610596"/>
    <w:rsid w:val="006110C8"/>
    <w:rsid w:val="00612520"/>
    <w:rsid w:val="0061368F"/>
    <w:rsid w:val="006150CC"/>
    <w:rsid w:val="0061536B"/>
    <w:rsid w:val="006162AA"/>
    <w:rsid w:val="00616360"/>
    <w:rsid w:val="00617E14"/>
    <w:rsid w:val="0062088C"/>
    <w:rsid w:val="00620CA4"/>
    <w:rsid w:val="00620F30"/>
    <w:rsid w:val="00621111"/>
    <w:rsid w:val="0062126F"/>
    <w:rsid w:val="00621403"/>
    <w:rsid w:val="00621864"/>
    <w:rsid w:val="00623079"/>
    <w:rsid w:val="0062378C"/>
    <w:rsid w:val="00624C73"/>
    <w:rsid w:val="0062534B"/>
    <w:rsid w:val="0062557A"/>
    <w:rsid w:val="00625803"/>
    <w:rsid w:val="00626840"/>
    <w:rsid w:val="00626AF3"/>
    <w:rsid w:val="006274D0"/>
    <w:rsid w:val="006305CF"/>
    <w:rsid w:val="00630B22"/>
    <w:rsid w:val="00631A45"/>
    <w:rsid w:val="00632159"/>
    <w:rsid w:val="0063275B"/>
    <w:rsid w:val="00632BF0"/>
    <w:rsid w:val="00633171"/>
    <w:rsid w:val="00634E61"/>
    <w:rsid w:val="00635214"/>
    <w:rsid w:val="0063576C"/>
    <w:rsid w:val="00635901"/>
    <w:rsid w:val="00636069"/>
    <w:rsid w:val="006366D4"/>
    <w:rsid w:val="00637A8D"/>
    <w:rsid w:val="0064015D"/>
    <w:rsid w:val="0064060C"/>
    <w:rsid w:val="0064103C"/>
    <w:rsid w:val="006413EE"/>
    <w:rsid w:val="00641969"/>
    <w:rsid w:val="006432DA"/>
    <w:rsid w:val="00644178"/>
    <w:rsid w:val="00644339"/>
    <w:rsid w:val="0064485E"/>
    <w:rsid w:val="00644B06"/>
    <w:rsid w:val="00644DD8"/>
    <w:rsid w:val="00646122"/>
    <w:rsid w:val="00646212"/>
    <w:rsid w:val="00646275"/>
    <w:rsid w:val="006467D8"/>
    <w:rsid w:val="00646890"/>
    <w:rsid w:val="00646A1D"/>
    <w:rsid w:val="00647A24"/>
    <w:rsid w:val="00647C5B"/>
    <w:rsid w:val="00647F34"/>
    <w:rsid w:val="006501F5"/>
    <w:rsid w:val="00650821"/>
    <w:rsid w:val="00651581"/>
    <w:rsid w:val="006516E5"/>
    <w:rsid w:val="00651F1C"/>
    <w:rsid w:val="00652035"/>
    <w:rsid w:val="00653539"/>
    <w:rsid w:val="00653562"/>
    <w:rsid w:val="00653953"/>
    <w:rsid w:val="006569A3"/>
    <w:rsid w:val="00657198"/>
    <w:rsid w:val="00657635"/>
    <w:rsid w:val="00657A48"/>
    <w:rsid w:val="006606A7"/>
    <w:rsid w:val="00660871"/>
    <w:rsid w:val="00660C7D"/>
    <w:rsid w:val="00661C72"/>
    <w:rsid w:val="0066312E"/>
    <w:rsid w:val="006642BC"/>
    <w:rsid w:val="00664F73"/>
    <w:rsid w:val="00665056"/>
    <w:rsid w:val="00665FFC"/>
    <w:rsid w:val="00667C26"/>
    <w:rsid w:val="0067034A"/>
    <w:rsid w:val="0067079E"/>
    <w:rsid w:val="006710C5"/>
    <w:rsid w:val="0067258D"/>
    <w:rsid w:val="006730BD"/>
    <w:rsid w:val="00673353"/>
    <w:rsid w:val="00674605"/>
    <w:rsid w:val="00674B91"/>
    <w:rsid w:val="00674EE6"/>
    <w:rsid w:val="0067677E"/>
    <w:rsid w:val="00677616"/>
    <w:rsid w:val="00677AF5"/>
    <w:rsid w:val="00677B98"/>
    <w:rsid w:val="00677E15"/>
    <w:rsid w:val="00680A69"/>
    <w:rsid w:val="00681702"/>
    <w:rsid w:val="00681B8E"/>
    <w:rsid w:val="006820B9"/>
    <w:rsid w:val="00682A03"/>
    <w:rsid w:val="0068368D"/>
    <w:rsid w:val="006837DC"/>
    <w:rsid w:val="006838D3"/>
    <w:rsid w:val="0068738E"/>
    <w:rsid w:val="006903FC"/>
    <w:rsid w:val="00691133"/>
    <w:rsid w:val="006917D6"/>
    <w:rsid w:val="00691A6F"/>
    <w:rsid w:val="00692A3C"/>
    <w:rsid w:val="006930DE"/>
    <w:rsid w:val="00693DF4"/>
    <w:rsid w:val="0069486C"/>
    <w:rsid w:val="00694FED"/>
    <w:rsid w:val="0069540A"/>
    <w:rsid w:val="00695B9D"/>
    <w:rsid w:val="00695F73"/>
    <w:rsid w:val="00696EE5"/>
    <w:rsid w:val="00697331"/>
    <w:rsid w:val="0069777E"/>
    <w:rsid w:val="006979D5"/>
    <w:rsid w:val="00697FE3"/>
    <w:rsid w:val="006A0CD3"/>
    <w:rsid w:val="006A1077"/>
    <w:rsid w:val="006A1CE4"/>
    <w:rsid w:val="006A21DF"/>
    <w:rsid w:val="006A2497"/>
    <w:rsid w:val="006A24EC"/>
    <w:rsid w:val="006A2788"/>
    <w:rsid w:val="006A2F03"/>
    <w:rsid w:val="006A3012"/>
    <w:rsid w:val="006A41D1"/>
    <w:rsid w:val="006A443B"/>
    <w:rsid w:val="006A4855"/>
    <w:rsid w:val="006A5306"/>
    <w:rsid w:val="006A67CA"/>
    <w:rsid w:val="006A68E2"/>
    <w:rsid w:val="006A6BB8"/>
    <w:rsid w:val="006A7D24"/>
    <w:rsid w:val="006B040F"/>
    <w:rsid w:val="006B089E"/>
    <w:rsid w:val="006B0CBF"/>
    <w:rsid w:val="006B1224"/>
    <w:rsid w:val="006B123D"/>
    <w:rsid w:val="006B12B9"/>
    <w:rsid w:val="006B1824"/>
    <w:rsid w:val="006B2825"/>
    <w:rsid w:val="006B2927"/>
    <w:rsid w:val="006B4C1E"/>
    <w:rsid w:val="006B6147"/>
    <w:rsid w:val="006B74A0"/>
    <w:rsid w:val="006B767F"/>
    <w:rsid w:val="006B7A25"/>
    <w:rsid w:val="006B7C51"/>
    <w:rsid w:val="006C0452"/>
    <w:rsid w:val="006C116B"/>
    <w:rsid w:val="006C305C"/>
    <w:rsid w:val="006C36AE"/>
    <w:rsid w:val="006C3FD2"/>
    <w:rsid w:val="006C41B3"/>
    <w:rsid w:val="006C4B03"/>
    <w:rsid w:val="006C5559"/>
    <w:rsid w:val="006C58E8"/>
    <w:rsid w:val="006C649F"/>
    <w:rsid w:val="006C6533"/>
    <w:rsid w:val="006C6D1B"/>
    <w:rsid w:val="006C79E0"/>
    <w:rsid w:val="006C7ADE"/>
    <w:rsid w:val="006D1C84"/>
    <w:rsid w:val="006D57E6"/>
    <w:rsid w:val="006D5C0D"/>
    <w:rsid w:val="006D5CD0"/>
    <w:rsid w:val="006D6235"/>
    <w:rsid w:val="006D6548"/>
    <w:rsid w:val="006D718A"/>
    <w:rsid w:val="006D76A3"/>
    <w:rsid w:val="006D79B7"/>
    <w:rsid w:val="006D7CB4"/>
    <w:rsid w:val="006E0B15"/>
    <w:rsid w:val="006E0F80"/>
    <w:rsid w:val="006E20C6"/>
    <w:rsid w:val="006E22C3"/>
    <w:rsid w:val="006E2F17"/>
    <w:rsid w:val="006E3694"/>
    <w:rsid w:val="006E3B54"/>
    <w:rsid w:val="006E47BD"/>
    <w:rsid w:val="006E5EAB"/>
    <w:rsid w:val="006E7B20"/>
    <w:rsid w:val="006F05FF"/>
    <w:rsid w:val="006F0799"/>
    <w:rsid w:val="006F0907"/>
    <w:rsid w:val="006F1674"/>
    <w:rsid w:val="006F2879"/>
    <w:rsid w:val="006F2C73"/>
    <w:rsid w:val="006F34A8"/>
    <w:rsid w:val="006F3B5F"/>
    <w:rsid w:val="006F4A50"/>
    <w:rsid w:val="006F64D4"/>
    <w:rsid w:val="006F6E1C"/>
    <w:rsid w:val="006F7894"/>
    <w:rsid w:val="0070043F"/>
    <w:rsid w:val="007010BD"/>
    <w:rsid w:val="007011AF"/>
    <w:rsid w:val="00702002"/>
    <w:rsid w:val="0070315E"/>
    <w:rsid w:val="0070319D"/>
    <w:rsid w:val="00703CFD"/>
    <w:rsid w:val="00703E7D"/>
    <w:rsid w:val="007045D3"/>
    <w:rsid w:val="00705A40"/>
    <w:rsid w:val="0070741F"/>
    <w:rsid w:val="00707C1D"/>
    <w:rsid w:val="007105F8"/>
    <w:rsid w:val="00710BB5"/>
    <w:rsid w:val="00711135"/>
    <w:rsid w:val="00711352"/>
    <w:rsid w:val="007113DB"/>
    <w:rsid w:val="007115A6"/>
    <w:rsid w:val="007129A3"/>
    <w:rsid w:val="00712E81"/>
    <w:rsid w:val="0071339D"/>
    <w:rsid w:val="00713C43"/>
    <w:rsid w:val="00714793"/>
    <w:rsid w:val="00714803"/>
    <w:rsid w:val="00714B6B"/>
    <w:rsid w:val="00714EA9"/>
    <w:rsid w:val="007154CF"/>
    <w:rsid w:val="007164F2"/>
    <w:rsid w:val="007167C5"/>
    <w:rsid w:val="00717893"/>
    <w:rsid w:val="00720286"/>
    <w:rsid w:val="007204C5"/>
    <w:rsid w:val="00720A62"/>
    <w:rsid w:val="00720E34"/>
    <w:rsid w:val="007214A4"/>
    <w:rsid w:val="00721959"/>
    <w:rsid w:val="00721D96"/>
    <w:rsid w:val="00721F73"/>
    <w:rsid w:val="00722771"/>
    <w:rsid w:val="0072417B"/>
    <w:rsid w:val="00725986"/>
    <w:rsid w:val="0073078D"/>
    <w:rsid w:val="00730804"/>
    <w:rsid w:val="00730988"/>
    <w:rsid w:val="00730E0A"/>
    <w:rsid w:val="0073147B"/>
    <w:rsid w:val="00731565"/>
    <w:rsid w:val="007316D7"/>
    <w:rsid w:val="00731A44"/>
    <w:rsid w:val="00732933"/>
    <w:rsid w:val="007334CE"/>
    <w:rsid w:val="007339F1"/>
    <w:rsid w:val="00733E5F"/>
    <w:rsid w:val="00734247"/>
    <w:rsid w:val="007346C0"/>
    <w:rsid w:val="0073471B"/>
    <w:rsid w:val="00735FE0"/>
    <w:rsid w:val="00736069"/>
    <w:rsid w:val="00736D5D"/>
    <w:rsid w:val="007377FC"/>
    <w:rsid w:val="00737D01"/>
    <w:rsid w:val="00740C7F"/>
    <w:rsid w:val="00740D6D"/>
    <w:rsid w:val="0074112E"/>
    <w:rsid w:val="00741179"/>
    <w:rsid w:val="00741AC2"/>
    <w:rsid w:val="007426CB"/>
    <w:rsid w:val="00742CDD"/>
    <w:rsid w:val="00742D85"/>
    <w:rsid w:val="00742F7D"/>
    <w:rsid w:val="00743F15"/>
    <w:rsid w:val="00744636"/>
    <w:rsid w:val="00744F95"/>
    <w:rsid w:val="00745D0D"/>
    <w:rsid w:val="00746736"/>
    <w:rsid w:val="0074686F"/>
    <w:rsid w:val="00747825"/>
    <w:rsid w:val="00750DDB"/>
    <w:rsid w:val="0075218F"/>
    <w:rsid w:val="0075233F"/>
    <w:rsid w:val="007524FC"/>
    <w:rsid w:val="00753922"/>
    <w:rsid w:val="00753A50"/>
    <w:rsid w:val="00753EE8"/>
    <w:rsid w:val="007547A6"/>
    <w:rsid w:val="007548B3"/>
    <w:rsid w:val="00754F9E"/>
    <w:rsid w:val="00755D21"/>
    <w:rsid w:val="00756C83"/>
    <w:rsid w:val="00756D7B"/>
    <w:rsid w:val="00757DD5"/>
    <w:rsid w:val="00757E3F"/>
    <w:rsid w:val="007604F4"/>
    <w:rsid w:val="0076075D"/>
    <w:rsid w:val="0076106E"/>
    <w:rsid w:val="007610D7"/>
    <w:rsid w:val="00761B33"/>
    <w:rsid w:val="00762766"/>
    <w:rsid w:val="007629EE"/>
    <w:rsid w:val="007629FD"/>
    <w:rsid w:val="007631EB"/>
    <w:rsid w:val="00763C69"/>
    <w:rsid w:val="00763E1C"/>
    <w:rsid w:val="00763FC2"/>
    <w:rsid w:val="00764FE5"/>
    <w:rsid w:val="00765509"/>
    <w:rsid w:val="007655DC"/>
    <w:rsid w:val="00765AE8"/>
    <w:rsid w:val="00765BE7"/>
    <w:rsid w:val="0076634B"/>
    <w:rsid w:val="0076667C"/>
    <w:rsid w:val="007716D2"/>
    <w:rsid w:val="00772C12"/>
    <w:rsid w:val="00772D1B"/>
    <w:rsid w:val="00773317"/>
    <w:rsid w:val="0077433E"/>
    <w:rsid w:val="00774441"/>
    <w:rsid w:val="007752CA"/>
    <w:rsid w:val="00775686"/>
    <w:rsid w:val="00775E59"/>
    <w:rsid w:val="00775F54"/>
    <w:rsid w:val="00776FAD"/>
    <w:rsid w:val="00780865"/>
    <w:rsid w:val="00781A4B"/>
    <w:rsid w:val="00781E27"/>
    <w:rsid w:val="00782217"/>
    <w:rsid w:val="0078310F"/>
    <w:rsid w:val="007835C3"/>
    <w:rsid w:val="007838FE"/>
    <w:rsid w:val="00783995"/>
    <w:rsid w:val="00783BA1"/>
    <w:rsid w:val="00784085"/>
    <w:rsid w:val="007845BB"/>
    <w:rsid w:val="00784632"/>
    <w:rsid w:val="00784767"/>
    <w:rsid w:val="00784C9C"/>
    <w:rsid w:val="00785020"/>
    <w:rsid w:val="00785286"/>
    <w:rsid w:val="00787B3B"/>
    <w:rsid w:val="00787CB0"/>
    <w:rsid w:val="007904B6"/>
    <w:rsid w:val="00790B5C"/>
    <w:rsid w:val="0079138F"/>
    <w:rsid w:val="00792658"/>
    <w:rsid w:val="0079270F"/>
    <w:rsid w:val="00792B59"/>
    <w:rsid w:val="0079362C"/>
    <w:rsid w:val="00793906"/>
    <w:rsid w:val="007939EB"/>
    <w:rsid w:val="00795A61"/>
    <w:rsid w:val="00795CD6"/>
    <w:rsid w:val="00797AAB"/>
    <w:rsid w:val="007A0A99"/>
    <w:rsid w:val="007A1099"/>
    <w:rsid w:val="007A1823"/>
    <w:rsid w:val="007A26C7"/>
    <w:rsid w:val="007A33A7"/>
    <w:rsid w:val="007A3870"/>
    <w:rsid w:val="007A4359"/>
    <w:rsid w:val="007A5956"/>
    <w:rsid w:val="007A62E9"/>
    <w:rsid w:val="007A65FB"/>
    <w:rsid w:val="007A764A"/>
    <w:rsid w:val="007A7D18"/>
    <w:rsid w:val="007B0F38"/>
    <w:rsid w:val="007B154E"/>
    <w:rsid w:val="007B2603"/>
    <w:rsid w:val="007B29D2"/>
    <w:rsid w:val="007B2D72"/>
    <w:rsid w:val="007B2E70"/>
    <w:rsid w:val="007B3289"/>
    <w:rsid w:val="007B36C5"/>
    <w:rsid w:val="007B36FC"/>
    <w:rsid w:val="007B3E10"/>
    <w:rsid w:val="007B4832"/>
    <w:rsid w:val="007B49B9"/>
    <w:rsid w:val="007B4BC1"/>
    <w:rsid w:val="007B5255"/>
    <w:rsid w:val="007B5D5A"/>
    <w:rsid w:val="007B640C"/>
    <w:rsid w:val="007B68D3"/>
    <w:rsid w:val="007B6C6C"/>
    <w:rsid w:val="007B6E88"/>
    <w:rsid w:val="007B7E43"/>
    <w:rsid w:val="007C0347"/>
    <w:rsid w:val="007C0365"/>
    <w:rsid w:val="007C0A34"/>
    <w:rsid w:val="007C233A"/>
    <w:rsid w:val="007C26D4"/>
    <w:rsid w:val="007C2756"/>
    <w:rsid w:val="007C277B"/>
    <w:rsid w:val="007C2EBD"/>
    <w:rsid w:val="007C324F"/>
    <w:rsid w:val="007C3FDF"/>
    <w:rsid w:val="007C59F8"/>
    <w:rsid w:val="007C5A0B"/>
    <w:rsid w:val="007C5D97"/>
    <w:rsid w:val="007C6290"/>
    <w:rsid w:val="007C684A"/>
    <w:rsid w:val="007C6C78"/>
    <w:rsid w:val="007C7689"/>
    <w:rsid w:val="007C7721"/>
    <w:rsid w:val="007D033B"/>
    <w:rsid w:val="007D044B"/>
    <w:rsid w:val="007D0655"/>
    <w:rsid w:val="007D0CA5"/>
    <w:rsid w:val="007D0CE9"/>
    <w:rsid w:val="007D2D44"/>
    <w:rsid w:val="007D2D7C"/>
    <w:rsid w:val="007D3139"/>
    <w:rsid w:val="007D3B3B"/>
    <w:rsid w:val="007D3EFC"/>
    <w:rsid w:val="007D4770"/>
    <w:rsid w:val="007D4C5C"/>
    <w:rsid w:val="007D4CC0"/>
    <w:rsid w:val="007D51D9"/>
    <w:rsid w:val="007D53D5"/>
    <w:rsid w:val="007D596D"/>
    <w:rsid w:val="007D657E"/>
    <w:rsid w:val="007D6E4D"/>
    <w:rsid w:val="007E018C"/>
    <w:rsid w:val="007E0B6A"/>
    <w:rsid w:val="007E12A6"/>
    <w:rsid w:val="007E1BCA"/>
    <w:rsid w:val="007E1DAC"/>
    <w:rsid w:val="007E1EB9"/>
    <w:rsid w:val="007E23AF"/>
    <w:rsid w:val="007E29AC"/>
    <w:rsid w:val="007E2AF5"/>
    <w:rsid w:val="007E300C"/>
    <w:rsid w:val="007E437F"/>
    <w:rsid w:val="007E4716"/>
    <w:rsid w:val="007E52F8"/>
    <w:rsid w:val="007E5539"/>
    <w:rsid w:val="007E5804"/>
    <w:rsid w:val="007E5FDF"/>
    <w:rsid w:val="007E6248"/>
    <w:rsid w:val="007E75B6"/>
    <w:rsid w:val="007E7753"/>
    <w:rsid w:val="007E799C"/>
    <w:rsid w:val="007F032F"/>
    <w:rsid w:val="007F05FB"/>
    <w:rsid w:val="007F09E4"/>
    <w:rsid w:val="007F1D05"/>
    <w:rsid w:val="007F1FE0"/>
    <w:rsid w:val="007F43CB"/>
    <w:rsid w:val="007F48D2"/>
    <w:rsid w:val="007F4DCF"/>
    <w:rsid w:val="007F5023"/>
    <w:rsid w:val="007F5E07"/>
    <w:rsid w:val="007F6997"/>
    <w:rsid w:val="007F7916"/>
    <w:rsid w:val="008003B7"/>
    <w:rsid w:val="00800D61"/>
    <w:rsid w:val="00800E7B"/>
    <w:rsid w:val="008014D5"/>
    <w:rsid w:val="00801B8B"/>
    <w:rsid w:val="00801E9B"/>
    <w:rsid w:val="008023D5"/>
    <w:rsid w:val="00802B67"/>
    <w:rsid w:val="00802BC5"/>
    <w:rsid w:val="00802C2B"/>
    <w:rsid w:val="00802E41"/>
    <w:rsid w:val="00803766"/>
    <w:rsid w:val="00803A56"/>
    <w:rsid w:val="00803CE4"/>
    <w:rsid w:val="00803DD9"/>
    <w:rsid w:val="008044F1"/>
    <w:rsid w:val="00805780"/>
    <w:rsid w:val="00805E36"/>
    <w:rsid w:val="008063B1"/>
    <w:rsid w:val="008066D0"/>
    <w:rsid w:val="008067E5"/>
    <w:rsid w:val="00807113"/>
    <w:rsid w:val="00807489"/>
    <w:rsid w:val="00807866"/>
    <w:rsid w:val="00807F43"/>
    <w:rsid w:val="00811C40"/>
    <w:rsid w:val="00812358"/>
    <w:rsid w:val="00812A3A"/>
    <w:rsid w:val="00813322"/>
    <w:rsid w:val="00813664"/>
    <w:rsid w:val="00813CE6"/>
    <w:rsid w:val="00813FF9"/>
    <w:rsid w:val="008140CF"/>
    <w:rsid w:val="00814277"/>
    <w:rsid w:val="008143A4"/>
    <w:rsid w:val="0081476E"/>
    <w:rsid w:val="00814BE0"/>
    <w:rsid w:val="00815C6B"/>
    <w:rsid w:val="008169F6"/>
    <w:rsid w:val="00817A98"/>
    <w:rsid w:val="00820E53"/>
    <w:rsid w:val="00820F70"/>
    <w:rsid w:val="00822619"/>
    <w:rsid w:val="00822A84"/>
    <w:rsid w:val="00823EF5"/>
    <w:rsid w:val="008246AB"/>
    <w:rsid w:val="00825736"/>
    <w:rsid w:val="00825DD4"/>
    <w:rsid w:val="00826DCD"/>
    <w:rsid w:val="00827B7C"/>
    <w:rsid w:val="008304DD"/>
    <w:rsid w:val="008307FD"/>
    <w:rsid w:val="008312D0"/>
    <w:rsid w:val="0083172C"/>
    <w:rsid w:val="00831F78"/>
    <w:rsid w:val="00832B08"/>
    <w:rsid w:val="00832FD0"/>
    <w:rsid w:val="0083328C"/>
    <w:rsid w:val="008334E9"/>
    <w:rsid w:val="008336FF"/>
    <w:rsid w:val="008356CB"/>
    <w:rsid w:val="00835776"/>
    <w:rsid w:val="0083589E"/>
    <w:rsid w:val="00835AA0"/>
    <w:rsid w:val="0083606B"/>
    <w:rsid w:val="00836526"/>
    <w:rsid w:val="008369D7"/>
    <w:rsid w:val="00836C5A"/>
    <w:rsid w:val="00836D0E"/>
    <w:rsid w:val="00837000"/>
    <w:rsid w:val="0083723C"/>
    <w:rsid w:val="00837F20"/>
    <w:rsid w:val="0084018E"/>
    <w:rsid w:val="008414F0"/>
    <w:rsid w:val="00842E3B"/>
    <w:rsid w:val="00843507"/>
    <w:rsid w:val="0084357F"/>
    <w:rsid w:val="00844572"/>
    <w:rsid w:val="00846302"/>
    <w:rsid w:val="00846601"/>
    <w:rsid w:val="008469D4"/>
    <w:rsid w:val="00847382"/>
    <w:rsid w:val="00847798"/>
    <w:rsid w:val="00850C0C"/>
    <w:rsid w:val="00850C16"/>
    <w:rsid w:val="0085147C"/>
    <w:rsid w:val="00851592"/>
    <w:rsid w:val="00851C40"/>
    <w:rsid w:val="00853203"/>
    <w:rsid w:val="0085358D"/>
    <w:rsid w:val="0085368A"/>
    <w:rsid w:val="00854A9B"/>
    <w:rsid w:val="00855101"/>
    <w:rsid w:val="00856A03"/>
    <w:rsid w:val="00856D47"/>
    <w:rsid w:val="008571A5"/>
    <w:rsid w:val="008574C3"/>
    <w:rsid w:val="0085752F"/>
    <w:rsid w:val="00857615"/>
    <w:rsid w:val="008578FE"/>
    <w:rsid w:val="00857B00"/>
    <w:rsid w:val="00860F7A"/>
    <w:rsid w:val="00861581"/>
    <w:rsid w:val="00861C56"/>
    <w:rsid w:val="00861DBA"/>
    <w:rsid w:val="008627F4"/>
    <w:rsid w:val="0086390C"/>
    <w:rsid w:val="00863924"/>
    <w:rsid w:val="00864DCA"/>
    <w:rsid w:val="008652E9"/>
    <w:rsid w:val="008657B9"/>
    <w:rsid w:val="008659D7"/>
    <w:rsid w:val="00865AF1"/>
    <w:rsid w:val="008673B5"/>
    <w:rsid w:val="008674CC"/>
    <w:rsid w:val="00867919"/>
    <w:rsid w:val="008679C1"/>
    <w:rsid w:val="00867A2D"/>
    <w:rsid w:val="008702B4"/>
    <w:rsid w:val="008711C3"/>
    <w:rsid w:val="00871C44"/>
    <w:rsid w:val="00872853"/>
    <w:rsid w:val="00873510"/>
    <w:rsid w:val="00873EB2"/>
    <w:rsid w:val="0087579F"/>
    <w:rsid w:val="00875D48"/>
    <w:rsid w:val="00876BF5"/>
    <w:rsid w:val="00876CCC"/>
    <w:rsid w:val="00877029"/>
    <w:rsid w:val="0088082A"/>
    <w:rsid w:val="00881941"/>
    <w:rsid w:val="008826C4"/>
    <w:rsid w:val="00883062"/>
    <w:rsid w:val="00884631"/>
    <w:rsid w:val="00885786"/>
    <w:rsid w:val="00885950"/>
    <w:rsid w:val="00885B09"/>
    <w:rsid w:val="00885E41"/>
    <w:rsid w:val="008861FD"/>
    <w:rsid w:val="00886213"/>
    <w:rsid w:val="0088629F"/>
    <w:rsid w:val="008867EE"/>
    <w:rsid w:val="00887525"/>
    <w:rsid w:val="00887747"/>
    <w:rsid w:val="00887A54"/>
    <w:rsid w:val="00887ED8"/>
    <w:rsid w:val="00887F2B"/>
    <w:rsid w:val="00890E13"/>
    <w:rsid w:val="008919FD"/>
    <w:rsid w:val="00891A9C"/>
    <w:rsid w:val="00893100"/>
    <w:rsid w:val="0089365B"/>
    <w:rsid w:val="008936F8"/>
    <w:rsid w:val="00893C30"/>
    <w:rsid w:val="00894260"/>
    <w:rsid w:val="008947B9"/>
    <w:rsid w:val="00894D3C"/>
    <w:rsid w:val="008955ED"/>
    <w:rsid w:val="00896049"/>
    <w:rsid w:val="008963DF"/>
    <w:rsid w:val="0089653A"/>
    <w:rsid w:val="008977CC"/>
    <w:rsid w:val="008978EA"/>
    <w:rsid w:val="008A10CB"/>
    <w:rsid w:val="008A1355"/>
    <w:rsid w:val="008A209B"/>
    <w:rsid w:val="008A2A73"/>
    <w:rsid w:val="008A38CF"/>
    <w:rsid w:val="008A3AA2"/>
    <w:rsid w:val="008A40DA"/>
    <w:rsid w:val="008A5496"/>
    <w:rsid w:val="008A635D"/>
    <w:rsid w:val="008A63B1"/>
    <w:rsid w:val="008A6E2B"/>
    <w:rsid w:val="008A770E"/>
    <w:rsid w:val="008B02AB"/>
    <w:rsid w:val="008B0E96"/>
    <w:rsid w:val="008B119D"/>
    <w:rsid w:val="008B23B7"/>
    <w:rsid w:val="008B35CE"/>
    <w:rsid w:val="008B49B0"/>
    <w:rsid w:val="008B4B9F"/>
    <w:rsid w:val="008B5040"/>
    <w:rsid w:val="008B5AA0"/>
    <w:rsid w:val="008B65D7"/>
    <w:rsid w:val="008B69D5"/>
    <w:rsid w:val="008B712C"/>
    <w:rsid w:val="008B7188"/>
    <w:rsid w:val="008B7ECB"/>
    <w:rsid w:val="008C089D"/>
    <w:rsid w:val="008C25F1"/>
    <w:rsid w:val="008C28DE"/>
    <w:rsid w:val="008C32F7"/>
    <w:rsid w:val="008C385A"/>
    <w:rsid w:val="008C3BED"/>
    <w:rsid w:val="008C5650"/>
    <w:rsid w:val="008C5837"/>
    <w:rsid w:val="008C5A30"/>
    <w:rsid w:val="008C7243"/>
    <w:rsid w:val="008D0013"/>
    <w:rsid w:val="008D13DD"/>
    <w:rsid w:val="008D1503"/>
    <w:rsid w:val="008D20E9"/>
    <w:rsid w:val="008D3A25"/>
    <w:rsid w:val="008D5185"/>
    <w:rsid w:val="008D560E"/>
    <w:rsid w:val="008D5EE5"/>
    <w:rsid w:val="008D66AE"/>
    <w:rsid w:val="008D784F"/>
    <w:rsid w:val="008E02E8"/>
    <w:rsid w:val="008E0DED"/>
    <w:rsid w:val="008E0FA0"/>
    <w:rsid w:val="008E11A3"/>
    <w:rsid w:val="008E12CD"/>
    <w:rsid w:val="008E2D89"/>
    <w:rsid w:val="008E615C"/>
    <w:rsid w:val="008E692C"/>
    <w:rsid w:val="008E6E4E"/>
    <w:rsid w:val="008E6F76"/>
    <w:rsid w:val="008E79C0"/>
    <w:rsid w:val="008E7D2D"/>
    <w:rsid w:val="008E7D31"/>
    <w:rsid w:val="008F0A3A"/>
    <w:rsid w:val="008F26BF"/>
    <w:rsid w:val="008F2712"/>
    <w:rsid w:val="008F2B14"/>
    <w:rsid w:val="008F324F"/>
    <w:rsid w:val="008F341E"/>
    <w:rsid w:val="008F3834"/>
    <w:rsid w:val="008F55AC"/>
    <w:rsid w:val="008F5A40"/>
    <w:rsid w:val="008F6711"/>
    <w:rsid w:val="008F6962"/>
    <w:rsid w:val="008F7086"/>
    <w:rsid w:val="008F7B79"/>
    <w:rsid w:val="0090070A"/>
    <w:rsid w:val="00901004"/>
    <w:rsid w:val="00902147"/>
    <w:rsid w:val="00902581"/>
    <w:rsid w:val="00902C90"/>
    <w:rsid w:val="00902D7D"/>
    <w:rsid w:val="00903021"/>
    <w:rsid w:val="00904409"/>
    <w:rsid w:val="00904CEE"/>
    <w:rsid w:val="00905FA1"/>
    <w:rsid w:val="009066C5"/>
    <w:rsid w:val="009068C6"/>
    <w:rsid w:val="0091012B"/>
    <w:rsid w:val="0091048B"/>
    <w:rsid w:val="00910881"/>
    <w:rsid w:val="009119F5"/>
    <w:rsid w:val="009123B1"/>
    <w:rsid w:val="009127C7"/>
    <w:rsid w:val="009131EA"/>
    <w:rsid w:val="00913BF4"/>
    <w:rsid w:val="009140B9"/>
    <w:rsid w:val="00914936"/>
    <w:rsid w:val="00915CBC"/>
    <w:rsid w:val="00915CC2"/>
    <w:rsid w:val="00915CF3"/>
    <w:rsid w:val="0091770F"/>
    <w:rsid w:val="00917735"/>
    <w:rsid w:val="00917A71"/>
    <w:rsid w:val="00920BAE"/>
    <w:rsid w:val="00921154"/>
    <w:rsid w:val="00921ACD"/>
    <w:rsid w:val="0092280D"/>
    <w:rsid w:val="00922B16"/>
    <w:rsid w:val="009230E5"/>
    <w:rsid w:val="009235D7"/>
    <w:rsid w:val="00924005"/>
    <w:rsid w:val="0092415E"/>
    <w:rsid w:val="009248D8"/>
    <w:rsid w:val="00924EC5"/>
    <w:rsid w:val="00924EFD"/>
    <w:rsid w:val="009253B1"/>
    <w:rsid w:val="009259CA"/>
    <w:rsid w:val="00926233"/>
    <w:rsid w:val="00926561"/>
    <w:rsid w:val="009275BD"/>
    <w:rsid w:val="00927868"/>
    <w:rsid w:val="009278B8"/>
    <w:rsid w:val="00930395"/>
    <w:rsid w:val="00930B58"/>
    <w:rsid w:val="00930E32"/>
    <w:rsid w:val="00931A7B"/>
    <w:rsid w:val="009321DE"/>
    <w:rsid w:val="00932220"/>
    <w:rsid w:val="00932662"/>
    <w:rsid w:val="0093284A"/>
    <w:rsid w:val="00932A9A"/>
    <w:rsid w:val="00934A0F"/>
    <w:rsid w:val="0093587B"/>
    <w:rsid w:val="00935E04"/>
    <w:rsid w:val="00935F08"/>
    <w:rsid w:val="009373AD"/>
    <w:rsid w:val="0094015C"/>
    <w:rsid w:val="00940C2E"/>
    <w:rsid w:val="0094118D"/>
    <w:rsid w:val="009416FF"/>
    <w:rsid w:val="00941793"/>
    <w:rsid w:val="009417F4"/>
    <w:rsid w:val="00942A78"/>
    <w:rsid w:val="0094359D"/>
    <w:rsid w:val="009439A4"/>
    <w:rsid w:val="00943EE0"/>
    <w:rsid w:val="00944ACF"/>
    <w:rsid w:val="00944AF9"/>
    <w:rsid w:val="00944C23"/>
    <w:rsid w:val="0094538B"/>
    <w:rsid w:val="00945865"/>
    <w:rsid w:val="00945892"/>
    <w:rsid w:val="00945C14"/>
    <w:rsid w:val="00946D13"/>
    <w:rsid w:val="0094710B"/>
    <w:rsid w:val="0094761C"/>
    <w:rsid w:val="00947767"/>
    <w:rsid w:val="00947948"/>
    <w:rsid w:val="009502BD"/>
    <w:rsid w:val="009503AC"/>
    <w:rsid w:val="009511D5"/>
    <w:rsid w:val="009513A1"/>
    <w:rsid w:val="0095189C"/>
    <w:rsid w:val="009539F3"/>
    <w:rsid w:val="00953E24"/>
    <w:rsid w:val="00954E00"/>
    <w:rsid w:val="00955644"/>
    <w:rsid w:val="00955B5E"/>
    <w:rsid w:val="0095687D"/>
    <w:rsid w:val="00956A31"/>
    <w:rsid w:val="00956AC2"/>
    <w:rsid w:val="00956DF8"/>
    <w:rsid w:val="00957ACE"/>
    <w:rsid w:val="00960659"/>
    <w:rsid w:val="009606C1"/>
    <w:rsid w:val="009615BF"/>
    <w:rsid w:val="00961BE5"/>
    <w:rsid w:val="00962045"/>
    <w:rsid w:val="009621E9"/>
    <w:rsid w:val="00962878"/>
    <w:rsid w:val="00962D05"/>
    <w:rsid w:val="00963372"/>
    <w:rsid w:val="00963502"/>
    <w:rsid w:val="00963B81"/>
    <w:rsid w:val="00963EE2"/>
    <w:rsid w:val="0096426B"/>
    <w:rsid w:val="00964353"/>
    <w:rsid w:val="009644C2"/>
    <w:rsid w:val="00964EC1"/>
    <w:rsid w:val="00966397"/>
    <w:rsid w:val="00966F62"/>
    <w:rsid w:val="0096786E"/>
    <w:rsid w:val="009700BD"/>
    <w:rsid w:val="00971795"/>
    <w:rsid w:val="00971955"/>
    <w:rsid w:val="0097210A"/>
    <w:rsid w:val="009726BB"/>
    <w:rsid w:val="00972881"/>
    <w:rsid w:val="009746C7"/>
    <w:rsid w:val="00974CDF"/>
    <w:rsid w:val="00975872"/>
    <w:rsid w:val="00975F0A"/>
    <w:rsid w:val="0097634C"/>
    <w:rsid w:val="009771D6"/>
    <w:rsid w:val="00977D82"/>
    <w:rsid w:val="00981FC3"/>
    <w:rsid w:val="00982BBE"/>
    <w:rsid w:val="00982E00"/>
    <w:rsid w:val="009833B5"/>
    <w:rsid w:val="009836FC"/>
    <w:rsid w:val="009842E2"/>
    <w:rsid w:val="0098437C"/>
    <w:rsid w:val="0098473B"/>
    <w:rsid w:val="009849B8"/>
    <w:rsid w:val="00985EED"/>
    <w:rsid w:val="009860E8"/>
    <w:rsid w:val="00987323"/>
    <w:rsid w:val="00987824"/>
    <w:rsid w:val="00987B15"/>
    <w:rsid w:val="00990463"/>
    <w:rsid w:val="0099087D"/>
    <w:rsid w:val="00991CAC"/>
    <w:rsid w:val="00992402"/>
    <w:rsid w:val="00992467"/>
    <w:rsid w:val="00992828"/>
    <w:rsid w:val="009934A4"/>
    <w:rsid w:val="009934AD"/>
    <w:rsid w:val="00993F2A"/>
    <w:rsid w:val="00994210"/>
    <w:rsid w:val="0099490F"/>
    <w:rsid w:val="00994ADD"/>
    <w:rsid w:val="00997068"/>
    <w:rsid w:val="009973CC"/>
    <w:rsid w:val="00997BF3"/>
    <w:rsid w:val="009A2239"/>
    <w:rsid w:val="009A236C"/>
    <w:rsid w:val="009A27A8"/>
    <w:rsid w:val="009A2A55"/>
    <w:rsid w:val="009A42B1"/>
    <w:rsid w:val="009A432F"/>
    <w:rsid w:val="009A5535"/>
    <w:rsid w:val="009A75BE"/>
    <w:rsid w:val="009B15F8"/>
    <w:rsid w:val="009B368E"/>
    <w:rsid w:val="009B3F12"/>
    <w:rsid w:val="009B4AF5"/>
    <w:rsid w:val="009B4D94"/>
    <w:rsid w:val="009B7094"/>
    <w:rsid w:val="009B7365"/>
    <w:rsid w:val="009C044B"/>
    <w:rsid w:val="009C10E8"/>
    <w:rsid w:val="009C11BD"/>
    <w:rsid w:val="009C1434"/>
    <w:rsid w:val="009C146D"/>
    <w:rsid w:val="009C3528"/>
    <w:rsid w:val="009C3AE5"/>
    <w:rsid w:val="009C457A"/>
    <w:rsid w:val="009C5BE3"/>
    <w:rsid w:val="009C64E3"/>
    <w:rsid w:val="009C65DE"/>
    <w:rsid w:val="009C69F6"/>
    <w:rsid w:val="009C6D91"/>
    <w:rsid w:val="009D0C83"/>
    <w:rsid w:val="009D11F0"/>
    <w:rsid w:val="009D121B"/>
    <w:rsid w:val="009D12DA"/>
    <w:rsid w:val="009D1A4C"/>
    <w:rsid w:val="009D29D6"/>
    <w:rsid w:val="009D4470"/>
    <w:rsid w:val="009D553B"/>
    <w:rsid w:val="009D6DEE"/>
    <w:rsid w:val="009D73B4"/>
    <w:rsid w:val="009D7FF6"/>
    <w:rsid w:val="009E00CD"/>
    <w:rsid w:val="009E01A1"/>
    <w:rsid w:val="009E0206"/>
    <w:rsid w:val="009E06DC"/>
    <w:rsid w:val="009E1BC3"/>
    <w:rsid w:val="009E1CA8"/>
    <w:rsid w:val="009E2995"/>
    <w:rsid w:val="009E386D"/>
    <w:rsid w:val="009E3CCD"/>
    <w:rsid w:val="009E3FF9"/>
    <w:rsid w:val="009E420C"/>
    <w:rsid w:val="009E4BD0"/>
    <w:rsid w:val="009E4DA3"/>
    <w:rsid w:val="009E5C8E"/>
    <w:rsid w:val="009E73EC"/>
    <w:rsid w:val="009E7A2E"/>
    <w:rsid w:val="009F06EC"/>
    <w:rsid w:val="009F0A14"/>
    <w:rsid w:val="009F0AD7"/>
    <w:rsid w:val="009F0EC5"/>
    <w:rsid w:val="009F1CA8"/>
    <w:rsid w:val="009F1D0B"/>
    <w:rsid w:val="009F2FF1"/>
    <w:rsid w:val="009F3B1F"/>
    <w:rsid w:val="009F41AD"/>
    <w:rsid w:val="009F4D55"/>
    <w:rsid w:val="009F4E84"/>
    <w:rsid w:val="009F506F"/>
    <w:rsid w:val="009F52B0"/>
    <w:rsid w:val="009F54DA"/>
    <w:rsid w:val="009F71CD"/>
    <w:rsid w:val="009F7253"/>
    <w:rsid w:val="009F760B"/>
    <w:rsid w:val="009F7967"/>
    <w:rsid w:val="009F7C1A"/>
    <w:rsid w:val="009F7F52"/>
    <w:rsid w:val="00A00834"/>
    <w:rsid w:val="00A010F8"/>
    <w:rsid w:val="00A011CD"/>
    <w:rsid w:val="00A0151E"/>
    <w:rsid w:val="00A01753"/>
    <w:rsid w:val="00A01897"/>
    <w:rsid w:val="00A01BAA"/>
    <w:rsid w:val="00A031FA"/>
    <w:rsid w:val="00A0426A"/>
    <w:rsid w:val="00A048D5"/>
    <w:rsid w:val="00A04951"/>
    <w:rsid w:val="00A053AA"/>
    <w:rsid w:val="00A05662"/>
    <w:rsid w:val="00A05BF0"/>
    <w:rsid w:val="00A06D08"/>
    <w:rsid w:val="00A07F3B"/>
    <w:rsid w:val="00A1063D"/>
    <w:rsid w:val="00A10935"/>
    <w:rsid w:val="00A10B2D"/>
    <w:rsid w:val="00A10F85"/>
    <w:rsid w:val="00A11D84"/>
    <w:rsid w:val="00A12071"/>
    <w:rsid w:val="00A1265E"/>
    <w:rsid w:val="00A12FE3"/>
    <w:rsid w:val="00A13577"/>
    <w:rsid w:val="00A13B68"/>
    <w:rsid w:val="00A13C9D"/>
    <w:rsid w:val="00A15C62"/>
    <w:rsid w:val="00A15E8B"/>
    <w:rsid w:val="00A161CE"/>
    <w:rsid w:val="00A16C50"/>
    <w:rsid w:val="00A17489"/>
    <w:rsid w:val="00A17719"/>
    <w:rsid w:val="00A1791B"/>
    <w:rsid w:val="00A20585"/>
    <w:rsid w:val="00A20E2D"/>
    <w:rsid w:val="00A22794"/>
    <w:rsid w:val="00A22EC1"/>
    <w:rsid w:val="00A234E8"/>
    <w:rsid w:val="00A23C45"/>
    <w:rsid w:val="00A2415D"/>
    <w:rsid w:val="00A258A7"/>
    <w:rsid w:val="00A25BB3"/>
    <w:rsid w:val="00A25EFE"/>
    <w:rsid w:val="00A265B9"/>
    <w:rsid w:val="00A26AF3"/>
    <w:rsid w:val="00A27563"/>
    <w:rsid w:val="00A275B6"/>
    <w:rsid w:val="00A2771F"/>
    <w:rsid w:val="00A27BC3"/>
    <w:rsid w:val="00A316E3"/>
    <w:rsid w:val="00A32ED4"/>
    <w:rsid w:val="00A333BC"/>
    <w:rsid w:val="00A333E7"/>
    <w:rsid w:val="00A345BC"/>
    <w:rsid w:val="00A3470C"/>
    <w:rsid w:val="00A34E3D"/>
    <w:rsid w:val="00A34F4E"/>
    <w:rsid w:val="00A34F86"/>
    <w:rsid w:val="00A35B27"/>
    <w:rsid w:val="00A4022E"/>
    <w:rsid w:val="00A40273"/>
    <w:rsid w:val="00A4080F"/>
    <w:rsid w:val="00A40EE7"/>
    <w:rsid w:val="00A412C0"/>
    <w:rsid w:val="00A41798"/>
    <w:rsid w:val="00A41FB3"/>
    <w:rsid w:val="00A4221E"/>
    <w:rsid w:val="00A42283"/>
    <w:rsid w:val="00A42365"/>
    <w:rsid w:val="00A428DC"/>
    <w:rsid w:val="00A4298F"/>
    <w:rsid w:val="00A429FC"/>
    <w:rsid w:val="00A42B2C"/>
    <w:rsid w:val="00A42E2D"/>
    <w:rsid w:val="00A43D47"/>
    <w:rsid w:val="00A43F48"/>
    <w:rsid w:val="00A43F4E"/>
    <w:rsid w:val="00A44145"/>
    <w:rsid w:val="00A450D3"/>
    <w:rsid w:val="00A4563C"/>
    <w:rsid w:val="00A4606F"/>
    <w:rsid w:val="00A461CC"/>
    <w:rsid w:val="00A4646F"/>
    <w:rsid w:val="00A464E9"/>
    <w:rsid w:val="00A46F71"/>
    <w:rsid w:val="00A50408"/>
    <w:rsid w:val="00A505B9"/>
    <w:rsid w:val="00A50A0A"/>
    <w:rsid w:val="00A51ABE"/>
    <w:rsid w:val="00A52A80"/>
    <w:rsid w:val="00A52AB0"/>
    <w:rsid w:val="00A530AA"/>
    <w:rsid w:val="00A540BC"/>
    <w:rsid w:val="00A540F7"/>
    <w:rsid w:val="00A5472E"/>
    <w:rsid w:val="00A559FA"/>
    <w:rsid w:val="00A56318"/>
    <w:rsid w:val="00A563DE"/>
    <w:rsid w:val="00A5673B"/>
    <w:rsid w:val="00A57140"/>
    <w:rsid w:val="00A57675"/>
    <w:rsid w:val="00A57F1A"/>
    <w:rsid w:val="00A60010"/>
    <w:rsid w:val="00A604AE"/>
    <w:rsid w:val="00A604F0"/>
    <w:rsid w:val="00A6062E"/>
    <w:rsid w:val="00A625B7"/>
    <w:rsid w:val="00A64721"/>
    <w:rsid w:val="00A64BA2"/>
    <w:rsid w:val="00A65280"/>
    <w:rsid w:val="00A65B19"/>
    <w:rsid w:val="00A670BE"/>
    <w:rsid w:val="00A673D6"/>
    <w:rsid w:val="00A67552"/>
    <w:rsid w:val="00A7018F"/>
    <w:rsid w:val="00A70261"/>
    <w:rsid w:val="00A70819"/>
    <w:rsid w:val="00A72C4A"/>
    <w:rsid w:val="00A73226"/>
    <w:rsid w:val="00A73506"/>
    <w:rsid w:val="00A736A7"/>
    <w:rsid w:val="00A75040"/>
    <w:rsid w:val="00A756DC"/>
    <w:rsid w:val="00A7595C"/>
    <w:rsid w:val="00A75E8F"/>
    <w:rsid w:val="00A76513"/>
    <w:rsid w:val="00A766D5"/>
    <w:rsid w:val="00A77118"/>
    <w:rsid w:val="00A802F5"/>
    <w:rsid w:val="00A82228"/>
    <w:rsid w:val="00A82589"/>
    <w:rsid w:val="00A8337B"/>
    <w:rsid w:val="00A835A7"/>
    <w:rsid w:val="00A83EDE"/>
    <w:rsid w:val="00A85894"/>
    <w:rsid w:val="00A85BCE"/>
    <w:rsid w:val="00A86119"/>
    <w:rsid w:val="00A8681C"/>
    <w:rsid w:val="00A86A8B"/>
    <w:rsid w:val="00A86DF8"/>
    <w:rsid w:val="00A87207"/>
    <w:rsid w:val="00A906DB"/>
    <w:rsid w:val="00A90A07"/>
    <w:rsid w:val="00A90D41"/>
    <w:rsid w:val="00A92537"/>
    <w:rsid w:val="00A92994"/>
    <w:rsid w:val="00A92DB3"/>
    <w:rsid w:val="00A92E87"/>
    <w:rsid w:val="00A9303B"/>
    <w:rsid w:val="00A93484"/>
    <w:rsid w:val="00A93CD1"/>
    <w:rsid w:val="00A9451A"/>
    <w:rsid w:val="00A95782"/>
    <w:rsid w:val="00A95F6D"/>
    <w:rsid w:val="00A963A5"/>
    <w:rsid w:val="00A96D70"/>
    <w:rsid w:val="00A97919"/>
    <w:rsid w:val="00A9796F"/>
    <w:rsid w:val="00A97A9A"/>
    <w:rsid w:val="00AA0C24"/>
    <w:rsid w:val="00AA0F3F"/>
    <w:rsid w:val="00AA1679"/>
    <w:rsid w:val="00AA1819"/>
    <w:rsid w:val="00AA18F1"/>
    <w:rsid w:val="00AA290F"/>
    <w:rsid w:val="00AA3268"/>
    <w:rsid w:val="00AA38C5"/>
    <w:rsid w:val="00AA3AA5"/>
    <w:rsid w:val="00AA3AC6"/>
    <w:rsid w:val="00AA3D7B"/>
    <w:rsid w:val="00AA4BED"/>
    <w:rsid w:val="00AA4D7D"/>
    <w:rsid w:val="00AA5246"/>
    <w:rsid w:val="00AA59F6"/>
    <w:rsid w:val="00AA7510"/>
    <w:rsid w:val="00AA7B2A"/>
    <w:rsid w:val="00AB1CFF"/>
    <w:rsid w:val="00AB2765"/>
    <w:rsid w:val="00AB2E3A"/>
    <w:rsid w:val="00AB4592"/>
    <w:rsid w:val="00AB480C"/>
    <w:rsid w:val="00AB4B10"/>
    <w:rsid w:val="00AB4FE5"/>
    <w:rsid w:val="00AB56C3"/>
    <w:rsid w:val="00AB5AC4"/>
    <w:rsid w:val="00AB6F05"/>
    <w:rsid w:val="00AB797B"/>
    <w:rsid w:val="00AC026C"/>
    <w:rsid w:val="00AC0303"/>
    <w:rsid w:val="00AC05F1"/>
    <w:rsid w:val="00AC0993"/>
    <w:rsid w:val="00AC12CD"/>
    <w:rsid w:val="00AC146C"/>
    <w:rsid w:val="00AC18F3"/>
    <w:rsid w:val="00AC1B80"/>
    <w:rsid w:val="00AC2C11"/>
    <w:rsid w:val="00AC2FC0"/>
    <w:rsid w:val="00AC476C"/>
    <w:rsid w:val="00AC4BE7"/>
    <w:rsid w:val="00AC5F1F"/>
    <w:rsid w:val="00AC6416"/>
    <w:rsid w:val="00AC68EF"/>
    <w:rsid w:val="00AC7402"/>
    <w:rsid w:val="00AC7CD4"/>
    <w:rsid w:val="00AD0179"/>
    <w:rsid w:val="00AD0E1C"/>
    <w:rsid w:val="00AD333F"/>
    <w:rsid w:val="00AD3354"/>
    <w:rsid w:val="00AD3357"/>
    <w:rsid w:val="00AD46A4"/>
    <w:rsid w:val="00AD51C2"/>
    <w:rsid w:val="00AD5ED8"/>
    <w:rsid w:val="00AD6263"/>
    <w:rsid w:val="00AD6587"/>
    <w:rsid w:val="00AD6999"/>
    <w:rsid w:val="00AD70B2"/>
    <w:rsid w:val="00AD7C60"/>
    <w:rsid w:val="00AE01FE"/>
    <w:rsid w:val="00AE257D"/>
    <w:rsid w:val="00AE2E7C"/>
    <w:rsid w:val="00AE2FE6"/>
    <w:rsid w:val="00AE40A1"/>
    <w:rsid w:val="00AE437E"/>
    <w:rsid w:val="00AE4AEC"/>
    <w:rsid w:val="00AE4BF3"/>
    <w:rsid w:val="00AE4D24"/>
    <w:rsid w:val="00AE53F9"/>
    <w:rsid w:val="00AE55D1"/>
    <w:rsid w:val="00AE5C3F"/>
    <w:rsid w:val="00AE5F6E"/>
    <w:rsid w:val="00AE6149"/>
    <w:rsid w:val="00AE66A8"/>
    <w:rsid w:val="00AE702B"/>
    <w:rsid w:val="00AE755D"/>
    <w:rsid w:val="00AE7AFF"/>
    <w:rsid w:val="00AF016B"/>
    <w:rsid w:val="00AF14A9"/>
    <w:rsid w:val="00AF2F76"/>
    <w:rsid w:val="00AF3242"/>
    <w:rsid w:val="00AF325C"/>
    <w:rsid w:val="00AF3EE9"/>
    <w:rsid w:val="00AF4B76"/>
    <w:rsid w:val="00AF51D1"/>
    <w:rsid w:val="00AF5C8C"/>
    <w:rsid w:val="00AF665F"/>
    <w:rsid w:val="00AF7036"/>
    <w:rsid w:val="00AF71D8"/>
    <w:rsid w:val="00AF7331"/>
    <w:rsid w:val="00B005A3"/>
    <w:rsid w:val="00B00BC1"/>
    <w:rsid w:val="00B01418"/>
    <w:rsid w:val="00B016E2"/>
    <w:rsid w:val="00B018DC"/>
    <w:rsid w:val="00B031CF"/>
    <w:rsid w:val="00B038D2"/>
    <w:rsid w:val="00B03E5A"/>
    <w:rsid w:val="00B04161"/>
    <w:rsid w:val="00B042A3"/>
    <w:rsid w:val="00B06576"/>
    <w:rsid w:val="00B06B5F"/>
    <w:rsid w:val="00B07653"/>
    <w:rsid w:val="00B108DC"/>
    <w:rsid w:val="00B11169"/>
    <w:rsid w:val="00B118AF"/>
    <w:rsid w:val="00B11DA0"/>
    <w:rsid w:val="00B13D06"/>
    <w:rsid w:val="00B15C7C"/>
    <w:rsid w:val="00B161FE"/>
    <w:rsid w:val="00B171C6"/>
    <w:rsid w:val="00B17CBF"/>
    <w:rsid w:val="00B20B48"/>
    <w:rsid w:val="00B20C34"/>
    <w:rsid w:val="00B21628"/>
    <w:rsid w:val="00B21733"/>
    <w:rsid w:val="00B21ACA"/>
    <w:rsid w:val="00B21D24"/>
    <w:rsid w:val="00B2238E"/>
    <w:rsid w:val="00B227A3"/>
    <w:rsid w:val="00B23559"/>
    <w:rsid w:val="00B23CD4"/>
    <w:rsid w:val="00B23FAF"/>
    <w:rsid w:val="00B241C0"/>
    <w:rsid w:val="00B24387"/>
    <w:rsid w:val="00B24801"/>
    <w:rsid w:val="00B25023"/>
    <w:rsid w:val="00B25709"/>
    <w:rsid w:val="00B269F5"/>
    <w:rsid w:val="00B2746C"/>
    <w:rsid w:val="00B27957"/>
    <w:rsid w:val="00B304E0"/>
    <w:rsid w:val="00B30BA1"/>
    <w:rsid w:val="00B3146D"/>
    <w:rsid w:val="00B32094"/>
    <w:rsid w:val="00B32D61"/>
    <w:rsid w:val="00B33960"/>
    <w:rsid w:val="00B34454"/>
    <w:rsid w:val="00B355D7"/>
    <w:rsid w:val="00B357C4"/>
    <w:rsid w:val="00B367EF"/>
    <w:rsid w:val="00B367FC"/>
    <w:rsid w:val="00B371AF"/>
    <w:rsid w:val="00B375E5"/>
    <w:rsid w:val="00B37D3E"/>
    <w:rsid w:val="00B40DE5"/>
    <w:rsid w:val="00B41284"/>
    <w:rsid w:val="00B423ED"/>
    <w:rsid w:val="00B43208"/>
    <w:rsid w:val="00B438ED"/>
    <w:rsid w:val="00B44013"/>
    <w:rsid w:val="00B443AB"/>
    <w:rsid w:val="00B4532B"/>
    <w:rsid w:val="00B46488"/>
    <w:rsid w:val="00B47134"/>
    <w:rsid w:val="00B51062"/>
    <w:rsid w:val="00B51CEA"/>
    <w:rsid w:val="00B5227A"/>
    <w:rsid w:val="00B527DC"/>
    <w:rsid w:val="00B528BA"/>
    <w:rsid w:val="00B52A2A"/>
    <w:rsid w:val="00B52A5D"/>
    <w:rsid w:val="00B53ABE"/>
    <w:rsid w:val="00B53B72"/>
    <w:rsid w:val="00B53EB2"/>
    <w:rsid w:val="00B54030"/>
    <w:rsid w:val="00B545F3"/>
    <w:rsid w:val="00B54AB1"/>
    <w:rsid w:val="00B54B59"/>
    <w:rsid w:val="00B55881"/>
    <w:rsid w:val="00B56197"/>
    <w:rsid w:val="00B56913"/>
    <w:rsid w:val="00B56E84"/>
    <w:rsid w:val="00B61C2D"/>
    <w:rsid w:val="00B61C61"/>
    <w:rsid w:val="00B625CB"/>
    <w:rsid w:val="00B633BF"/>
    <w:rsid w:val="00B6368A"/>
    <w:rsid w:val="00B65944"/>
    <w:rsid w:val="00B66C50"/>
    <w:rsid w:val="00B70AF7"/>
    <w:rsid w:val="00B71FEE"/>
    <w:rsid w:val="00B721F6"/>
    <w:rsid w:val="00B727AE"/>
    <w:rsid w:val="00B7342A"/>
    <w:rsid w:val="00B73958"/>
    <w:rsid w:val="00B73EA6"/>
    <w:rsid w:val="00B75323"/>
    <w:rsid w:val="00B764B3"/>
    <w:rsid w:val="00B76C5D"/>
    <w:rsid w:val="00B7748F"/>
    <w:rsid w:val="00B8028D"/>
    <w:rsid w:val="00B80D16"/>
    <w:rsid w:val="00B8106B"/>
    <w:rsid w:val="00B824C8"/>
    <w:rsid w:val="00B82B74"/>
    <w:rsid w:val="00B82CFA"/>
    <w:rsid w:val="00B82FC6"/>
    <w:rsid w:val="00B838C9"/>
    <w:rsid w:val="00B84F9B"/>
    <w:rsid w:val="00B85D06"/>
    <w:rsid w:val="00B86324"/>
    <w:rsid w:val="00B8700B"/>
    <w:rsid w:val="00B912E9"/>
    <w:rsid w:val="00B914BD"/>
    <w:rsid w:val="00B9208D"/>
    <w:rsid w:val="00B92631"/>
    <w:rsid w:val="00B93284"/>
    <w:rsid w:val="00B935C4"/>
    <w:rsid w:val="00B943E9"/>
    <w:rsid w:val="00B9483E"/>
    <w:rsid w:val="00B94B0E"/>
    <w:rsid w:val="00B95137"/>
    <w:rsid w:val="00B961F3"/>
    <w:rsid w:val="00B96CA3"/>
    <w:rsid w:val="00B96DF5"/>
    <w:rsid w:val="00B97B5B"/>
    <w:rsid w:val="00B97C13"/>
    <w:rsid w:val="00B97E97"/>
    <w:rsid w:val="00BA0303"/>
    <w:rsid w:val="00BA0A8D"/>
    <w:rsid w:val="00BA0C0B"/>
    <w:rsid w:val="00BA13E6"/>
    <w:rsid w:val="00BA1872"/>
    <w:rsid w:val="00BA21A8"/>
    <w:rsid w:val="00BA2367"/>
    <w:rsid w:val="00BA283C"/>
    <w:rsid w:val="00BA3CDA"/>
    <w:rsid w:val="00BA53F0"/>
    <w:rsid w:val="00BA5F7B"/>
    <w:rsid w:val="00BA5FAD"/>
    <w:rsid w:val="00BA6A7F"/>
    <w:rsid w:val="00BA7A80"/>
    <w:rsid w:val="00BA7B70"/>
    <w:rsid w:val="00BB023E"/>
    <w:rsid w:val="00BB0D86"/>
    <w:rsid w:val="00BB1101"/>
    <w:rsid w:val="00BB1407"/>
    <w:rsid w:val="00BB18EF"/>
    <w:rsid w:val="00BB1CAB"/>
    <w:rsid w:val="00BB1DE0"/>
    <w:rsid w:val="00BB30FE"/>
    <w:rsid w:val="00BB3BE8"/>
    <w:rsid w:val="00BB3C22"/>
    <w:rsid w:val="00BB44D2"/>
    <w:rsid w:val="00BB4CAF"/>
    <w:rsid w:val="00BB4FD7"/>
    <w:rsid w:val="00BB5BA0"/>
    <w:rsid w:val="00BB5BEC"/>
    <w:rsid w:val="00BB5DA1"/>
    <w:rsid w:val="00BB6999"/>
    <w:rsid w:val="00BB7724"/>
    <w:rsid w:val="00BC0352"/>
    <w:rsid w:val="00BC05B7"/>
    <w:rsid w:val="00BC05BD"/>
    <w:rsid w:val="00BC0929"/>
    <w:rsid w:val="00BC1E63"/>
    <w:rsid w:val="00BC2EF6"/>
    <w:rsid w:val="00BC3738"/>
    <w:rsid w:val="00BC37E9"/>
    <w:rsid w:val="00BC3C96"/>
    <w:rsid w:val="00BC42EA"/>
    <w:rsid w:val="00BC5295"/>
    <w:rsid w:val="00BC542E"/>
    <w:rsid w:val="00BC7114"/>
    <w:rsid w:val="00BC7520"/>
    <w:rsid w:val="00BC7693"/>
    <w:rsid w:val="00BD042C"/>
    <w:rsid w:val="00BD0652"/>
    <w:rsid w:val="00BD06E0"/>
    <w:rsid w:val="00BD1152"/>
    <w:rsid w:val="00BD12EB"/>
    <w:rsid w:val="00BD1347"/>
    <w:rsid w:val="00BD2D6D"/>
    <w:rsid w:val="00BD33EF"/>
    <w:rsid w:val="00BD395C"/>
    <w:rsid w:val="00BD3F35"/>
    <w:rsid w:val="00BD48F9"/>
    <w:rsid w:val="00BD5650"/>
    <w:rsid w:val="00BD59D7"/>
    <w:rsid w:val="00BD61D4"/>
    <w:rsid w:val="00BD6F05"/>
    <w:rsid w:val="00BE071C"/>
    <w:rsid w:val="00BE1D88"/>
    <w:rsid w:val="00BE255F"/>
    <w:rsid w:val="00BE2726"/>
    <w:rsid w:val="00BE2AAE"/>
    <w:rsid w:val="00BE3108"/>
    <w:rsid w:val="00BE3792"/>
    <w:rsid w:val="00BE437E"/>
    <w:rsid w:val="00BE55CF"/>
    <w:rsid w:val="00BE5E15"/>
    <w:rsid w:val="00BE5F4E"/>
    <w:rsid w:val="00BE6BA2"/>
    <w:rsid w:val="00BE7B62"/>
    <w:rsid w:val="00BF0394"/>
    <w:rsid w:val="00BF05D0"/>
    <w:rsid w:val="00BF0905"/>
    <w:rsid w:val="00BF0B15"/>
    <w:rsid w:val="00BF1184"/>
    <w:rsid w:val="00BF15CD"/>
    <w:rsid w:val="00BF1621"/>
    <w:rsid w:val="00BF1921"/>
    <w:rsid w:val="00BF2036"/>
    <w:rsid w:val="00BF267C"/>
    <w:rsid w:val="00BF26F6"/>
    <w:rsid w:val="00BF290A"/>
    <w:rsid w:val="00BF29E6"/>
    <w:rsid w:val="00BF2E8B"/>
    <w:rsid w:val="00BF348E"/>
    <w:rsid w:val="00BF35CA"/>
    <w:rsid w:val="00BF42B1"/>
    <w:rsid w:val="00BF473E"/>
    <w:rsid w:val="00BF57AD"/>
    <w:rsid w:val="00BF5CAB"/>
    <w:rsid w:val="00BF5E8A"/>
    <w:rsid w:val="00BF76BE"/>
    <w:rsid w:val="00C00088"/>
    <w:rsid w:val="00C01DB8"/>
    <w:rsid w:val="00C020B7"/>
    <w:rsid w:val="00C02169"/>
    <w:rsid w:val="00C02E63"/>
    <w:rsid w:val="00C030F5"/>
    <w:rsid w:val="00C03E9C"/>
    <w:rsid w:val="00C04616"/>
    <w:rsid w:val="00C05410"/>
    <w:rsid w:val="00C05E4A"/>
    <w:rsid w:val="00C06B73"/>
    <w:rsid w:val="00C0708E"/>
    <w:rsid w:val="00C075A5"/>
    <w:rsid w:val="00C07682"/>
    <w:rsid w:val="00C1065D"/>
    <w:rsid w:val="00C113FE"/>
    <w:rsid w:val="00C11675"/>
    <w:rsid w:val="00C117B5"/>
    <w:rsid w:val="00C12DBA"/>
    <w:rsid w:val="00C137DD"/>
    <w:rsid w:val="00C13856"/>
    <w:rsid w:val="00C14437"/>
    <w:rsid w:val="00C14547"/>
    <w:rsid w:val="00C14905"/>
    <w:rsid w:val="00C14EB5"/>
    <w:rsid w:val="00C15C5B"/>
    <w:rsid w:val="00C16EEC"/>
    <w:rsid w:val="00C175E0"/>
    <w:rsid w:val="00C176DF"/>
    <w:rsid w:val="00C17F28"/>
    <w:rsid w:val="00C20FA7"/>
    <w:rsid w:val="00C21160"/>
    <w:rsid w:val="00C217F4"/>
    <w:rsid w:val="00C224A0"/>
    <w:rsid w:val="00C22C41"/>
    <w:rsid w:val="00C23058"/>
    <w:rsid w:val="00C2389B"/>
    <w:rsid w:val="00C24198"/>
    <w:rsid w:val="00C26259"/>
    <w:rsid w:val="00C26D45"/>
    <w:rsid w:val="00C278A2"/>
    <w:rsid w:val="00C27B45"/>
    <w:rsid w:val="00C27FE5"/>
    <w:rsid w:val="00C30A57"/>
    <w:rsid w:val="00C30C54"/>
    <w:rsid w:val="00C30E82"/>
    <w:rsid w:val="00C30F01"/>
    <w:rsid w:val="00C30F0B"/>
    <w:rsid w:val="00C324CA"/>
    <w:rsid w:val="00C32A3A"/>
    <w:rsid w:val="00C32B22"/>
    <w:rsid w:val="00C32D4B"/>
    <w:rsid w:val="00C331D4"/>
    <w:rsid w:val="00C336D8"/>
    <w:rsid w:val="00C34094"/>
    <w:rsid w:val="00C35134"/>
    <w:rsid w:val="00C35825"/>
    <w:rsid w:val="00C4027F"/>
    <w:rsid w:val="00C410C9"/>
    <w:rsid w:val="00C42328"/>
    <w:rsid w:val="00C4267B"/>
    <w:rsid w:val="00C42A27"/>
    <w:rsid w:val="00C42AEF"/>
    <w:rsid w:val="00C42C9A"/>
    <w:rsid w:val="00C43017"/>
    <w:rsid w:val="00C43BE3"/>
    <w:rsid w:val="00C43E6B"/>
    <w:rsid w:val="00C44310"/>
    <w:rsid w:val="00C44743"/>
    <w:rsid w:val="00C447BA"/>
    <w:rsid w:val="00C44BE1"/>
    <w:rsid w:val="00C44CE4"/>
    <w:rsid w:val="00C45B21"/>
    <w:rsid w:val="00C4636B"/>
    <w:rsid w:val="00C4745C"/>
    <w:rsid w:val="00C47ECB"/>
    <w:rsid w:val="00C50A73"/>
    <w:rsid w:val="00C50E9E"/>
    <w:rsid w:val="00C5101B"/>
    <w:rsid w:val="00C51155"/>
    <w:rsid w:val="00C516FD"/>
    <w:rsid w:val="00C51A05"/>
    <w:rsid w:val="00C52010"/>
    <w:rsid w:val="00C52366"/>
    <w:rsid w:val="00C53F1C"/>
    <w:rsid w:val="00C5452D"/>
    <w:rsid w:val="00C54C44"/>
    <w:rsid w:val="00C55412"/>
    <w:rsid w:val="00C55EF6"/>
    <w:rsid w:val="00C600AE"/>
    <w:rsid w:val="00C60AD3"/>
    <w:rsid w:val="00C61688"/>
    <w:rsid w:val="00C61728"/>
    <w:rsid w:val="00C62035"/>
    <w:rsid w:val="00C62716"/>
    <w:rsid w:val="00C628B6"/>
    <w:rsid w:val="00C62BFB"/>
    <w:rsid w:val="00C64877"/>
    <w:rsid w:val="00C648F0"/>
    <w:rsid w:val="00C679EC"/>
    <w:rsid w:val="00C70108"/>
    <w:rsid w:val="00C707B2"/>
    <w:rsid w:val="00C70B22"/>
    <w:rsid w:val="00C70B9B"/>
    <w:rsid w:val="00C70E5D"/>
    <w:rsid w:val="00C71D32"/>
    <w:rsid w:val="00C72C86"/>
    <w:rsid w:val="00C72CCF"/>
    <w:rsid w:val="00C73C98"/>
    <w:rsid w:val="00C74229"/>
    <w:rsid w:val="00C7423D"/>
    <w:rsid w:val="00C74BC3"/>
    <w:rsid w:val="00C75222"/>
    <w:rsid w:val="00C75A87"/>
    <w:rsid w:val="00C76A69"/>
    <w:rsid w:val="00C770EA"/>
    <w:rsid w:val="00C77C18"/>
    <w:rsid w:val="00C8124C"/>
    <w:rsid w:val="00C81A53"/>
    <w:rsid w:val="00C8220F"/>
    <w:rsid w:val="00C83E9C"/>
    <w:rsid w:val="00C84732"/>
    <w:rsid w:val="00C84755"/>
    <w:rsid w:val="00C84F27"/>
    <w:rsid w:val="00C85CB5"/>
    <w:rsid w:val="00C86881"/>
    <w:rsid w:val="00C871D9"/>
    <w:rsid w:val="00C87229"/>
    <w:rsid w:val="00C91E48"/>
    <w:rsid w:val="00C91E59"/>
    <w:rsid w:val="00C930A4"/>
    <w:rsid w:val="00C932AC"/>
    <w:rsid w:val="00C937D9"/>
    <w:rsid w:val="00C9404A"/>
    <w:rsid w:val="00C94AFE"/>
    <w:rsid w:val="00C96CC4"/>
    <w:rsid w:val="00C9751D"/>
    <w:rsid w:val="00CA0661"/>
    <w:rsid w:val="00CA0E6F"/>
    <w:rsid w:val="00CA1B92"/>
    <w:rsid w:val="00CA1E4A"/>
    <w:rsid w:val="00CA2158"/>
    <w:rsid w:val="00CA24F9"/>
    <w:rsid w:val="00CA2525"/>
    <w:rsid w:val="00CA3605"/>
    <w:rsid w:val="00CA3652"/>
    <w:rsid w:val="00CA3ED0"/>
    <w:rsid w:val="00CA4B41"/>
    <w:rsid w:val="00CA5131"/>
    <w:rsid w:val="00CA5900"/>
    <w:rsid w:val="00CA6100"/>
    <w:rsid w:val="00CA78A0"/>
    <w:rsid w:val="00CA7B11"/>
    <w:rsid w:val="00CA7F0E"/>
    <w:rsid w:val="00CB058F"/>
    <w:rsid w:val="00CB10F1"/>
    <w:rsid w:val="00CB1FA8"/>
    <w:rsid w:val="00CB2077"/>
    <w:rsid w:val="00CB2435"/>
    <w:rsid w:val="00CB25BA"/>
    <w:rsid w:val="00CB3889"/>
    <w:rsid w:val="00CB3923"/>
    <w:rsid w:val="00CB47C7"/>
    <w:rsid w:val="00CB49ED"/>
    <w:rsid w:val="00CB4F2C"/>
    <w:rsid w:val="00CB529B"/>
    <w:rsid w:val="00CB60C4"/>
    <w:rsid w:val="00CB66D1"/>
    <w:rsid w:val="00CB684B"/>
    <w:rsid w:val="00CB68DD"/>
    <w:rsid w:val="00CB6AEA"/>
    <w:rsid w:val="00CC0028"/>
    <w:rsid w:val="00CC050D"/>
    <w:rsid w:val="00CC121A"/>
    <w:rsid w:val="00CC1223"/>
    <w:rsid w:val="00CC14C2"/>
    <w:rsid w:val="00CC15E3"/>
    <w:rsid w:val="00CC2062"/>
    <w:rsid w:val="00CC2C95"/>
    <w:rsid w:val="00CC332B"/>
    <w:rsid w:val="00CC3A1D"/>
    <w:rsid w:val="00CC3EA7"/>
    <w:rsid w:val="00CC484B"/>
    <w:rsid w:val="00CC4F48"/>
    <w:rsid w:val="00CC548B"/>
    <w:rsid w:val="00CC58A8"/>
    <w:rsid w:val="00CC5A05"/>
    <w:rsid w:val="00CC5AF8"/>
    <w:rsid w:val="00CC62A6"/>
    <w:rsid w:val="00CC6E03"/>
    <w:rsid w:val="00CC7A69"/>
    <w:rsid w:val="00CC7CFF"/>
    <w:rsid w:val="00CD1658"/>
    <w:rsid w:val="00CD229D"/>
    <w:rsid w:val="00CD4AF1"/>
    <w:rsid w:val="00CD584C"/>
    <w:rsid w:val="00CD607F"/>
    <w:rsid w:val="00CD61FC"/>
    <w:rsid w:val="00CD6A1F"/>
    <w:rsid w:val="00CD709B"/>
    <w:rsid w:val="00CD7230"/>
    <w:rsid w:val="00CE07D5"/>
    <w:rsid w:val="00CE0E16"/>
    <w:rsid w:val="00CE1134"/>
    <w:rsid w:val="00CE13BE"/>
    <w:rsid w:val="00CE1ADB"/>
    <w:rsid w:val="00CE1D7C"/>
    <w:rsid w:val="00CE2E1E"/>
    <w:rsid w:val="00CE395B"/>
    <w:rsid w:val="00CE3ECA"/>
    <w:rsid w:val="00CE4E12"/>
    <w:rsid w:val="00CE55D2"/>
    <w:rsid w:val="00CE65C5"/>
    <w:rsid w:val="00CE76B8"/>
    <w:rsid w:val="00CE7830"/>
    <w:rsid w:val="00CE7E33"/>
    <w:rsid w:val="00CE7F68"/>
    <w:rsid w:val="00CF0280"/>
    <w:rsid w:val="00CF049B"/>
    <w:rsid w:val="00CF0C62"/>
    <w:rsid w:val="00CF2B9B"/>
    <w:rsid w:val="00CF2CD6"/>
    <w:rsid w:val="00CF2F50"/>
    <w:rsid w:val="00CF361D"/>
    <w:rsid w:val="00CF3639"/>
    <w:rsid w:val="00CF37C0"/>
    <w:rsid w:val="00CF52F1"/>
    <w:rsid w:val="00CF5FC6"/>
    <w:rsid w:val="00CF73FE"/>
    <w:rsid w:val="00CF7748"/>
    <w:rsid w:val="00CF7B55"/>
    <w:rsid w:val="00CF7C53"/>
    <w:rsid w:val="00D00D33"/>
    <w:rsid w:val="00D01257"/>
    <w:rsid w:val="00D01BE9"/>
    <w:rsid w:val="00D01F58"/>
    <w:rsid w:val="00D03EC7"/>
    <w:rsid w:val="00D041AD"/>
    <w:rsid w:val="00D041DF"/>
    <w:rsid w:val="00D04222"/>
    <w:rsid w:val="00D04392"/>
    <w:rsid w:val="00D04647"/>
    <w:rsid w:val="00D04C67"/>
    <w:rsid w:val="00D04EEB"/>
    <w:rsid w:val="00D05452"/>
    <w:rsid w:val="00D057A7"/>
    <w:rsid w:val="00D0589E"/>
    <w:rsid w:val="00D05AE5"/>
    <w:rsid w:val="00D05E1C"/>
    <w:rsid w:val="00D06925"/>
    <w:rsid w:val="00D06B5E"/>
    <w:rsid w:val="00D06C5F"/>
    <w:rsid w:val="00D06E0B"/>
    <w:rsid w:val="00D0737B"/>
    <w:rsid w:val="00D10B1A"/>
    <w:rsid w:val="00D10DB8"/>
    <w:rsid w:val="00D1235D"/>
    <w:rsid w:val="00D131F8"/>
    <w:rsid w:val="00D145B5"/>
    <w:rsid w:val="00D14E7C"/>
    <w:rsid w:val="00D152A0"/>
    <w:rsid w:val="00D153F5"/>
    <w:rsid w:val="00D1564A"/>
    <w:rsid w:val="00D15921"/>
    <w:rsid w:val="00D17908"/>
    <w:rsid w:val="00D17FDD"/>
    <w:rsid w:val="00D212D9"/>
    <w:rsid w:val="00D217E1"/>
    <w:rsid w:val="00D21A31"/>
    <w:rsid w:val="00D223DB"/>
    <w:rsid w:val="00D2251D"/>
    <w:rsid w:val="00D23601"/>
    <w:rsid w:val="00D23C1C"/>
    <w:rsid w:val="00D24612"/>
    <w:rsid w:val="00D2564C"/>
    <w:rsid w:val="00D25F0B"/>
    <w:rsid w:val="00D26702"/>
    <w:rsid w:val="00D26B1C"/>
    <w:rsid w:val="00D26E4A"/>
    <w:rsid w:val="00D27077"/>
    <w:rsid w:val="00D27493"/>
    <w:rsid w:val="00D2749A"/>
    <w:rsid w:val="00D278F1"/>
    <w:rsid w:val="00D30214"/>
    <w:rsid w:val="00D32A54"/>
    <w:rsid w:val="00D32AFB"/>
    <w:rsid w:val="00D335B4"/>
    <w:rsid w:val="00D33BF9"/>
    <w:rsid w:val="00D3597D"/>
    <w:rsid w:val="00D36365"/>
    <w:rsid w:val="00D3670A"/>
    <w:rsid w:val="00D36AF4"/>
    <w:rsid w:val="00D374DB"/>
    <w:rsid w:val="00D4049E"/>
    <w:rsid w:val="00D40AEE"/>
    <w:rsid w:val="00D425FE"/>
    <w:rsid w:val="00D42717"/>
    <w:rsid w:val="00D42911"/>
    <w:rsid w:val="00D44698"/>
    <w:rsid w:val="00D44A0D"/>
    <w:rsid w:val="00D453B3"/>
    <w:rsid w:val="00D46031"/>
    <w:rsid w:val="00D46A3B"/>
    <w:rsid w:val="00D46D77"/>
    <w:rsid w:val="00D46DFE"/>
    <w:rsid w:val="00D46E79"/>
    <w:rsid w:val="00D47841"/>
    <w:rsid w:val="00D47E8C"/>
    <w:rsid w:val="00D5007A"/>
    <w:rsid w:val="00D505D5"/>
    <w:rsid w:val="00D507FC"/>
    <w:rsid w:val="00D50AA1"/>
    <w:rsid w:val="00D50DB2"/>
    <w:rsid w:val="00D5178D"/>
    <w:rsid w:val="00D51C08"/>
    <w:rsid w:val="00D51DDE"/>
    <w:rsid w:val="00D52225"/>
    <w:rsid w:val="00D53C52"/>
    <w:rsid w:val="00D54182"/>
    <w:rsid w:val="00D54915"/>
    <w:rsid w:val="00D54A16"/>
    <w:rsid w:val="00D54C12"/>
    <w:rsid w:val="00D55588"/>
    <w:rsid w:val="00D55979"/>
    <w:rsid w:val="00D55D00"/>
    <w:rsid w:val="00D55DF1"/>
    <w:rsid w:val="00D55EAC"/>
    <w:rsid w:val="00D566D0"/>
    <w:rsid w:val="00D607B5"/>
    <w:rsid w:val="00D60A03"/>
    <w:rsid w:val="00D6110E"/>
    <w:rsid w:val="00D61982"/>
    <w:rsid w:val="00D61AD9"/>
    <w:rsid w:val="00D61C93"/>
    <w:rsid w:val="00D62394"/>
    <w:rsid w:val="00D62E5A"/>
    <w:rsid w:val="00D63B89"/>
    <w:rsid w:val="00D63C43"/>
    <w:rsid w:val="00D63EF1"/>
    <w:rsid w:val="00D640AC"/>
    <w:rsid w:val="00D6429D"/>
    <w:rsid w:val="00D64543"/>
    <w:rsid w:val="00D646C0"/>
    <w:rsid w:val="00D649AD"/>
    <w:rsid w:val="00D64CF3"/>
    <w:rsid w:val="00D66E42"/>
    <w:rsid w:val="00D67C7F"/>
    <w:rsid w:val="00D705EF"/>
    <w:rsid w:val="00D705F3"/>
    <w:rsid w:val="00D710B9"/>
    <w:rsid w:val="00D713EA"/>
    <w:rsid w:val="00D71D5B"/>
    <w:rsid w:val="00D71D61"/>
    <w:rsid w:val="00D71E32"/>
    <w:rsid w:val="00D727E5"/>
    <w:rsid w:val="00D73197"/>
    <w:rsid w:val="00D73D8F"/>
    <w:rsid w:val="00D7502C"/>
    <w:rsid w:val="00D7514F"/>
    <w:rsid w:val="00D76542"/>
    <w:rsid w:val="00D77226"/>
    <w:rsid w:val="00D801A2"/>
    <w:rsid w:val="00D80710"/>
    <w:rsid w:val="00D808F8"/>
    <w:rsid w:val="00D80EAA"/>
    <w:rsid w:val="00D8218C"/>
    <w:rsid w:val="00D82B4F"/>
    <w:rsid w:val="00D83325"/>
    <w:rsid w:val="00D837D0"/>
    <w:rsid w:val="00D84934"/>
    <w:rsid w:val="00D84D2C"/>
    <w:rsid w:val="00D84DF4"/>
    <w:rsid w:val="00D856B2"/>
    <w:rsid w:val="00D864FF"/>
    <w:rsid w:val="00D86BBB"/>
    <w:rsid w:val="00D87B7D"/>
    <w:rsid w:val="00D87C83"/>
    <w:rsid w:val="00D9026F"/>
    <w:rsid w:val="00D90814"/>
    <w:rsid w:val="00D90F09"/>
    <w:rsid w:val="00D91A8C"/>
    <w:rsid w:val="00D93369"/>
    <w:rsid w:val="00D93D31"/>
    <w:rsid w:val="00D94CCA"/>
    <w:rsid w:val="00D9525D"/>
    <w:rsid w:val="00D958DF"/>
    <w:rsid w:val="00D961B3"/>
    <w:rsid w:val="00DA0658"/>
    <w:rsid w:val="00DA0E94"/>
    <w:rsid w:val="00DA1118"/>
    <w:rsid w:val="00DA20E2"/>
    <w:rsid w:val="00DA2461"/>
    <w:rsid w:val="00DA315B"/>
    <w:rsid w:val="00DA398E"/>
    <w:rsid w:val="00DA4F97"/>
    <w:rsid w:val="00DA57B7"/>
    <w:rsid w:val="00DA6556"/>
    <w:rsid w:val="00DA6D62"/>
    <w:rsid w:val="00DA7D57"/>
    <w:rsid w:val="00DB04F8"/>
    <w:rsid w:val="00DB063D"/>
    <w:rsid w:val="00DB0920"/>
    <w:rsid w:val="00DB0E5B"/>
    <w:rsid w:val="00DB2046"/>
    <w:rsid w:val="00DB2659"/>
    <w:rsid w:val="00DB3F2A"/>
    <w:rsid w:val="00DB486B"/>
    <w:rsid w:val="00DB4D56"/>
    <w:rsid w:val="00DB68C5"/>
    <w:rsid w:val="00DB6EEF"/>
    <w:rsid w:val="00DB7DBE"/>
    <w:rsid w:val="00DC0468"/>
    <w:rsid w:val="00DC0B12"/>
    <w:rsid w:val="00DC0D7F"/>
    <w:rsid w:val="00DC17D1"/>
    <w:rsid w:val="00DC1B9D"/>
    <w:rsid w:val="00DC31E9"/>
    <w:rsid w:val="00DC34B0"/>
    <w:rsid w:val="00DC3CA0"/>
    <w:rsid w:val="00DC4A04"/>
    <w:rsid w:val="00DD006C"/>
    <w:rsid w:val="00DD01D3"/>
    <w:rsid w:val="00DD07BB"/>
    <w:rsid w:val="00DD0E4D"/>
    <w:rsid w:val="00DD123D"/>
    <w:rsid w:val="00DD267C"/>
    <w:rsid w:val="00DD31F0"/>
    <w:rsid w:val="00DD3900"/>
    <w:rsid w:val="00DD5340"/>
    <w:rsid w:val="00DD5BC6"/>
    <w:rsid w:val="00DD6035"/>
    <w:rsid w:val="00DD7FD9"/>
    <w:rsid w:val="00DE05D1"/>
    <w:rsid w:val="00DE1871"/>
    <w:rsid w:val="00DE1C21"/>
    <w:rsid w:val="00DE1E10"/>
    <w:rsid w:val="00DE2FE0"/>
    <w:rsid w:val="00DE3852"/>
    <w:rsid w:val="00DE7AF6"/>
    <w:rsid w:val="00DF0162"/>
    <w:rsid w:val="00DF1FB7"/>
    <w:rsid w:val="00DF2510"/>
    <w:rsid w:val="00DF65FE"/>
    <w:rsid w:val="00DF6F95"/>
    <w:rsid w:val="00DF77DF"/>
    <w:rsid w:val="00E00D20"/>
    <w:rsid w:val="00E018A5"/>
    <w:rsid w:val="00E0197A"/>
    <w:rsid w:val="00E02C71"/>
    <w:rsid w:val="00E03816"/>
    <w:rsid w:val="00E04791"/>
    <w:rsid w:val="00E0690C"/>
    <w:rsid w:val="00E06BAD"/>
    <w:rsid w:val="00E077DD"/>
    <w:rsid w:val="00E07BCA"/>
    <w:rsid w:val="00E10322"/>
    <w:rsid w:val="00E104C2"/>
    <w:rsid w:val="00E106EE"/>
    <w:rsid w:val="00E11216"/>
    <w:rsid w:val="00E11261"/>
    <w:rsid w:val="00E12695"/>
    <w:rsid w:val="00E12BE1"/>
    <w:rsid w:val="00E12D3C"/>
    <w:rsid w:val="00E12EC3"/>
    <w:rsid w:val="00E14B7A"/>
    <w:rsid w:val="00E15B17"/>
    <w:rsid w:val="00E16179"/>
    <w:rsid w:val="00E161C2"/>
    <w:rsid w:val="00E16A2C"/>
    <w:rsid w:val="00E16C9D"/>
    <w:rsid w:val="00E208D2"/>
    <w:rsid w:val="00E20DF4"/>
    <w:rsid w:val="00E2141C"/>
    <w:rsid w:val="00E216E0"/>
    <w:rsid w:val="00E239CA"/>
    <w:rsid w:val="00E24B05"/>
    <w:rsid w:val="00E24C0C"/>
    <w:rsid w:val="00E25215"/>
    <w:rsid w:val="00E25414"/>
    <w:rsid w:val="00E26779"/>
    <w:rsid w:val="00E26BAF"/>
    <w:rsid w:val="00E301BE"/>
    <w:rsid w:val="00E30526"/>
    <w:rsid w:val="00E3079F"/>
    <w:rsid w:val="00E309D4"/>
    <w:rsid w:val="00E31D41"/>
    <w:rsid w:val="00E32687"/>
    <w:rsid w:val="00E33035"/>
    <w:rsid w:val="00E330CF"/>
    <w:rsid w:val="00E338F5"/>
    <w:rsid w:val="00E33A8C"/>
    <w:rsid w:val="00E33C06"/>
    <w:rsid w:val="00E354B8"/>
    <w:rsid w:val="00E3587A"/>
    <w:rsid w:val="00E359B7"/>
    <w:rsid w:val="00E35A77"/>
    <w:rsid w:val="00E36BBA"/>
    <w:rsid w:val="00E37083"/>
    <w:rsid w:val="00E37428"/>
    <w:rsid w:val="00E37A88"/>
    <w:rsid w:val="00E37BD1"/>
    <w:rsid w:val="00E402D8"/>
    <w:rsid w:val="00E40CE4"/>
    <w:rsid w:val="00E40F58"/>
    <w:rsid w:val="00E41EB8"/>
    <w:rsid w:val="00E42721"/>
    <w:rsid w:val="00E42D79"/>
    <w:rsid w:val="00E43341"/>
    <w:rsid w:val="00E43853"/>
    <w:rsid w:val="00E43D3E"/>
    <w:rsid w:val="00E4432B"/>
    <w:rsid w:val="00E448E1"/>
    <w:rsid w:val="00E44D24"/>
    <w:rsid w:val="00E454D7"/>
    <w:rsid w:val="00E458ED"/>
    <w:rsid w:val="00E45C45"/>
    <w:rsid w:val="00E46D6D"/>
    <w:rsid w:val="00E5018E"/>
    <w:rsid w:val="00E50610"/>
    <w:rsid w:val="00E51464"/>
    <w:rsid w:val="00E51F53"/>
    <w:rsid w:val="00E521EE"/>
    <w:rsid w:val="00E5250E"/>
    <w:rsid w:val="00E52624"/>
    <w:rsid w:val="00E52697"/>
    <w:rsid w:val="00E52B09"/>
    <w:rsid w:val="00E52E05"/>
    <w:rsid w:val="00E52EA4"/>
    <w:rsid w:val="00E53C8E"/>
    <w:rsid w:val="00E54434"/>
    <w:rsid w:val="00E5475E"/>
    <w:rsid w:val="00E54C87"/>
    <w:rsid w:val="00E555B1"/>
    <w:rsid w:val="00E55801"/>
    <w:rsid w:val="00E5626E"/>
    <w:rsid w:val="00E56866"/>
    <w:rsid w:val="00E56A22"/>
    <w:rsid w:val="00E574F2"/>
    <w:rsid w:val="00E60553"/>
    <w:rsid w:val="00E60865"/>
    <w:rsid w:val="00E61027"/>
    <w:rsid w:val="00E61F42"/>
    <w:rsid w:val="00E62742"/>
    <w:rsid w:val="00E63122"/>
    <w:rsid w:val="00E635D0"/>
    <w:rsid w:val="00E638F5"/>
    <w:rsid w:val="00E63936"/>
    <w:rsid w:val="00E63E61"/>
    <w:rsid w:val="00E641EE"/>
    <w:rsid w:val="00E64419"/>
    <w:rsid w:val="00E64612"/>
    <w:rsid w:val="00E649B7"/>
    <w:rsid w:val="00E655CD"/>
    <w:rsid w:val="00E65D95"/>
    <w:rsid w:val="00E665EE"/>
    <w:rsid w:val="00E709DF"/>
    <w:rsid w:val="00E70D07"/>
    <w:rsid w:val="00E70FA4"/>
    <w:rsid w:val="00E71405"/>
    <w:rsid w:val="00E71773"/>
    <w:rsid w:val="00E71995"/>
    <w:rsid w:val="00E71C5E"/>
    <w:rsid w:val="00E71C8B"/>
    <w:rsid w:val="00E7277C"/>
    <w:rsid w:val="00E727C0"/>
    <w:rsid w:val="00E72C38"/>
    <w:rsid w:val="00E7323D"/>
    <w:rsid w:val="00E73569"/>
    <w:rsid w:val="00E74649"/>
    <w:rsid w:val="00E75134"/>
    <w:rsid w:val="00E75667"/>
    <w:rsid w:val="00E75853"/>
    <w:rsid w:val="00E75D91"/>
    <w:rsid w:val="00E75EBB"/>
    <w:rsid w:val="00E760EB"/>
    <w:rsid w:val="00E76104"/>
    <w:rsid w:val="00E76438"/>
    <w:rsid w:val="00E779F0"/>
    <w:rsid w:val="00E77B7B"/>
    <w:rsid w:val="00E81453"/>
    <w:rsid w:val="00E81C57"/>
    <w:rsid w:val="00E8252E"/>
    <w:rsid w:val="00E82B7D"/>
    <w:rsid w:val="00E832E5"/>
    <w:rsid w:val="00E83463"/>
    <w:rsid w:val="00E83881"/>
    <w:rsid w:val="00E840E2"/>
    <w:rsid w:val="00E840F9"/>
    <w:rsid w:val="00E84392"/>
    <w:rsid w:val="00E84864"/>
    <w:rsid w:val="00E85452"/>
    <w:rsid w:val="00E8679A"/>
    <w:rsid w:val="00E87891"/>
    <w:rsid w:val="00E87970"/>
    <w:rsid w:val="00E87C14"/>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276"/>
    <w:rsid w:val="00E976CE"/>
    <w:rsid w:val="00EA0512"/>
    <w:rsid w:val="00EA0817"/>
    <w:rsid w:val="00EA1817"/>
    <w:rsid w:val="00EA1B42"/>
    <w:rsid w:val="00EA1C73"/>
    <w:rsid w:val="00EA1D99"/>
    <w:rsid w:val="00EA2124"/>
    <w:rsid w:val="00EA28FE"/>
    <w:rsid w:val="00EA2E5C"/>
    <w:rsid w:val="00EA3839"/>
    <w:rsid w:val="00EA3BB0"/>
    <w:rsid w:val="00EA5E82"/>
    <w:rsid w:val="00EA6A61"/>
    <w:rsid w:val="00EA7483"/>
    <w:rsid w:val="00EB0E7B"/>
    <w:rsid w:val="00EB1937"/>
    <w:rsid w:val="00EB2654"/>
    <w:rsid w:val="00EB2A43"/>
    <w:rsid w:val="00EB46EF"/>
    <w:rsid w:val="00EB4AF2"/>
    <w:rsid w:val="00EB4C99"/>
    <w:rsid w:val="00EB4E39"/>
    <w:rsid w:val="00EB53FE"/>
    <w:rsid w:val="00EB5A84"/>
    <w:rsid w:val="00EB610E"/>
    <w:rsid w:val="00EB6560"/>
    <w:rsid w:val="00EB7287"/>
    <w:rsid w:val="00EB775B"/>
    <w:rsid w:val="00EC0B79"/>
    <w:rsid w:val="00EC165C"/>
    <w:rsid w:val="00EC204F"/>
    <w:rsid w:val="00EC4C45"/>
    <w:rsid w:val="00EC6265"/>
    <w:rsid w:val="00EC6CB0"/>
    <w:rsid w:val="00EC7303"/>
    <w:rsid w:val="00EC7EA3"/>
    <w:rsid w:val="00ED0551"/>
    <w:rsid w:val="00ED08F6"/>
    <w:rsid w:val="00ED08F9"/>
    <w:rsid w:val="00ED0E48"/>
    <w:rsid w:val="00ED144C"/>
    <w:rsid w:val="00ED1FB3"/>
    <w:rsid w:val="00ED20A9"/>
    <w:rsid w:val="00ED24B0"/>
    <w:rsid w:val="00ED2B0D"/>
    <w:rsid w:val="00ED3E83"/>
    <w:rsid w:val="00ED4259"/>
    <w:rsid w:val="00ED45DE"/>
    <w:rsid w:val="00ED5969"/>
    <w:rsid w:val="00ED5D95"/>
    <w:rsid w:val="00ED66D3"/>
    <w:rsid w:val="00ED686F"/>
    <w:rsid w:val="00ED70E6"/>
    <w:rsid w:val="00ED75F7"/>
    <w:rsid w:val="00ED7929"/>
    <w:rsid w:val="00EE0689"/>
    <w:rsid w:val="00EE070B"/>
    <w:rsid w:val="00EE13EE"/>
    <w:rsid w:val="00EE285F"/>
    <w:rsid w:val="00EE2EB5"/>
    <w:rsid w:val="00EE38B1"/>
    <w:rsid w:val="00EE4F4A"/>
    <w:rsid w:val="00EE5D88"/>
    <w:rsid w:val="00EE5F2B"/>
    <w:rsid w:val="00EE7F4D"/>
    <w:rsid w:val="00EF1CCD"/>
    <w:rsid w:val="00EF3986"/>
    <w:rsid w:val="00EF3C00"/>
    <w:rsid w:val="00EF3D5A"/>
    <w:rsid w:val="00EF46BB"/>
    <w:rsid w:val="00EF4B50"/>
    <w:rsid w:val="00EF54BD"/>
    <w:rsid w:val="00EF561A"/>
    <w:rsid w:val="00EF6454"/>
    <w:rsid w:val="00EF6886"/>
    <w:rsid w:val="00EF721B"/>
    <w:rsid w:val="00EF7B4A"/>
    <w:rsid w:val="00F002DE"/>
    <w:rsid w:val="00F00D61"/>
    <w:rsid w:val="00F00F3E"/>
    <w:rsid w:val="00F01224"/>
    <w:rsid w:val="00F01A8F"/>
    <w:rsid w:val="00F0294B"/>
    <w:rsid w:val="00F048AA"/>
    <w:rsid w:val="00F053CA"/>
    <w:rsid w:val="00F066A5"/>
    <w:rsid w:val="00F066F1"/>
    <w:rsid w:val="00F0682E"/>
    <w:rsid w:val="00F06D8E"/>
    <w:rsid w:val="00F06E3C"/>
    <w:rsid w:val="00F07296"/>
    <w:rsid w:val="00F07504"/>
    <w:rsid w:val="00F07E95"/>
    <w:rsid w:val="00F1067C"/>
    <w:rsid w:val="00F10817"/>
    <w:rsid w:val="00F108BF"/>
    <w:rsid w:val="00F10C36"/>
    <w:rsid w:val="00F11265"/>
    <w:rsid w:val="00F11D52"/>
    <w:rsid w:val="00F123CA"/>
    <w:rsid w:val="00F12FC4"/>
    <w:rsid w:val="00F13313"/>
    <w:rsid w:val="00F147AB"/>
    <w:rsid w:val="00F14B10"/>
    <w:rsid w:val="00F160DF"/>
    <w:rsid w:val="00F16DC3"/>
    <w:rsid w:val="00F1710F"/>
    <w:rsid w:val="00F1711C"/>
    <w:rsid w:val="00F17A32"/>
    <w:rsid w:val="00F17FD7"/>
    <w:rsid w:val="00F20602"/>
    <w:rsid w:val="00F21895"/>
    <w:rsid w:val="00F21EC6"/>
    <w:rsid w:val="00F224B9"/>
    <w:rsid w:val="00F23098"/>
    <w:rsid w:val="00F231D6"/>
    <w:rsid w:val="00F23F7C"/>
    <w:rsid w:val="00F246CD"/>
    <w:rsid w:val="00F248F6"/>
    <w:rsid w:val="00F24905"/>
    <w:rsid w:val="00F255B4"/>
    <w:rsid w:val="00F256A4"/>
    <w:rsid w:val="00F25AA3"/>
    <w:rsid w:val="00F25BC4"/>
    <w:rsid w:val="00F25E0F"/>
    <w:rsid w:val="00F262AA"/>
    <w:rsid w:val="00F2645B"/>
    <w:rsid w:val="00F271DE"/>
    <w:rsid w:val="00F27289"/>
    <w:rsid w:val="00F27472"/>
    <w:rsid w:val="00F2783A"/>
    <w:rsid w:val="00F27AD9"/>
    <w:rsid w:val="00F30527"/>
    <w:rsid w:val="00F309CF"/>
    <w:rsid w:val="00F30A06"/>
    <w:rsid w:val="00F313C3"/>
    <w:rsid w:val="00F3158D"/>
    <w:rsid w:val="00F319D3"/>
    <w:rsid w:val="00F31A85"/>
    <w:rsid w:val="00F330D5"/>
    <w:rsid w:val="00F3367E"/>
    <w:rsid w:val="00F33FCA"/>
    <w:rsid w:val="00F34155"/>
    <w:rsid w:val="00F34F61"/>
    <w:rsid w:val="00F34FD5"/>
    <w:rsid w:val="00F351DF"/>
    <w:rsid w:val="00F35A5F"/>
    <w:rsid w:val="00F35F01"/>
    <w:rsid w:val="00F36AD0"/>
    <w:rsid w:val="00F40477"/>
    <w:rsid w:val="00F410C8"/>
    <w:rsid w:val="00F4114E"/>
    <w:rsid w:val="00F41C94"/>
    <w:rsid w:val="00F4266F"/>
    <w:rsid w:val="00F4299B"/>
    <w:rsid w:val="00F42DBB"/>
    <w:rsid w:val="00F43164"/>
    <w:rsid w:val="00F435AB"/>
    <w:rsid w:val="00F4369E"/>
    <w:rsid w:val="00F440DD"/>
    <w:rsid w:val="00F44212"/>
    <w:rsid w:val="00F445C1"/>
    <w:rsid w:val="00F45115"/>
    <w:rsid w:val="00F455BB"/>
    <w:rsid w:val="00F46300"/>
    <w:rsid w:val="00F46E82"/>
    <w:rsid w:val="00F4751C"/>
    <w:rsid w:val="00F4754E"/>
    <w:rsid w:val="00F47D55"/>
    <w:rsid w:val="00F50E87"/>
    <w:rsid w:val="00F514DF"/>
    <w:rsid w:val="00F524E0"/>
    <w:rsid w:val="00F53482"/>
    <w:rsid w:val="00F54557"/>
    <w:rsid w:val="00F54CE1"/>
    <w:rsid w:val="00F54FB4"/>
    <w:rsid w:val="00F56708"/>
    <w:rsid w:val="00F56FD6"/>
    <w:rsid w:val="00F57E79"/>
    <w:rsid w:val="00F57EDB"/>
    <w:rsid w:val="00F60F37"/>
    <w:rsid w:val="00F613A2"/>
    <w:rsid w:val="00F61E19"/>
    <w:rsid w:val="00F61F6A"/>
    <w:rsid w:val="00F621C4"/>
    <w:rsid w:val="00F62B09"/>
    <w:rsid w:val="00F641AF"/>
    <w:rsid w:val="00F65302"/>
    <w:rsid w:val="00F66215"/>
    <w:rsid w:val="00F66549"/>
    <w:rsid w:val="00F66A34"/>
    <w:rsid w:val="00F66DF0"/>
    <w:rsid w:val="00F670A9"/>
    <w:rsid w:val="00F675A7"/>
    <w:rsid w:val="00F67A05"/>
    <w:rsid w:val="00F70364"/>
    <w:rsid w:val="00F707B3"/>
    <w:rsid w:val="00F713B7"/>
    <w:rsid w:val="00F7148E"/>
    <w:rsid w:val="00F723E0"/>
    <w:rsid w:val="00F7300C"/>
    <w:rsid w:val="00F741C9"/>
    <w:rsid w:val="00F75D80"/>
    <w:rsid w:val="00F76860"/>
    <w:rsid w:val="00F77168"/>
    <w:rsid w:val="00F771B4"/>
    <w:rsid w:val="00F7773A"/>
    <w:rsid w:val="00F77ADE"/>
    <w:rsid w:val="00F77E2F"/>
    <w:rsid w:val="00F80FBD"/>
    <w:rsid w:val="00F81789"/>
    <w:rsid w:val="00F82F7C"/>
    <w:rsid w:val="00F83838"/>
    <w:rsid w:val="00F83E0D"/>
    <w:rsid w:val="00F847A7"/>
    <w:rsid w:val="00F8505C"/>
    <w:rsid w:val="00F850DB"/>
    <w:rsid w:val="00F8520D"/>
    <w:rsid w:val="00F860EF"/>
    <w:rsid w:val="00F90341"/>
    <w:rsid w:val="00F903BB"/>
    <w:rsid w:val="00F90C86"/>
    <w:rsid w:val="00F90F90"/>
    <w:rsid w:val="00F91477"/>
    <w:rsid w:val="00F9169B"/>
    <w:rsid w:val="00F92782"/>
    <w:rsid w:val="00F94517"/>
    <w:rsid w:val="00F94648"/>
    <w:rsid w:val="00F94740"/>
    <w:rsid w:val="00F96D75"/>
    <w:rsid w:val="00F97118"/>
    <w:rsid w:val="00FA0DB1"/>
    <w:rsid w:val="00FA1883"/>
    <w:rsid w:val="00FA24FA"/>
    <w:rsid w:val="00FA2958"/>
    <w:rsid w:val="00FA2972"/>
    <w:rsid w:val="00FA2D0A"/>
    <w:rsid w:val="00FA4303"/>
    <w:rsid w:val="00FA4A56"/>
    <w:rsid w:val="00FA64F1"/>
    <w:rsid w:val="00FA6508"/>
    <w:rsid w:val="00FA6807"/>
    <w:rsid w:val="00FA6A89"/>
    <w:rsid w:val="00FA6AC9"/>
    <w:rsid w:val="00FA7157"/>
    <w:rsid w:val="00FB0143"/>
    <w:rsid w:val="00FB0C94"/>
    <w:rsid w:val="00FB1372"/>
    <w:rsid w:val="00FB14BA"/>
    <w:rsid w:val="00FB2084"/>
    <w:rsid w:val="00FB2140"/>
    <w:rsid w:val="00FB3B0F"/>
    <w:rsid w:val="00FB3C80"/>
    <w:rsid w:val="00FB428C"/>
    <w:rsid w:val="00FB4377"/>
    <w:rsid w:val="00FB4893"/>
    <w:rsid w:val="00FB4D11"/>
    <w:rsid w:val="00FB6043"/>
    <w:rsid w:val="00FB6271"/>
    <w:rsid w:val="00FB6635"/>
    <w:rsid w:val="00FB75EA"/>
    <w:rsid w:val="00FC060A"/>
    <w:rsid w:val="00FC07DA"/>
    <w:rsid w:val="00FC197C"/>
    <w:rsid w:val="00FC1F38"/>
    <w:rsid w:val="00FC2585"/>
    <w:rsid w:val="00FC2B30"/>
    <w:rsid w:val="00FC2F9E"/>
    <w:rsid w:val="00FC3489"/>
    <w:rsid w:val="00FC355A"/>
    <w:rsid w:val="00FC4D89"/>
    <w:rsid w:val="00FC5143"/>
    <w:rsid w:val="00FC53AD"/>
    <w:rsid w:val="00FC5DDE"/>
    <w:rsid w:val="00FC759E"/>
    <w:rsid w:val="00FC76D9"/>
    <w:rsid w:val="00FC7776"/>
    <w:rsid w:val="00FD104F"/>
    <w:rsid w:val="00FD1BB6"/>
    <w:rsid w:val="00FD1CF0"/>
    <w:rsid w:val="00FD2080"/>
    <w:rsid w:val="00FD2090"/>
    <w:rsid w:val="00FD2DB9"/>
    <w:rsid w:val="00FD2E9D"/>
    <w:rsid w:val="00FD3F67"/>
    <w:rsid w:val="00FD488E"/>
    <w:rsid w:val="00FD4AF8"/>
    <w:rsid w:val="00FD539D"/>
    <w:rsid w:val="00FD5DA3"/>
    <w:rsid w:val="00FD5F78"/>
    <w:rsid w:val="00FD5F94"/>
    <w:rsid w:val="00FD6188"/>
    <w:rsid w:val="00FD6E83"/>
    <w:rsid w:val="00FD72F2"/>
    <w:rsid w:val="00FD782A"/>
    <w:rsid w:val="00FD7AC7"/>
    <w:rsid w:val="00FE127B"/>
    <w:rsid w:val="00FE155F"/>
    <w:rsid w:val="00FE2379"/>
    <w:rsid w:val="00FE2BD2"/>
    <w:rsid w:val="00FE3861"/>
    <w:rsid w:val="00FE38E7"/>
    <w:rsid w:val="00FE41FD"/>
    <w:rsid w:val="00FE520D"/>
    <w:rsid w:val="00FE580F"/>
    <w:rsid w:val="00FE618C"/>
    <w:rsid w:val="00FE6A4B"/>
    <w:rsid w:val="00FE75A5"/>
    <w:rsid w:val="00FE7CB4"/>
    <w:rsid w:val="00FF0818"/>
    <w:rsid w:val="00FF139E"/>
    <w:rsid w:val="00FF176A"/>
    <w:rsid w:val="00FF17F1"/>
    <w:rsid w:val="00FF1DE5"/>
    <w:rsid w:val="00FF34F3"/>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B7655"/>
  <w15:docId w15:val="{A79DEC8F-571F-41C4-B4D4-B3C240BF8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E9B"/>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9"/>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34"/>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Footer-Even Char Char Char"/>
    <w:basedOn w:val="Normal"/>
    <w:link w:val="FooterChar"/>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Footer-Even Char Char Char Char"/>
    <w:basedOn w:val="DefaultParagraphFont"/>
    <w:link w:val="Footer"/>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9"/>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nhideWhenUsed/>
    <w:rsid w:val="003349C5"/>
    <w:pPr>
      <w:spacing w:after="120" w:line="480" w:lineRule="auto"/>
    </w:pPr>
  </w:style>
  <w:style w:type="character" w:customStyle="1" w:styleId="BodyText2Char">
    <w:name w:val="Body Text 2 Char"/>
    <w:basedOn w:val="DefaultParagraphFont"/>
    <w:link w:val="BodyText2"/>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aliases w:val="Footer-Even Char Char1,Footer-Even Char2"/>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clear" w:pos="1209"/>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qFormat/>
    <w:rsid w:val="00D53C52"/>
    <w:pPr>
      <w:jc w:val="center"/>
    </w:pPr>
    <w:rPr>
      <w:b/>
      <w:sz w:val="48"/>
      <w:szCs w:val="20"/>
    </w:rPr>
  </w:style>
  <w:style w:type="character" w:customStyle="1" w:styleId="TitleChar">
    <w:name w:val="Title Char"/>
    <w:basedOn w:val="DefaultParagraphFont"/>
    <w:link w:val="Title"/>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pPr>
      <w:numPr>
        <w:numId w:val="16"/>
      </w:numPr>
    </w:pPr>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pPr>
      <w:numPr>
        <w:numId w:val="17"/>
      </w:numPr>
    </w:pPr>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semiHidden/>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semiHidden/>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pPr>
      <w:numPr>
        <w:numId w:val="46"/>
      </w:numPr>
    </w:pPr>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rsid w:val="00050F01"/>
    <w:pPr>
      <w:numPr>
        <w:numId w:val="49"/>
      </w:numPr>
    </w:pPr>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pPr>
      <w:numPr>
        <w:numId w:val="52"/>
      </w:numPr>
    </w:pPr>
  </w:style>
  <w:style w:type="numbering" w:customStyle="1" w:styleId="1a-2">
    <w:name w:val="1 / a / -2"/>
    <w:rsid w:val="00187043"/>
    <w:pPr>
      <w:numPr>
        <w:numId w:val="53"/>
      </w:numPr>
    </w:pPr>
  </w:style>
  <w:style w:type="numbering" w:customStyle="1" w:styleId="1a-1">
    <w:name w:val="1 / a / -1"/>
    <w:rsid w:val="00AD3357"/>
    <w:pPr>
      <w:numPr>
        <w:numId w:val="59"/>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6"/>
      </w:numPr>
    </w:pPr>
  </w:style>
  <w:style w:type="numbering" w:customStyle="1" w:styleId="MyList21">
    <w:name w:val="My List21"/>
    <w:rsid w:val="00187E80"/>
    <w:pPr>
      <w:numPr>
        <w:numId w:val="55"/>
      </w:numPr>
    </w:pPr>
  </w:style>
  <w:style w:type="numbering" w:customStyle="1" w:styleId="MyList1">
    <w:name w:val="My List1"/>
    <w:rsid w:val="00187E80"/>
    <w:pPr>
      <w:numPr>
        <w:numId w:val="60"/>
      </w:numPr>
    </w:pPr>
  </w:style>
  <w:style w:type="numbering" w:customStyle="1" w:styleId="MyList22">
    <w:name w:val="My List22"/>
    <w:rsid w:val="00187E80"/>
    <w:pPr>
      <w:numPr>
        <w:numId w:val="57"/>
      </w:numPr>
    </w:pPr>
  </w:style>
  <w:style w:type="numbering" w:customStyle="1" w:styleId="MyList3">
    <w:name w:val="My List3"/>
    <w:rsid w:val="00187E80"/>
    <w:pPr>
      <w:numPr>
        <w:numId w:val="61"/>
      </w:numPr>
    </w:pPr>
  </w:style>
  <w:style w:type="numbering" w:customStyle="1" w:styleId="1a-3">
    <w:name w:val="1 / a / -3"/>
    <w:rsid w:val="00187E80"/>
    <w:pPr>
      <w:numPr>
        <w:numId w:val="62"/>
      </w:numPr>
    </w:pPr>
  </w:style>
  <w:style w:type="numbering" w:customStyle="1" w:styleId="1a-22">
    <w:name w:val="1 / a / -22"/>
    <w:rsid w:val="00187E80"/>
    <w:pPr>
      <w:numPr>
        <w:numId w:val="58"/>
      </w:numPr>
    </w:pPr>
  </w:style>
  <w:style w:type="numbering" w:customStyle="1" w:styleId="1a-11">
    <w:name w:val="1 / a / -11"/>
    <w:rsid w:val="00BB1CAB"/>
    <w:pPr>
      <w:numPr>
        <w:numId w:val="54"/>
      </w:numPr>
    </w:pPr>
  </w:style>
  <w:style w:type="numbering" w:customStyle="1" w:styleId="MyList23">
    <w:name w:val="My List23"/>
    <w:rsid w:val="00CB47C7"/>
    <w:pPr>
      <w:numPr>
        <w:numId w:val="63"/>
      </w:numPr>
    </w:pPr>
  </w:style>
  <w:style w:type="numbering" w:customStyle="1" w:styleId="1a-23">
    <w:name w:val="1 / a / -23"/>
    <w:rsid w:val="00CB47C7"/>
    <w:pPr>
      <w:numPr>
        <w:numId w:val="64"/>
      </w:numPr>
    </w:pPr>
  </w:style>
  <w:style w:type="paragraph" w:customStyle="1" w:styleId="CharCharCharCharChar">
    <w:name w:val="Char Char Char Char Char"/>
    <w:basedOn w:val="Heading3"/>
    <w:autoRedefine/>
    <w:rsid w:val="00232663"/>
    <w:pPr>
      <w:keepLines/>
      <w:tabs>
        <w:tab w:val="num" w:pos="360"/>
      </w:tabs>
      <w:adjustRightInd w:val="0"/>
      <w:spacing w:before="120" w:after="120" w:line="436" w:lineRule="exact"/>
      <w:ind w:left="357" w:firstLine="0"/>
      <w:jc w:val="left"/>
      <w:outlineLvl w:val="3"/>
    </w:pPr>
    <w:rPr>
      <w:rFonts w:ascii="Tahoma" w:eastAsia="SimSun" w:hAnsi="Tahoma"/>
      <w:b w:val="0"/>
      <w:spacing w:val="-10"/>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61951430">
      <w:bodyDiv w:val="1"/>
      <w:marLeft w:val="0"/>
      <w:marRight w:val="0"/>
      <w:marTop w:val="0"/>
      <w:marBottom w:val="0"/>
      <w:divBdr>
        <w:top w:val="none" w:sz="0" w:space="0" w:color="auto"/>
        <w:left w:val="none" w:sz="0" w:space="0" w:color="auto"/>
        <w:bottom w:val="none" w:sz="0" w:space="0" w:color="auto"/>
        <w:right w:val="none" w:sz="0" w:space="0" w:color="auto"/>
      </w:divBdr>
      <w:divsChild>
        <w:div w:id="1156993253">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86316753">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51147145">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880167968">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969554973">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053848723">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01240347">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607346476">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759407441">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7618060">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56446669">
      <w:bodyDiv w:val="1"/>
      <w:marLeft w:val="0"/>
      <w:marRight w:val="0"/>
      <w:marTop w:val="0"/>
      <w:marBottom w:val="0"/>
      <w:divBdr>
        <w:top w:val="none" w:sz="0" w:space="0" w:color="auto"/>
        <w:left w:val="none" w:sz="0" w:space="0" w:color="auto"/>
        <w:bottom w:val="none" w:sz="0" w:space="0" w:color="auto"/>
        <w:right w:val="none" w:sz="0" w:space="0" w:color="auto"/>
      </w:divBdr>
    </w:div>
    <w:div w:id="1986621773">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A3275-8CAD-4B8F-BBF2-B3E5484BF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12</Pages>
  <Words>2842</Words>
  <Characters>16201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HUYEN-KHVT</cp:lastModifiedBy>
  <cp:revision>42</cp:revision>
  <cp:lastPrinted>2026-04-09T10:22:00Z</cp:lastPrinted>
  <dcterms:created xsi:type="dcterms:W3CDTF">2026-01-17T07:19:00Z</dcterms:created>
  <dcterms:modified xsi:type="dcterms:W3CDTF">2026-04-09T10:22:00Z</dcterms:modified>
</cp:coreProperties>
</file>